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F11678D" w14:textId="09A5A40B" w:rsidR="00AE081F" w:rsidRDefault="00AE081F" w:rsidP="00F14172">
      <w:pPr>
        <w:pStyle w:val="ListParagraph"/>
        <w:numPr>
          <w:ilvl w:val="0"/>
          <w:numId w:val="17"/>
        </w:numPr>
        <w:ind w:left="360"/>
        <w:rPr>
          <w:lang w:val="en-ID"/>
        </w:rPr>
      </w:pPr>
      <w:r>
        <w:rPr>
          <w:lang w:val="en-ID"/>
        </w:rPr>
        <w:t>FOTO</w:t>
      </w:r>
      <w:r w:rsidR="00F216FA">
        <w:rPr>
          <w:lang w:val="en-ID"/>
        </w:rPr>
        <w:t xml:space="preserve"> DOKUMENTASI </w:t>
      </w:r>
    </w:p>
    <w:tbl>
      <w:tblPr>
        <w:tblStyle w:val="TableGrid"/>
        <w:tblW w:w="0" w:type="auto"/>
        <w:tblInd w:w="355" w:type="dxa"/>
        <w:tblLook w:val="04A0" w:firstRow="1" w:lastRow="0" w:firstColumn="1" w:lastColumn="0" w:noHBand="0" w:noVBand="1"/>
      </w:tblPr>
      <w:tblGrid>
        <w:gridCol w:w="2556"/>
        <w:gridCol w:w="5016"/>
      </w:tblGrid>
      <w:tr w:rsidR="00DF7B49" w14:paraId="72180EE0" w14:textId="77777777" w:rsidTr="00F14172">
        <w:tc>
          <w:tcPr>
            <w:tcW w:w="2610" w:type="dxa"/>
          </w:tcPr>
          <w:p w14:paraId="01307880" w14:textId="4CE40A22" w:rsidR="00AC7BCF" w:rsidRDefault="002F3A49" w:rsidP="00AC7BCF">
            <w:pPr>
              <w:pStyle w:val="ListParagraph"/>
              <w:ind w:left="0"/>
              <w:rPr>
                <w:lang w:val="en-ID"/>
              </w:rPr>
            </w:pPr>
            <w:proofErr w:type="spellStart"/>
            <w:r>
              <w:rPr>
                <w:lang w:val="en-ID"/>
              </w:rPr>
              <w:t>Wawancara</w:t>
            </w:r>
            <w:proofErr w:type="spellEnd"/>
            <w:r>
              <w:rPr>
                <w:lang w:val="en-ID"/>
              </w:rPr>
              <w:t xml:space="preserve"> </w:t>
            </w:r>
            <w:proofErr w:type="spellStart"/>
            <w:r>
              <w:rPr>
                <w:lang w:val="en-ID"/>
              </w:rPr>
              <w:t>dengan</w:t>
            </w:r>
            <w:proofErr w:type="spellEnd"/>
            <w:r>
              <w:rPr>
                <w:lang w:val="en-ID"/>
              </w:rPr>
              <w:t xml:space="preserve"> Waka </w:t>
            </w:r>
            <w:proofErr w:type="spellStart"/>
            <w:r>
              <w:rPr>
                <w:lang w:val="en-ID"/>
              </w:rPr>
              <w:t>Kurikulum</w:t>
            </w:r>
            <w:proofErr w:type="spellEnd"/>
          </w:p>
        </w:tc>
        <w:tc>
          <w:tcPr>
            <w:tcW w:w="4962" w:type="dxa"/>
          </w:tcPr>
          <w:p w14:paraId="777B78B6" w14:textId="39FEC1AB" w:rsidR="00AC7BCF" w:rsidRDefault="00DF7B49" w:rsidP="00AC7BCF">
            <w:pPr>
              <w:pStyle w:val="ListParagraph"/>
              <w:ind w:left="0"/>
              <w:rPr>
                <w:lang w:val="en-ID"/>
              </w:rPr>
            </w:pPr>
            <w:r>
              <w:rPr>
                <w:noProof/>
              </w:rPr>
              <w:drawing>
                <wp:inline distT="0" distB="0" distL="0" distR="0" wp14:anchorId="58EAC88F" wp14:editId="1EFC60F0">
                  <wp:extent cx="2997783" cy="22510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16778" cy="2265338"/>
                          </a:xfrm>
                          <a:prstGeom prst="rect">
                            <a:avLst/>
                          </a:prstGeom>
                          <a:noFill/>
                          <a:ln>
                            <a:noFill/>
                          </a:ln>
                        </pic:spPr>
                      </pic:pic>
                    </a:graphicData>
                  </a:graphic>
                </wp:inline>
              </w:drawing>
            </w:r>
          </w:p>
          <w:p w14:paraId="3B8B8271" w14:textId="321C01BD" w:rsidR="00DF7B49" w:rsidRDefault="00DF7B49" w:rsidP="00AC7BCF">
            <w:pPr>
              <w:pStyle w:val="ListParagraph"/>
              <w:ind w:left="0"/>
              <w:rPr>
                <w:lang w:val="en-ID"/>
              </w:rPr>
            </w:pPr>
          </w:p>
        </w:tc>
      </w:tr>
      <w:tr w:rsidR="00DF7B49" w14:paraId="5C9DB3A3" w14:textId="77777777" w:rsidTr="00F14172">
        <w:tc>
          <w:tcPr>
            <w:tcW w:w="2610" w:type="dxa"/>
          </w:tcPr>
          <w:p w14:paraId="1FFFAD46" w14:textId="41FA24C4" w:rsidR="00AC7BCF" w:rsidRDefault="002F3A49" w:rsidP="00AC7BCF">
            <w:pPr>
              <w:pStyle w:val="ListParagraph"/>
              <w:ind w:left="0"/>
              <w:rPr>
                <w:lang w:val="en-ID"/>
              </w:rPr>
            </w:pPr>
            <w:proofErr w:type="spellStart"/>
            <w:r>
              <w:rPr>
                <w:lang w:val="en-ID"/>
              </w:rPr>
              <w:t>Wawancara</w:t>
            </w:r>
            <w:proofErr w:type="spellEnd"/>
            <w:r>
              <w:rPr>
                <w:lang w:val="en-ID"/>
              </w:rPr>
              <w:t xml:space="preserve"> </w:t>
            </w:r>
            <w:proofErr w:type="spellStart"/>
            <w:r>
              <w:rPr>
                <w:lang w:val="en-ID"/>
              </w:rPr>
              <w:t>dengan</w:t>
            </w:r>
            <w:proofErr w:type="spellEnd"/>
            <w:r>
              <w:rPr>
                <w:lang w:val="en-ID"/>
              </w:rPr>
              <w:t xml:space="preserve"> </w:t>
            </w:r>
            <w:proofErr w:type="spellStart"/>
            <w:r>
              <w:rPr>
                <w:lang w:val="en-ID"/>
              </w:rPr>
              <w:t>pendidik</w:t>
            </w:r>
            <w:proofErr w:type="spellEnd"/>
          </w:p>
        </w:tc>
        <w:tc>
          <w:tcPr>
            <w:tcW w:w="4962" w:type="dxa"/>
          </w:tcPr>
          <w:p w14:paraId="733A5B03" w14:textId="77777777" w:rsidR="00AC7BCF" w:rsidRDefault="00DF7B49" w:rsidP="00AC7BCF">
            <w:pPr>
              <w:pStyle w:val="ListParagraph"/>
              <w:ind w:left="0"/>
              <w:rPr>
                <w:lang w:val="en-ID"/>
              </w:rPr>
            </w:pPr>
            <w:r>
              <w:rPr>
                <w:noProof/>
              </w:rPr>
              <w:drawing>
                <wp:inline distT="0" distB="0" distL="0" distR="0" wp14:anchorId="2E15835B" wp14:editId="58F2CCE6">
                  <wp:extent cx="3044294" cy="22860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57785" cy="2296131"/>
                          </a:xfrm>
                          <a:prstGeom prst="rect">
                            <a:avLst/>
                          </a:prstGeom>
                          <a:noFill/>
                          <a:ln>
                            <a:noFill/>
                          </a:ln>
                        </pic:spPr>
                      </pic:pic>
                    </a:graphicData>
                  </a:graphic>
                </wp:inline>
              </w:drawing>
            </w:r>
          </w:p>
          <w:p w14:paraId="2EA720AF" w14:textId="56D2E224" w:rsidR="00DF7B49" w:rsidRDefault="00DF7B49" w:rsidP="00AC7BCF">
            <w:pPr>
              <w:pStyle w:val="ListParagraph"/>
              <w:ind w:left="0"/>
              <w:rPr>
                <w:lang w:val="en-ID"/>
              </w:rPr>
            </w:pPr>
          </w:p>
        </w:tc>
      </w:tr>
      <w:tr w:rsidR="00DF7B49" w14:paraId="3BAF7D48" w14:textId="77777777" w:rsidTr="00F14172">
        <w:tc>
          <w:tcPr>
            <w:tcW w:w="2610" w:type="dxa"/>
          </w:tcPr>
          <w:p w14:paraId="29015ACB" w14:textId="5CCB1F47" w:rsidR="00AC7BCF" w:rsidRDefault="002F3A49" w:rsidP="00AC7BCF">
            <w:pPr>
              <w:pStyle w:val="ListParagraph"/>
              <w:ind w:left="0"/>
              <w:rPr>
                <w:lang w:val="en-ID"/>
              </w:rPr>
            </w:pPr>
            <w:proofErr w:type="spellStart"/>
            <w:r>
              <w:rPr>
                <w:lang w:val="en-ID"/>
              </w:rPr>
              <w:t>Wawancara</w:t>
            </w:r>
            <w:proofErr w:type="spellEnd"/>
            <w:r>
              <w:rPr>
                <w:lang w:val="en-ID"/>
              </w:rPr>
              <w:t xml:space="preserve"> </w:t>
            </w:r>
            <w:proofErr w:type="spellStart"/>
            <w:r>
              <w:rPr>
                <w:lang w:val="en-ID"/>
              </w:rPr>
              <w:t>dengan</w:t>
            </w:r>
            <w:proofErr w:type="spellEnd"/>
            <w:r>
              <w:rPr>
                <w:lang w:val="en-ID"/>
              </w:rPr>
              <w:t xml:space="preserve"> </w:t>
            </w:r>
            <w:proofErr w:type="spellStart"/>
            <w:r>
              <w:rPr>
                <w:lang w:val="en-ID"/>
              </w:rPr>
              <w:t>perwakilan</w:t>
            </w:r>
            <w:proofErr w:type="spellEnd"/>
            <w:r>
              <w:rPr>
                <w:lang w:val="en-ID"/>
              </w:rPr>
              <w:t xml:space="preserve"> </w:t>
            </w:r>
            <w:proofErr w:type="spellStart"/>
            <w:r>
              <w:rPr>
                <w:lang w:val="en-ID"/>
              </w:rPr>
              <w:t>wali</w:t>
            </w:r>
            <w:proofErr w:type="spellEnd"/>
            <w:r>
              <w:rPr>
                <w:lang w:val="en-ID"/>
              </w:rPr>
              <w:t xml:space="preserve"> murid</w:t>
            </w:r>
          </w:p>
        </w:tc>
        <w:tc>
          <w:tcPr>
            <w:tcW w:w="4962" w:type="dxa"/>
          </w:tcPr>
          <w:p w14:paraId="1348F194" w14:textId="77777777" w:rsidR="00F216FA" w:rsidRDefault="00DF7B49" w:rsidP="00F216FA">
            <w:pPr>
              <w:pStyle w:val="ListParagraph"/>
              <w:ind w:left="0"/>
              <w:rPr>
                <w:lang w:val="en-ID"/>
              </w:rPr>
            </w:pPr>
            <w:r>
              <w:rPr>
                <w:noProof/>
              </w:rPr>
              <w:drawing>
                <wp:inline distT="0" distB="0" distL="0" distR="0" wp14:anchorId="41EEC385" wp14:editId="5833B57C">
                  <wp:extent cx="1714604" cy="14668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30770" r="6438" b="11825"/>
                          <a:stretch/>
                        </pic:blipFill>
                        <pic:spPr bwMode="auto">
                          <a:xfrm>
                            <a:off x="0" y="0"/>
                            <a:ext cx="1735795" cy="1484979"/>
                          </a:xfrm>
                          <a:prstGeom prst="rect">
                            <a:avLst/>
                          </a:prstGeom>
                          <a:noFill/>
                          <a:ln>
                            <a:noFill/>
                          </a:ln>
                          <a:extLst>
                            <a:ext uri="{53640926-AAD7-44D8-BBD7-CCE9431645EC}">
                              <a14:shadowObscured xmlns:a14="http://schemas.microsoft.com/office/drawing/2010/main"/>
                            </a:ext>
                          </a:extLst>
                        </pic:spPr>
                      </pic:pic>
                    </a:graphicData>
                  </a:graphic>
                </wp:inline>
              </w:drawing>
            </w:r>
            <w:r>
              <w:rPr>
                <w:lang w:val="en-ID"/>
              </w:rPr>
              <w:t xml:space="preserve"> </w:t>
            </w:r>
          </w:p>
          <w:p w14:paraId="7E0343BC" w14:textId="77777777" w:rsidR="00AC7BCF" w:rsidRDefault="00AC7BCF" w:rsidP="00F216FA">
            <w:pPr>
              <w:pStyle w:val="ListParagraph"/>
              <w:ind w:left="0"/>
              <w:jc w:val="right"/>
              <w:rPr>
                <w:noProof/>
              </w:rPr>
            </w:pPr>
          </w:p>
          <w:p w14:paraId="301D209E" w14:textId="77777777" w:rsidR="00F216FA" w:rsidRDefault="00F216FA" w:rsidP="00F216FA">
            <w:pPr>
              <w:pStyle w:val="ListParagraph"/>
              <w:ind w:left="0"/>
              <w:jc w:val="right"/>
              <w:rPr>
                <w:lang w:val="en-ID"/>
              </w:rPr>
            </w:pPr>
            <w:r>
              <w:rPr>
                <w:noProof/>
              </w:rPr>
              <w:drawing>
                <wp:inline distT="0" distB="0" distL="0" distR="0" wp14:anchorId="33E3C72D" wp14:editId="05465ADA">
                  <wp:extent cx="1656715" cy="1509986"/>
                  <wp:effectExtent l="0" t="0" r="63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49113" t="71304" r="4605" b="551"/>
                          <a:stretch/>
                        </pic:blipFill>
                        <pic:spPr bwMode="auto">
                          <a:xfrm>
                            <a:off x="0" y="0"/>
                            <a:ext cx="1682022" cy="1533052"/>
                          </a:xfrm>
                          <a:prstGeom prst="rect">
                            <a:avLst/>
                          </a:prstGeom>
                          <a:noFill/>
                          <a:ln>
                            <a:noFill/>
                          </a:ln>
                          <a:extLst>
                            <a:ext uri="{53640926-AAD7-44D8-BBD7-CCE9431645EC}">
                              <a14:shadowObscured xmlns:a14="http://schemas.microsoft.com/office/drawing/2010/main"/>
                            </a:ext>
                          </a:extLst>
                        </pic:spPr>
                      </pic:pic>
                    </a:graphicData>
                  </a:graphic>
                </wp:inline>
              </w:drawing>
            </w:r>
          </w:p>
          <w:p w14:paraId="3404EAC6" w14:textId="70EF870E" w:rsidR="00F216FA" w:rsidRDefault="00F216FA" w:rsidP="00F216FA">
            <w:pPr>
              <w:pStyle w:val="ListParagraph"/>
              <w:ind w:left="0"/>
              <w:jc w:val="right"/>
              <w:rPr>
                <w:lang w:val="en-ID"/>
              </w:rPr>
            </w:pPr>
          </w:p>
        </w:tc>
      </w:tr>
      <w:tr w:rsidR="00DF7B49" w14:paraId="784FEE0F" w14:textId="77777777" w:rsidTr="00F14172">
        <w:tc>
          <w:tcPr>
            <w:tcW w:w="2610" w:type="dxa"/>
          </w:tcPr>
          <w:p w14:paraId="299F7154" w14:textId="77777777" w:rsidR="00AC7BCF" w:rsidRDefault="00DF7B49" w:rsidP="00AC7BCF">
            <w:pPr>
              <w:pStyle w:val="ListParagraph"/>
              <w:ind w:left="0"/>
              <w:rPr>
                <w:lang w:val="en-ID"/>
              </w:rPr>
            </w:pPr>
            <w:proofErr w:type="spellStart"/>
            <w:r>
              <w:rPr>
                <w:lang w:val="en-ID"/>
              </w:rPr>
              <w:lastRenderedPageBreak/>
              <w:t>Aktivitas</w:t>
            </w:r>
            <w:proofErr w:type="spellEnd"/>
            <w:r>
              <w:rPr>
                <w:lang w:val="en-ID"/>
              </w:rPr>
              <w:t xml:space="preserve"> </w:t>
            </w:r>
            <w:proofErr w:type="spellStart"/>
            <w:proofErr w:type="gramStart"/>
            <w:r>
              <w:rPr>
                <w:lang w:val="en-ID"/>
              </w:rPr>
              <w:t>kelas</w:t>
            </w:r>
            <w:proofErr w:type="spellEnd"/>
            <w:r>
              <w:rPr>
                <w:lang w:val="en-ID"/>
              </w:rPr>
              <w:t xml:space="preserve"> :</w:t>
            </w:r>
            <w:proofErr w:type="gramEnd"/>
            <w:r>
              <w:rPr>
                <w:lang w:val="en-ID"/>
              </w:rPr>
              <w:br/>
            </w:r>
            <w:proofErr w:type="spellStart"/>
            <w:r>
              <w:rPr>
                <w:lang w:val="en-ID"/>
              </w:rPr>
              <w:t>Pendidik</w:t>
            </w:r>
            <w:proofErr w:type="spellEnd"/>
            <w:r>
              <w:rPr>
                <w:lang w:val="en-ID"/>
              </w:rPr>
              <w:t xml:space="preserve"> </w:t>
            </w:r>
            <w:proofErr w:type="spellStart"/>
            <w:r>
              <w:rPr>
                <w:lang w:val="en-ID"/>
              </w:rPr>
              <w:t>mengulas</w:t>
            </w:r>
            <w:proofErr w:type="spellEnd"/>
            <w:r>
              <w:rPr>
                <w:lang w:val="en-ID"/>
              </w:rPr>
              <w:t xml:space="preserve"> </w:t>
            </w:r>
            <w:proofErr w:type="spellStart"/>
            <w:r>
              <w:rPr>
                <w:lang w:val="en-ID"/>
              </w:rPr>
              <w:t>informasi</w:t>
            </w:r>
            <w:proofErr w:type="spellEnd"/>
            <w:r>
              <w:rPr>
                <w:lang w:val="en-ID"/>
              </w:rPr>
              <w:t xml:space="preserve"> </w:t>
            </w:r>
            <w:proofErr w:type="spellStart"/>
            <w:r>
              <w:rPr>
                <w:lang w:val="en-ID"/>
              </w:rPr>
              <w:t>terkait</w:t>
            </w:r>
            <w:proofErr w:type="spellEnd"/>
            <w:r>
              <w:rPr>
                <w:lang w:val="en-ID"/>
              </w:rPr>
              <w:t xml:space="preserve"> </w:t>
            </w:r>
            <w:proofErr w:type="spellStart"/>
            <w:r>
              <w:rPr>
                <w:lang w:val="en-ID"/>
              </w:rPr>
              <w:t>materi</w:t>
            </w:r>
            <w:proofErr w:type="spellEnd"/>
            <w:r>
              <w:rPr>
                <w:lang w:val="en-ID"/>
              </w:rPr>
              <w:t xml:space="preserve"> yang </w:t>
            </w:r>
            <w:proofErr w:type="spellStart"/>
            <w:r>
              <w:rPr>
                <w:lang w:val="en-ID"/>
              </w:rPr>
              <w:t>telah</w:t>
            </w:r>
            <w:proofErr w:type="spellEnd"/>
            <w:r>
              <w:rPr>
                <w:lang w:val="en-ID"/>
              </w:rPr>
              <w:t xml:space="preserve"> </w:t>
            </w:r>
            <w:proofErr w:type="spellStart"/>
            <w:r>
              <w:rPr>
                <w:lang w:val="en-ID"/>
              </w:rPr>
              <w:t>diberikan</w:t>
            </w:r>
            <w:proofErr w:type="spellEnd"/>
            <w:r>
              <w:rPr>
                <w:lang w:val="en-ID"/>
              </w:rPr>
              <w:t xml:space="preserve"> </w:t>
            </w:r>
            <w:proofErr w:type="spellStart"/>
            <w:r>
              <w:rPr>
                <w:lang w:val="en-ID"/>
              </w:rPr>
              <w:t>dirumah</w:t>
            </w:r>
            <w:proofErr w:type="spellEnd"/>
          </w:p>
          <w:p w14:paraId="6B057B37" w14:textId="77777777" w:rsidR="00F14172" w:rsidRDefault="00F14172" w:rsidP="00AC7BCF">
            <w:pPr>
              <w:pStyle w:val="ListParagraph"/>
              <w:ind w:left="0"/>
              <w:rPr>
                <w:lang w:val="en-ID"/>
              </w:rPr>
            </w:pPr>
          </w:p>
          <w:p w14:paraId="6E1F5838" w14:textId="77777777" w:rsidR="00F14172" w:rsidRDefault="00F14172" w:rsidP="00AC7BCF">
            <w:pPr>
              <w:pStyle w:val="ListParagraph"/>
              <w:ind w:left="0"/>
              <w:rPr>
                <w:lang w:val="en-ID"/>
              </w:rPr>
            </w:pPr>
          </w:p>
          <w:p w14:paraId="5FDAA979" w14:textId="77777777" w:rsidR="00F14172" w:rsidRDefault="00F14172" w:rsidP="00AC7BCF">
            <w:pPr>
              <w:pStyle w:val="ListParagraph"/>
              <w:ind w:left="0"/>
              <w:rPr>
                <w:lang w:val="en-ID"/>
              </w:rPr>
            </w:pPr>
          </w:p>
          <w:p w14:paraId="577B5FC5" w14:textId="77777777" w:rsidR="00F14172" w:rsidRDefault="00F14172" w:rsidP="00AC7BCF">
            <w:pPr>
              <w:pStyle w:val="ListParagraph"/>
              <w:ind w:left="0"/>
              <w:rPr>
                <w:lang w:val="en-ID"/>
              </w:rPr>
            </w:pPr>
          </w:p>
          <w:p w14:paraId="6D6435DE" w14:textId="77777777" w:rsidR="00F14172" w:rsidRDefault="00F14172" w:rsidP="00AC7BCF">
            <w:pPr>
              <w:pStyle w:val="ListParagraph"/>
              <w:ind w:left="0"/>
              <w:rPr>
                <w:lang w:val="en-ID"/>
              </w:rPr>
            </w:pPr>
          </w:p>
          <w:p w14:paraId="41A97C1D" w14:textId="77777777" w:rsidR="00F14172" w:rsidRDefault="00F14172" w:rsidP="00AC7BCF">
            <w:pPr>
              <w:pStyle w:val="ListParagraph"/>
              <w:ind w:left="0"/>
              <w:rPr>
                <w:lang w:val="en-ID"/>
              </w:rPr>
            </w:pPr>
          </w:p>
          <w:p w14:paraId="30BDD68A" w14:textId="77777777" w:rsidR="00F14172" w:rsidRDefault="00F14172" w:rsidP="00AC7BCF">
            <w:pPr>
              <w:pStyle w:val="ListParagraph"/>
              <w:ind w:left="0"/>
              <w:rPr>
                <w:lang w:val="en-ID"/>
              </w:rPr>
            </w:pPr>
          </w:p>
          <w:p w14:paraId="047E29C4" w14:textId="77777777" w:rsidR="00F14172" w:rsidRDefault="00F14172" w:rsidP="00AC7BCF">
            <w:pPr>
              <w:pStyle w:val="ListParagraph"/>
              <w:ind w:left="0"/>
              <w:rPr>
                <w:lang w:val="en-ID"/>
              </w:rPr>
            </w:pPr>
          </w:p>
          <w:p w14:paraId="5665F458" w14:textId="7DDC38DB" w:rsidR="00F14172" w:rsidRDefault="00F14172" w:rsidP="00AC7BCF">
            <w:pPr>
              <w:pStyle w:val="ListParagraph"/>
              <w:ind w:left="0"/>
              <w:rPr>
                <w:lang w:val="en-ID"/>
              </w:rPr>
            </w:pPr>
          </w:p>
        </w:tc>
        <w:tc>
          <w:tcPr>
            <w:tcW w:w="4962" w:type="dxa"/>
          </w:tcPr>
          <w:p w14:paraId="205BAEDC" w14:textId="30DBE9BC" w:rsidR="00F216FA" w:rsidRDefault="00F216FA" w:rsidP="00F14172">
            <w:pPr>
              <w:pStyle w:val="ListParagraph"/>
              <w:ind w:left="0"/>
              <w:rPr>
                <w:lang w:val="en-ID"/>
              </w:rPr>
            </w:pPr>
            <w:r>
              <w:rPr>
                <w:noProof/>
              </w:rPr>
              <w:drawing>
                <wp:inline distT="0" distB="0" distL="0" distR="0" wp14:anchorId="01C81C71" wp14:editId="10E5941D">
                  <wp:extent cx="3043639" cy="2282825"/>
                  <wp:effectExtent l="0" t="0" r="4445"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68288" cy="2301312"/>
                          </a:xfrm>
                          <a:prstGeom prst="rect">
                            <a:avLst/>
                          </a:prstGeom>
                          <a:noFill/>
                          <a:ln>
                            <a:noFill/>
                          </a:ln>
                        </pic:spPr>
                      </pic:pic>
                    </a:graphicData>
                  </a:graphic>
                </wp:inline>
              </w:drawing>
            </w:r>
          </w:p>
        </w:tc>
      </w:tr>
      <w:tr w:rsidR="00DF7B49" w14:paraId="544A24BB" w14:textId="77777777" w:rsidTr="00F14172">
        <w:tc>
          <w:tcPr>
            <w:tcW w:w="2610" w:type="dxa"/>
          </w:tcPr>
          <w:p w14:paraId="2D6CA1DF" w14:textId="6F38250E" w:rsidR="00AC7BCF" w:rsidRDefault="00DF7B49" w:rsidP="00AC7BCF">
            <w:pPr>
              <w:pStyle w:val="ListParagraph"/>
              <w:ind w:left="0"/>
              <w:rPr>
                <w:lang w:val="en-ID"/>
              </w:rPr>
            </w:pPr>
            <w:proofErr w:type="spellStart"/>
            <w:r>
              <w:rPr>
                <w:lang w:val="en-ID"/>
              </w:rPr>
              <w:t>Aktivitas</w:t>
            </w:r>
            <w:proofErr w:type="spellEnd"/>
            <w:r>
              <w:rPr>
                <w:lang w:val="en-ID"/>
              </w:rPr>
              <w:t xml:space="preserve"> </w:t>
            </w:r>
            <w:proofErr w:type="spellStart"/>
            <w:proofErr w:type="gramStart"/>
            <w:r>
              <w:rPr>
                <w:lang w:val="en-ID"/>
              </w:rPr>
              <w:t>kelas</w:t>
            </w:r>
            <w:proofErr w:type="spellEnd"/>
            <w:r>
              <w:rPr>
                <w:lang w:val="en-ID"/>
              </w:rPr>
              <w:t xml:space="preserve"> :</w:t>
            </w:r>
            <w:proofErr w:type="gramEnd"/>
            <w:r>
              <w:rPr>
                <w:lang w:val="en-ID"/>
              </w:rPr>
              <w:br/>
            </w:r>
            <w:proofErr w:type="spellStart"/>
            <w:r>
              <w:rPr>
                <w:lang w:val="en-ID"/>
              </w:rPr>
              <w:t>membangun</w:t>
            </w:r>
            <w:proofErr w:type="spellEnd"/>
            <w:r>
              <w:rPr>
                <w:lang w:val="en-ID"/>
              </w:rPr>
              <w:t xml:space="preserve"> </w:t>
            </w:r>
            <w:proofErr w:type="spellStart"/>
            <w:r>
              <w:rPr>
                <w:lang w:val="en-ID"/>
              </w:rPr>
              <w:t>sesuai</w:t>
            </w:r>
            <w:proofErr w:type="spellEnd"/>
            <w:r>
              <w:rPr>
                <w:lang w:val="en-ID"/>
              </w:rPr>
              <w:t xml:space="preserve"> </w:t>
            </w:r>
            <w:proofErr w:type="spellStart"/>
            <w:r>
              <w:rPr>
                <w:lang w:val="en-ID"/>
              </w:rPr>
              <w:t>dengan</w:t>
            </w:r>
            <w:proofErr w:type="spellEnd"/>
            <w:r>
              <w:rPr>
                <w:lang w:val="en-ID"/>
              </w:rPr>
              <w:t xml:space="preserve"> </w:t>
            </w:r>
            <w:proofErr w:type="spellStart"/>
            <w:r>
              <w:rPr>
                <w:lang w:val="en-ID"/>
              </w:rPr>
              <w:t>informasi</w:t>
            </w:r>
            <w:proofErr w:type="spellEnd"/>
            <w:r>
              <w:rPr>
                <w:lang w:val="en-ID"/>
              </w:rPr>
              <w:t xml:space="preserve"> yang </w:t>
            </w:r>
            <w:proofErr w:type="spellStart"/>
            <w:r>
              <w:rPr>
                <w:lang w:val="en-ID"/>
              </w:rPr>
              <w:t>dibahas</w:t>
            </w:r>
            <w:proofErr w:type="spellEnd"/>
            <w:r>
              <w:rPr>
                <w:lang w:val="en-ID"/>
              </w:rPr>
              <w:t xml:space="preserve"> </w:t>
            </w:r>
            <w:proofErr w:type="spellStart"/>
            <w:r>
              <w:rPr>
                <w:lang w:val="en-ID"/>
              </w:rPr>
              <w:t>sebelumnya</w:t>
            </w:r>
            <w:proofErr w:type="spellEnd"/>
            <w:r>
              <w:rPr>
                <w:lang w:val="en-ID"/>
              </w:rPr>
              <w:t>.</w:t>
            </w:r>
            <w:r>
              <w:rPr>
                <w:lang w:val="en-ID"/>
              </w:rPr>
              <w:br/>
              <w:t xml:space="preserve">“ </w:t>
            </w:r>
            <w:proofErr w:type="spellStart"/>
            <w:r>
              <w:rPr>
                <w:lang w:val="en-ID"/>
              </w:rPr>
              <w:t>membangun</w:t>
            </w:r>
            <w:proofErr w:type="spellEnd"/>
            <w:r>
              <w:rPr>
                <w:lang w:val="en-ID"/>
              </w:rPr>
              <w:t xml:space="preserve"> </w:t>
            </w:r>
            <w:proofErr w:type="spellStart"/>
            <w:r>
              <w:rPr>
                <w:lang w:val="en-ID"/>
              </w:rPr>
              <w:t>stasiun</w:t>
            </w:r>
            <w:proofErr w:type="spellEnd"/>
            <w:r>
              <w:rPr>
                <w:lang w:val="en-ID"/>
              </w:rPr>
              <w:t xml:space="preserve"> </w:t>
            </w:r>
            <w:proofErr w:type="spellStart"/>
            <w:r>
              <w:rPr>
                <w:lang w:val="en-ID"/>
              </w:rPr>
              <w:t>kereta</w:t>
            </w:r>
            <w:proofErr w:type="spellEnd"/>
            <w:r>
              <w:rPr>
                <w:lang w:val="en-ID"/>
              </w:rPr>
              <w:t>”</w:t>
            </w:r>
          </w:p>
        </w:tc>
        <w:tc>
          <w:tcPr>
            <w:tcW w:w="4962" w:type="dxa"/>
          </w:tcPr>
          <w:p w14:paraId="35CCE4BD" w14:textId="77777777" w:rsidR="00AC7BCF" w:rsidRDefault="00F216FA" w:rsidP="00AC7BCF">
            <w:pPr>
              <w:pStyle w:val="ListParagraph"/>
              <w:ind w:left="0"/>
              <w:rPr>
                <w:lang w:val="en-ID"/>
              </w:rPr>
            </w:pPr>
            <w:r>
              <w:rPr>
                <w:noProof/>
              </w:rPr>
              <w:drawing>
                <wp:inline distT="0" distB="0" distL="0" distR="0" wp14:anchorId="5AF60216" wp14:editId="47BCA63A">
                  <wp:extent cx="3043555" cy="2162201"/>
                  <wp:effectExtent l="0" t="0" r="444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7778" t="2666" r="13037" b="-2666"/>
                          <a:stretch/>
                        </pic:blipFill>
                        <pic:spPr bwMode="auto">
                          <a:xfrm>
                            <a:off x="0" y="0"/>
                            <a:ext cx="3064632" cy="2177174"/>
                          </a:xfrm>
                          <a:prstGeom prst="rect">
                            <a:avLst/>
                          </a:prstGeom>
                          <a:noFill/>
                          <a:ln>
                            <a:noFill/>
                          </a:ln>
                          <a:extLst>
                            <a:ext uri="{53640926-AAD7-44D8-BBD7-CCE9431645EC}">
                              <a14:shadowObscured xmlns:a14="http://schemas.microsoft.com/office/drawing/2010/main"/>
                            </a:ext>
                          </a:extLst>
                        </pic:spPr>
                      </pic:pic>
                    </a:graphicData>
                  </a:graphic>
                </wp:inline>
              </w:drawing>
            </w:r>
          </w:p>
          <w:p w14:paraId="3B8ABB8F" w14:textId="7FAD48C0" w:rsidR="00F216FA" w:rsidRDefault="00F216FA" w:rsidP="00AC7BCF">
            <w:pPr>
              <w:pStyle w:val="ListParagraph"/>
              <w:ind w:left="0"/>
              <w:rPr>
                <w:lang w:val="en-ID"/>
              </w:rPr>
            </w:pPr>
          </w:p>
        </w:tc>
      </w:tr>
      <w:tr w:rsidR="00DF7B49" w14:paraId="7C149CAD" w14:textId="77777777" w:rsidTr="00F14172">
        <w:tc>
          <w:tcPr>
            <w:tcW w:w="2610" w:type="dxa"/>
          </w:tcPr>
          <w:p w14:paraId="3B6FF439" w14:textId="1184FA5A" w:rsidR="00AC7BCF" w:rsidRDefault="00DF7B49" w:rsidP="00AC7BCF">
            <w:pPr>
              <w:pStyle w:val="ListParagraph"/>
              <w:ind w:left="0"/>
              <w:rPr>
                <w:lang w:val="en-ID"/>
              </w:rPr>
            </w:pPr>
            <w:proofErr w:type="spellStart"/>
            <w:r>
              <w:rPr>
                <w:lang w:val="en-ID"/>
              </w:rPr>
              <w:t>Pendidik</w:t>
            </w:r>
            <w:proofErr w:type="spellEnd"/>
            <w:r>
              <w:rPr>
                <w:lang w:val="en-ID"/>
              </w:rPr>
              <w:t xml:space="preserve"> </w:t>
            </w:r>
            <w:proofErr w:type="spellStart"/>
            <w:r>
              <w:rPr>
                <w:lang w:val="en-ID"/>
              </w:rPr>
              <w:t>mencatat</w:t>
            </w:r>
            <w:proofErr w:type="spellEnd"/>
            <w:r>
              <w:rPr>
                <w:lang w:val="en-ID"/>
              </w:rPr>
              <w:t xml:space="preserve"> </w:t>
            </w:r>
            <w:proofErr w:type="spellStart"/>
            <w:r>
              <w:rPr>
                <w:lang w:val="en-ID"/>
              </w:rPr>
              <w:t>respon</w:t>
            </w:r>
            <w:proofErr w:type="spellEnd"/>
            <w:r>
              <w:rPr>
                <w:lang w:val="en-ID"/>
              </w:rPr>
              <w:t xml:space="preserve"> </w:t>
            </w:r>
            <w:proofErr w:type="spellStart"/>
            <w:r>
              <w:rPr>
                <w:lang w:val="en-ID"/>
              </w:rPr>
              <w:t>siswa</w:t>
            </w:r>
            <w:proofErr w:type="spellEnd"/>
            <w:r>
              <w:rPr>
                <w:lang w:val="en-ID"/>
              </w:rPr>
              <w:t xml:space="preserve"> </w:t>
            </w:r>
            <w:proofErr w:type="spellStart"/>
            <w:r>
              <w:rPr>
                <w:lang w:val="en-ID"/>
              </w:rPr>
              <w:t>serta</w:t>
            </w:r>
            <w:proofErr w:type="spellEnd"/>
            <w:r>
              <w:rPr>
                <w:lang w:val="en-ID"/>
              </w:rPr>
              <w:t xml:space="preserve"> </w:t>
            </w:r>
            <w:proofErr w:type="spellStart"/>
            <w:r>
              <w:rPr>
                <w:lang w:val="en-ID"/>
              </w:rPr>
              <w:t>memberi</w:t>
            </w:r>
            <w:proofErr w:type="spellEnd"/>
            <w:r>
              <w:rPr>
                <w:lang w:val="en-ID"/>
              </w:rPr>
              <w:t xml:space="preserve"> </w:t>
            </w:r>
            <w:proofErr w:type="spellStart"/>
            <w:r>
              <w:rPr>
                <w:lang w:val="en-ID"/>
              </w:rPr>
              <w:t>penguatan</w:t>
            </w:r>
            <w:proofErr w:type="spellEnd"/>
            <w:r>
              <w:rPr>
                <w:lang w:val="en-ID"/>
              </w:rPr>
              <w:t xml:space="preserve"> </w:t>
            </w:r>
          </w:p>
        </w:tc>
        <w:tc>
          <w:tcPr>
            <w:tcW w:w="4962" w:type="dxa"/>
          </w:tcPr>
          <w:p w14:paraId="2D0E8C19" w14:textId="77777777" w:rsidR="00AC7BCF" w:rsidRDefault="00F216FA" w:rsidP="00F14172">
            <w:pPr>
              <w:pStyle w:val="ListParagraph"/>
              <w:ind w:left="0"/>
              <w:rPr>
                <w:lang w:val="en-ID"/>
              </w:rPr>
            </w:pPr>
            <w:r>
              <w:rPr>
                <w:noProof/>
              </w:rPr>
              <w:drawing>
                <wp:inline distT="0" distB="0" distL="0" distR="0" wp14:anchorId="1FFEAC0F" wp14:editId="74AC75BC">
                  <wp:extent cx="3032125" cy="282865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9601"/>
                          <a:stretch/>
                        </pic:blipFill>
                        <pic:spPr bwMode="auto">
                          <a:xfrm>
                            <a:off x="0" y="0"/>
                            <a:ext cx="3047351" cy="2842857"/>
                          </a:xfrm>
                          <a:prstGeom prst="rect">
                            <a:avLst/>
                          </a:prstGeom>
                          <a:noFill/>
                          <a:ln>
                            <a:noFill/>
                          </a:ln>
                          <a:extLst>
                            <a:ext uri="{53640926-AAD7-44D8-BBD7-CCE9431645EC}">
                              <a14:shadowObscured xmlns:a14="http://schemas.microsoft.com/office/drawing/2010/main"/>
                            </a:ext>
                          </a:extLst>
                        </pic:spPr>
                      </pic:pic>
                    </a:graphicData>
                  </a:graphic>
                </wp:inline>
              </w:drawing>
            </w:r>
          </w:p>
          <w:p w14:paraId="50F903D3" w14:textId="1C05FED9" w:rsidR="00F216FA" w:rsidRDefault="00F216FA" w:rsidP="00F216FA">
            <w:pPr>
              <w:pStyle w:val="ListParagraph"/>
              <w:ind w:left="0"/>
              <w:jc w:val="center"/>
              <w:rPr>
                <w:lang w:val="en-ID"/>
              </w:rPr>
            </w:pPr>
          </w:p>
        </w:tc>
      </w:tr>
    </w:tbl>
    <w:p w14:paraId="47165BC8" w14:textId="77777777" w:rsidR="00AC7BCF" w:rsidRPr="00AE081F" w:rsidRDefault="00AC7BCF" w:rsidP="00AC7BCF">
      <w:pPr>
        <w:pStyle w:val="ListParagraph"/>
        <w:rPr>
          <w:lang w:val="en-ID"/>
        </w:rPr>
      </w:pPr>
    </w:p>
    <w:sectPr w:rsidR="00AC7BCF" w:rsidRPr="00AE081F" w:rsidSect="00FB3022">
      <w:headerReference w:type="even" r:id="rId15"/>
      <w:footerReference w:type="even" r:id="rId16"/>
      <w:footerReference w:type="default" r:id="rId17"/>
      <w:footerReference w:type="first" r:id="rId18"/>
      <w:pgSz w:w="11906" w:h="16838" w:code="9"/>
      <w:pgMar w:top="1701" w:right="1701" w:bottom="1701" w:left="2268" w:header="1138" w:footer="720" w:gutter="0"/>
      <w:pgNumType w:start="5"/>
      <w:cols w:space="28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E0095" w14:textId="77777777" w:rsidR="00146FE1" w:rsidRDefault="00146FE1" w:rsidP="0083285D">
      <w:r>
        <w:separator/>
      </w:r>
    </w:p>
  </w:endnote>
  <w:endnote w:type="continuationSeparator" w:id="0">
    <w:p w14:paraId="6B47C2A8" w14:textId="77777777" w:rsidR="00146FE1" w:rsidRDefault="00146FE1" w:rsidP="00832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192173"/>
      <w:docPartObj>
        <w:docPartGallery w:val="Page Numbers (Bottom of Page)"/>
        <w:docPartUnique/>
      </w:docPartObj>
    </w:sdtPr>
    <w:sdtEndPr>
      <w:rPr>
        <w:noProof/>
      </w:rPr>
    </w:sdtEndPr>
    <w:sdtContent>
      <w:p w14:paraId="2F968B5A" w14:textId="12460615" w:rsidR="009E4215" w:rsidRDefault="009E421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B2D0667" w14:textId="31DC50ED" w:rsidR="005F248D" w:rsidRPr="004A5720" w:rsidRDefault="005F248D" w:rsidP="004A57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9255603"/>
      <w:docPartObj>
        <w:docPartGallery w:val="Page Numbers (Bottom of Page)"/>
        <w:docPartUnique/>
      </w:docPartObj>
    </w:sdtPr>
    <w:sdtEndPr>
      <w:rPr>
        <w:noProof/>
      </w:rPr>
    </w:sdtEndPr>
    <w:sdtContent>
      <w:p w14:paraId="19356846" w14:textId="3766ABF1" w:rsidR="009E4215" w:rsidRDefault="009E421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F2CD383" w14:textId="6C195E0D" w:rsidR="0083285D" w:rsidRPr="004A5720" w:rsidRDefault="0083285D" w:rsidP="004A57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2291E" w14:textId="59333FF1" w:rsidR="00FB3022" w:rsidRDefault="00FB3022">
    <w:pPr>
      <w:pStyle w:val="Footer"/>
      <w:jc w:val="center"/>
    </w:pPr>
  </w:p>
  <w:p w14:paraId="3982548B" w14:textId="77777777" w:rsidR="00FB3022" w:rsidRDefault="00FB30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E294B" w14:textId="77777777" w:rsidR="00146FE1" w:rsidRDefault="00146FE1" w:rsidP="0083285D">
      <w:r>
        <w:separator/>
      </w:r>
    </w:p>
  </w:footnote>
  <w:footnote w:type="continuationSeparator" w:id="0">
    <w:p w14:paraId="15FC8FCD" w14:textId="77777777" w:rsidR="00146FE1" w:rsidRDefault="00146FE1" w:rsidP="00832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1FAD" w14:textId="77777777" w:rsidR="00F93AEF" w:rsidRPr="000660A9" w:rsidRDefault="00F93AEF" w:rsidP="00F93AEF">
    <w:pPr>
      <w:pStyle w:val="Header"/>
      <w:pBdr>
        <w:bottom w:val="single" w:sz="4" w:space="1" w:color="D9D9D9"/>
      </w:pBdr>
      <w:rPr>
        <w:rFonts w:asciiTheme="minorHAnsi" w:hAnsiTheme="minorHAnsi" w:cstheme="minorHAnsi"/>
        <w:b/>
        <w:bCs/>
      </w:rPr>
    </w:pPr>
    <w:r>
      <w:fldChar w:fldCharType="begin"/>
    </w:r>
    <w:r>
      <w:instrText xml:space="preserve"> PAGE   \* MERGEFORMAT </w:instrText>
    </w:r>
    <w:r>
      <w:fldChar w:fldCharType="separate"/>
    </w:r>
    <w:r w:rsidR="00DA01B7" w:rsidRPr="00DA01B7">
      <w:rPr>
        <w:b/>
        <w:bCs/>
        <w:noProof/>
      </w:rPr>
      <w:t>6</w:t>
    </w:r>
    <w:r>
      <w:rPr>
        <w:b/>
        <w:bCs/>
        <w:noProof/>
      </w:rPr>
      <w:fldChar w:fldCharType="end"/>
    </w:r>
    <w:r>
      <w:rPr>
        <w:b/>
        <w:bCs/>
      </w:rPr>
      <w:t xml:space="preserve"> | </w:t>
    </w:r>
    <w:r w:rsidRPr="000660A9">
      <w:rPr>
        <w:rFonts w:asciiTheme="minorHAnsi" w:hAnsiTheme="minorHAnsi" w:cstheme="minorHAnsi"/>
        <w:color w:val="7F7F7F"/>
        <w:spacing w:val="60"/>
      </w:rPr>
      <w:t>Page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b/>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0"/>
        </w:tabs>
        <w:ind w:left="360" w:hanging="360"/>
      </w:pPr>
      <w:rPr>
        <w:i/>
      </w:rPr>
    </w:lvl>
  </w:abstractNum>
  <w:abstractNum w:abstractNumId="2" w15:restartNumberingAfterBreak="0">
    <w:nsid w:val="00000003"/>
    <w:multiLevelType w:val="multilevel"/>
    <w:tmpl w:val="00000003"/>
    <w:name w:val="WW8Num19"/>
    <w:lvl w:ilvl="0">
      <w:start w:val="1"/>
      <w:numFmt w:val="decimal"/>
      <w:pStyle w:val="JSKReferenceItem"/>
      <w:lvlText w:val="[%1]"/>
      <w:lvlJc w:val="left"/>
      <w:pPr>
        <w:tabs>
          <w:tab w:val="num" w:pos="432"/>
        </w:tabs>
        <w:ind w:left="432" w:hanging="432"/>
      </w:pPr>
    </w:lvl>
    <w:lvl w:ilvl="1">
      <w:start w:val="1"/>
      <w:numFmt w:val="decimal"/>
      <w:lvlText w:val="%1.%2)"/>
      <w:lvlJc w:val="left"/>
      <w:pPr>
        <w:tabs>
          <w:tab w:val="num" w:pos="936"/>
        </w:tabs>
        <w:ind w:left="936" w:hanging="720"/>
      </w:pPr>
    </w:lvl>
    <w:lvl w:ilvl="2">
      <w:start w:val="1"/>
      <w:numFmt w:val="decimal"/>
      <w:lvlText w:val="%3)"/>
      <w:lvlJc w:val="left"/>
      <w:pPr>
        <w:tabs>
          <w:tab w:val="num" w:pos="360"/>
        </w:tabs>
        <w:ind w:left="360" w:hanging="360"/>
      </w:pPr>
    </w:lvl>
    <w:lvl w:ilvl="3">
      <w:start w:val="1"/>
      <w:numFmt w:val="decimal"/>
      <w:lvlText w:val="%1.%2.%3.%4."/>
      <w:lvlJc w:val="left"/>
      <w:pPr>
        <w:tabs>
          <w:tab w:val="num" w:pos="1296"/>
        </w:tabs>
        <w:ind w:left="1296" w:hanging="1080"/>
      </w:pPr>
    </w:lvl>
    <w:lvl w:ilvl="4">
      <w:start w:val="1"/>
      <w:numFmt w:val="decimal"/>
      <w:lvlText w:val="%1.%2.%3.%4.%5."/>
      <w:lvlJc w:val="left"/>
      <w:pPr>
        <w:tabs>
          <w:tab w:val="num" w:pos="1296"/>
        </w:tabs>
        <w:ind w:left="1296" w:hanging="1080"/>
      </w:pPr>
    </w:lvl>
    <w:lvl w:ilvl="5">
      <w:start w:val="1"/>
      <w:numFmt w:val="decimal"/>
      <w:lvlText w:val="%1.%2.%3.%4.%5.%6."/>
      <w:lvlJc w:val="left"/>
      <w:pPr>
        <w:tabs>
          <w:tab w:val="num" w:pos="1656"/>
        </w:tabs>
        <w:ind w:left="1656" w:hanging="1440"/>
      </w:pPr>
    </w:lvl>
    <w:lvl w:ilvl="6">
      <w:start w:val="1"/>
      <w:numFmt w:val="decimal"/>
      <w:lvlText w:val="%1.%2.%3.%4.%5.%6.%7."/>
      <w:lvlJc w:val="left"/>
      <w:pPr>
        <w:tabs>
          <w:tab w:val="num" w:pos="1656"/>
        </w:tabs>
        <w:ind w:left="1656" w:hanging="1440"/>
      </w:pPr>
    </w:lvl>
    <w:lvl w:ilvl="7">
      <w:start w:val="1"/>
      <w:numFmt w:val="decimal"/>
      <w:lvlText w:val="%1.%2.%3.%4.%5.%6.%7.%8."/>
      <w:lvlJc w:val="left"/>
      <w:pPr>
        <w:tabs>
          <w:tab w:val="num" w:pos="2016"/>
        </w:tabs>
        <w:ind w:left="2016" w:hanging="1800"/>
      </w:pPr>
    </w:lvl>
    <w:lvl w:ilvl="8">
      <w:start w:val="1"/>
      <w:numFmt w:val="decimal"/>
      <w:lvlText w:val="%1.%2.%3.%4.%5.%6.%7.%8.%9."/>
      <w:lvlJc w:val="left"/>
      <w:pPr>
        <w:tabs>
          <w:tab w:val="num" w:pos="2016"/>
        </w:tabs>
        <w:ind w:left="2016" w:hanging="1800"/>
      </w:pPr>
    </w:lvl>
  </w:abstractNum>
  <w:abstractNum w:abstractNumId="3" w15:restartNumberingAfterBreak="0">
    <w:nsid w:val="00000004"/>
    <w:multiLevelType w:val="multilevel"/>
    <w:tmpl w:val="00000004"/>
    <w:name w:val="WW8Num21"/>
    <w:lvl w:ilvl="0">
      <w:start w:val="1"/>
      <w:numFmt w:val="bullet"/>
      <w:lvlText w:val=""/>
      <w:lvlJc w:val="left"/>
      <w:pPr>
        <w:tabs>
          <w:tab w:val="num" w:pos="432"/>
        </w:tabs>
        <w:ind w:left="432" w:hanging="144"/>
      </w:pPr>
      <w:rPr>
        <w:rFonts w:ascii="Symbol" w:hAnsi="Symbol" w:cs="Times New Roman"/>
        <w:sz w:val="20"/>
        <w:szCs w:val="16"/>
      </w:rPr>
    </w:lvl>
    <w:lvl w:ilvl="1">
      <w:start w:val="1"/>
      <w:numFmt w:val="bullet"/>
      <w:lvlText w:val=""/>
      <w:lvlJc w:val="left"/>
      <w:pPr>
        <w:tabs>
          <w:tab w:val="num" w:pos="288"/>
        </w:tabs>
        <w:ind w:left="288" w:hanging="288"/>
      </w:pPr>
      <w:rPr>
        <w:rFonts w:ascii="Symbol" w:hAnsi="Symbol"/>
        <w:sz w:val="16"/>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1F674E6"/>
    <w:multiLevelType w:val="hybridMultilevel"/>
    <w:tmpl w:val="5140782C"/>
    <w:lvl w:ilvl="0" w:tplc="D15684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C0D6425"/>
    <w:multiLevelType w:val="hybridMultilevel"/>
    <w:tmpl w:val="5140782C"/>
    <w:lvl w:ilvl="0" w:tplc="D15684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ECD44CC"/>
    <w:multiLevelType w:val="multilevel"/>
    <w:tmpl w:val="22649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C80691"/>
    <w:multiLevelType w:val="hybridMultilevel"/>
    <w:tmpl w:val="385462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77747"/>
    <w:multiLevelType w:val="hybridMultilevel"/>
    <w:tmpl w:val="034EFF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BC3B6D"/>
    <w:multiLevelType w:val="multilevel"/>
    <w:tmpl w:val="0ADE5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BE30F3"/>
    <w:multiLevelType w:val="hybridMultilevel"/>
    <w:tmpl w:val="D316A5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7C014F"/>
    <w:multiLevelType w:val="hybridMultilevel"/>
    <w:tmpl w:val="9934D3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E01A6F"/>
    <w:multiLevelType w:val="hybridMultilevel"/>
    <w:tmpl w:val="413A9BC2"/>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13" w15:restartNumberingAfterBreak="0">
    <w:nsid w:val="752D106C"/>
    <w:multiLevelType w:val="hybridMultilevel"/>
    <w:tmpl w:val="C3D41786"/>
    <w:lvl w:ilvl="0" w:tplc="AB84709E">
      <w:start w:val="1"/>
      <w:numFmt w:val="decimal"/>
      <w:lvlText w:val="%1."/>
      <w:lvlJc w:val="left"/>
      <w:pPr>
        <w:ind w:left="936" w:hanging="576"/>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14" w15:restartNumberingAfterBreak="0">
    <w:nsid w:val="7A026453"/>
    <w:multiLevelType w:val="hybridMultilevel"/>
    <w:tmpl w:val="CD585A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A05535"/>
    <w:multiLevelType w:val="hybridMultilevel"/>
    <w:tmpl w:val="28AEF750"/>
    <w:lvl w:ilvl="0" w:tplc="38090015">
      <w:start w:val="1"/>
      <w:numFmt w:val="upperLetter"/>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7"/>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5"/>
  </w:num>
  <w:num w:numId="15">
    <w:abstractNumId w:val="4"/>
  </w:num>
  <w:num w:numId="16">
    <w:abstractNumId w:val="14"/>
  </w:num>
  <w:num w:numId="17">
    <w:abstractNumId w:val="10"/>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6F0"/>
    <w:rsid w:val="00004DDB"/>
    <w:rsid w:val="00013EBD"/>
    <w:rsid w:val="00024576"/>
    <w:rsid w:val="00027EDF"/>
    <w:rsid w:val="00032D67"/>
    <w:rsid w:val="00034C31"/>
    <w:rsid w:val="000369EF"/>
    <w:rsid w:val="00037EDB"/>
    <w:rsid w:val="00065D6B"/>
    <w:rsid w:val="000660A9"/>
    <w:rsid w:val="00084F37"/>
    <w:rsid w:val="00095610"/>
    <w:rsid w:val="000B0BD9"/>
    <w:rsid w:val="000B526B"/>
    <w:rsid w:val="000C047F"/>
    <w:rsid w:val="000C1C27"/>
    <w:rsid w:val="000D05BB"/>
    <w:rsid w:val="000D19EB"/>
    <w:rsid w:val="000E0964"/>
    <w:rsid w:val="000E1857"/>
    <w:rsid w:val="000E730F"/>
    <w:rsid w:val="001014CC"/>
    <w:rsid w:val="0010165B"/>
    <w:rsid w:val="00106898"/>
    <w:rsid w:val="001356F2"/>
    <w:rsid w:val="00135C6D"/>
    <w:rsid w:val="00137AD9"/>
    <w:rsid w:val="001421B5"/>
    <w:rsid w:val="00143D86"/>
    <w:rsid w:val="00146FE1"/>
    <w:rsid w:val="001A7D74"/>
    <w:rsid w:val="001B15BB"/>
    <w:rsid w:val="001B26BC"/>
    <w:rsid w:val="001B4F3C"/>
    <w:rsid w:val="001B503D"/>
    <w:rsid w:val="001C086C"/>
    <w:rsid w:val="001C1049"/>
    <w:rsid w:val="001C23EC"/>
    <w:rsid w:val="002320DD"/>
    <w:rsid w:val="0024034D"/>
    <w:rsid w:val="00246BE6"/>
    <w:rsid w:val="0026155B"/>
    <w:rsid w:val="00263905"/>
    <w:rsid w:val="00275DFC"/>
    <w:rsid w:val="0027710D"/>
    <w:rsid w:val="00285F8D"/>
    <w:rsid w:val="00293734"/>
    <w:rsid w:val="002958E0"/>
    <w:rsid w:val="002C7A15"/>
    <w:rsid w:val="002D2709"/>
    <w:rsid w:val="002E0F7E"/>
    <w:rsid w:val="002F1962"/>
    <w:rsid w:val="002F3A49"/>
    <w:rsid w:val="002F42F3"/>
    <w:rsid w:val="002F7FC1"/>
    <w:rsid w:val="00315319"/>
    <w:rsid w:val="00321842"/>
    <w:rsid w:val="0032235B"/>
    <w:rsid w:val="00322E7B"/>
    <w:rsid w:val="00324306"/>
    <w:rsid w:val="0033464C"/>
    <w:rsid w:val="0034350E"/>
    <w:rsid w:val="00367521"/>
    <w:rsid w:val="00367C88"/>
    <w:rsid w:val="00370BEC"/>
    <w:rsid w:val="00372329"/>
    <w:rsid w:val="00387E01"/>
    <w:rsid w:val="00396D67"/>
    <w:rsid w:val="003A4961"/>
    <w:rsid w:val="003A5415"/>
    <w:rsid w:val="003B3D91"/>
    <w:rsid w:val="003C77E0"/>
    <w:rsid w:val="003E1A4C"/>
    <w:rsid w:val="003E50A3"/>
    <w:rsid w:val="003E602C"/>
    <w:rsid w:val="004038C0"/>
    <w:rsid w:val="004108CA"/>
    <w:rsid w:val="00413757"/>
    <w:rsid w:val="00432258"/>
    <w:rsid w:val="00443E0A"/>
    <w:rsid w:val="00454FD0"/>
    <w:rsid w:val="004719DD"/>
    <w:rsid w:val="004814D6"/>
    <w:rsid w:val="00494061"/>
    <w:rsid w:val="004A5720"/>
    <w:rsid w:val="004B6212"/>
    <w:rsid w:val="004D0324"/>
    <w:rsid w:val="004E1246"/>
    <w:rsid w:val="004E6ECA"/>
    <w:rsid w:val="004F431F"/>
    <w:rsid w:val="005041DE"/>
    <w:rsid w:val="005139C5"/>
    <w:rsid w:val="00522147"/>
    <w:rsid w:val="005343B8"/>
    <w:rsid w:val="00540A58"/>
    <w:rsid w:val="00551A59"/>
    <w:rsid w:val="00551BB6"/>
    <w:rsid w:val="00554424"/>
    <w:rsid w:val="005831DF"/>
    <w:rsid w:val="005948D7"/>
    <w:rsid w:val="005A65C1"/>
    <w:rsid w:val="005A6A40"/>
    <w:rsid w:val="005D41D5"/>
    <w:rsid w:val="005E195D"/>
    <w:rsid w:val="005E7E97"/>
    <w:rsid w:val="005F248D"/>
    <w:rsid w:val="0062489C"/>
    <w:rsid w:val="00624C3A"/>
    <w:rsid w:val="0064034E"/>
    <w:rsid w:val="0067458E"/>
    <w:rsid w:val="00685993"/>
    <w:rsid w:val="006A5A4B"/>
    <w:rsid w:val="006B3340"/>
    <w:rsid w:val="006B693E"/>
    <w:rsid w:val="006B6C62"/>
    <w:rsid w:val="006C7A28"/>
    <w:rsid w:val="006D2679"/>
    <w:rsid w:val="006E0D85"/>
    <w:rsid w:val="006E6D8E"/>
    <w:rsid w:val="00726AE1"/>
    <w:rsid w:val="0073385C"/>
    <w:rsid w:val="007356D8"/>
    <w:rsid w:val="00736D14"/>
    <w:rsid w:val="007408B0"/>
    <w:rsid w:val="0075554D"/>
    <w:rsid w:val="00757524"/>
    <w:rsid w:val="00770540"/>
    <w:rsid w:val="00785A98"/>
    <w:rsid w:val="00795DDD"/>
    <w:rsid w:val="007A0B63"/>
    <w:rsid w:val="007B2CE5"/>
    <w:rsid w:val="007B72EA"/>
    <w:rsid w:val="007D3949"/>
    <w:rsid w:val="007F1FFE"/>
    <w:rsid w:val="007F7081"/>
    <w:rsid w:val="0080059A"/>
    <w:rsid w:val="00812DDD"/>
    <w:rsid w:val="00824F72"/>
    <w:rsid w:val="0083285D"/>
    <w:rsid w:val="008427CC"/>
    <w:rsid w:val="00853C95"/>
    <w:rsid w:val="008635E5"/>
    <w:rsid w:val="00864E55"/>
    <w:rsid w:val="00865479"/>
    <w:rsid w:val="00873697"/>
    <w:rsid w:val="00876D59"/>
    <w:rsid w:val="00881E70"/>
    <w:rsid w:val="0089356B"/>
    <w:rsid w:val="00893BFD"/>
    <w:rsid w:val="008A5383"/>
    <w:rsid w:val="008B4D62"/>
    <w:rsid w:val="008C11C4"/>
    <w:rsid w:val="008C30B2"/>
    <w:rsid w:val="008C35BD"/>
    <w:rsid w:val="009160B4"/>
    <w:rsid w:val="009177D0"/>
    <w:rsid w:val="0092251A"/>
    <w:rsid w:val="00922E8C"/>
    <w:rsid w:val="00924349"/>
    <w:rsid w:val="009251DB"/>
    <w:rsid w:val="009432C1"/>
    <w:rsid w:val="00953F53"/>
    <w:rsid w:val="00954BBF"/>
    <w:rsid w:val="00954D8C"/>
    <w:rsid w:val="009625C8"/>
    <w:rsid w:val="00963F61"/>
    <w:rsid w:val="00982FE3"/>
    <w:rsid w:val="00984D66"/>
    <w:rsid w:val="0099233E"/>
    <w:rsid w:val="00997EEF"/>
    <w:rsid w:val="009A00A9"/>
    <w:rsid w:val="009A5366"/>
    <w:rsid w:val="009A614B"/>
    <w:rsid w:val="009D7B3C"/>
    <w:rsid w:val="009E4215"/>
    <w:rsid w:val="00A000D1"/>
    <w:rsid w:val="00A02217"/>
    <w:rsid w:val="00A13369"/>
    <w:rsid w:val="00A57061"/>
    <w:rsid w:val="00A673BB"/>
    <w:rsid w:val="00A73904"/>
    <w:rsid w:val="00A75BA4"/>
    <w:rsid w:val="00A80F0F"/>
    <w:rsid w:val="00AA61CF"/>
    <w:rsid w:val="00AA6F5F"/>
    <w:rsid w:val="00AB7801"/>
    <w:rsid w:val="00AC7BCF"/>
    <w:rsid w:val="00AE081F"/>
    <w:rsid w:val="00AE24FE"/>
    <w:rsid w:val="00B02845"/>
    <w:rsid w:val="00B06219"/>
    <w:rsid w:val="00B1347B"/>
    <w:rsid w:val="00B27288"/>
    <w:rsid w:val="00B3388C"/>
    <w:rsid w:val="00B37683"/>
    <w:rsid w:val="00B440F0"/>
    <w:rsid w:val="00B615BB"/>
    <w:rsid w:val="00B61E58"/>
    <w:rsid w:val="00B62E6E"/>
    <w:rsid w:val="00B741C8"/>
    <w:rsid w:val="00B766D3"/>
    <w:rsid w:val="00B94F09"/>
    <w:rsid w:val="00BA3B8B"/>
    <w:rsid w:val="00BA4A16"/>
    <w:rsid w:val="00BA7703"/>
    <w:rsid w:val="00BB15EE"/>
    <w:rsid w:val="00BB2329"/>
    <w:rsid w:val="00BC0B48"/>
    <w:rsid w:val="00BC72C9"/>
    <w:rsid w:val="00BD318F"/>
    <w:rsid w:val="00BE258F"/>
    <w:rsid w:val="00BF48DC"/>
    <w:rsid w:val="00C00E71"/>
    <w:rsid w:val="00C01B0D"/>
    <w:rsid w:val="00C218D7"/>
    <w:rsid w:val="00C23E0A"/>
    <w:rsid w:val="00C34036"/>
    <w:rsid w:val="00C4001C"/>
    <w:rsid w:val="00C636FF"/>
    <w:rsid w:val="00C716F0"/>
    <w:rsid w:val="00C72226"/>
    <w:rsid w:val="00C74B3A"/>
    <w:rsid w:val="00C820C7"/>
    <w:rsid w:val="00C87F6E"/>
    <w:rsid w:val="00C95332"/>
    <w:rsid w:val="00CA214F"/>
    <w:rsid w:val="00CA30E6"/>
    <w:rsid w:val="00CA5990"/>
    <w:rsid w:val="00CC6A8F"/>
    <w:rsid w:val="00CD5A50"/>
    <w:rsid w:val="00D114B5"/>
    <w:rsid w:val="00D12CE0"/>
    <w:rsid w:val="00D21372"/>
    <w:rsid w:val="00D2206A"/>
    <w:rsid w:val="00D23F65"/>
    <w:rsid w:val="00D26C30"/>
    <w:rsid w:val="00D41FFF"/>
    <w:rsid w:val="00D54A98"/>
    <w:rsid w:val="00D64118"/>
    <w:rsid w:val="00D666C2"/>
    <w:rsid w:val="00D7239B"/>
    <w:rsid w:val="00D807CA"/>
    <w:rsid w:val="00D835EB"/>
    <w:rsid w:val="00D8671D"/>
    <w:rsid w:val="00D9415A"/>
    <w:rsid w:val="00DA01B7"/>
    <w:rsid w:val="00DA1622"/>
    <w:rsid w:val="00DA5F04"/>
    <w:rsid w:val="00DB272A"/>
    <w:rsid w:val="00DC75FE"/>
    <w:rsid w:val="00DE5BD1"/>
    <w:rsid w:val="00DF7B49"/>
    <w:rsid w:val="00E172C7"/>
    <w:rsid w:val="00E45E2A"/>
    <w:rsid w:val="00E50D4A"/>
    <w:rsid w:val="00E5503D"/>
    <w:rsid w:val="00E972B1"/>
    <w:rsid w:val="00EA1248"/>
    <w:rsid w:val="00EC4DD9"/>
    <w:rsid w:val="00EE4B83"/>
    <w:rsid w:val="00EF0BDC"/>
    <w:rsid w:val="00EF226F"/>
    <w:rsid w:val="00EF2E52"/>
    <w:rsid w:val="00EF3DAC"/>
    <w:rsid w:val="00F0153A"/>
    <w:rsid w:val="00F14172"/>
    <w:rsid w:val="00F143A1"/>
    <w:rsid w:val="00F216FA"/>
    <w:rsid w:val="00F24C5E"/>
    <w:rsid w:val="00F2600B"/>
    <w:rsid w:val="00F30ACA"/>
    <w:rsid w:val="00F40A4B"/>
    <w:rsid w:val="00F44AE0"/>
    <w:rsid w:val="00F779C1"/>
    <w:rsid w:val="00F82709"/>
    <w:rsid w:val="00F84927"/>
    <w:rsid w:val="00F84B4E"/>
    <w:rsid w:val="00F87C09"/>
    <w:rsid w:val="00F93AEF"/>
    <w:rsid w:val="00FA2207"/>
    <w:rsid w:val="00FA3F43"/>
    <w:rsid w:val="00FB195E"/>
    <w:rsid w:val="00FB3022"/>
    <w:rsid w:val="00FB49D0"/>
    <w:rsid w:val="00FB4F51"/>
    <w:rsid w:val="00FB7D35"/>
    <w:rsid w:val="00FD1B54"/>
    <w:rsid w:val="00FE3676"/>
    <w:rsid w:val="00FE6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4E8F254"/>
  <w15:chartTrackingRefBased/>
  <w15:docId w15:val="{0AE97D86-0DC2-4008-9C79-A399E1CD1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id-ID" w:eastAsia="zh-CN"/>
    </w:rPr>
  </w:style>
  <w:style w:type="paragraph" w:styleId="Heading1">
    <w:name w:val="heading 1"/>
    <w:basedOn w:val="Normal"/>
    <w:next w:val="Normal"/>
    <w:link w:val="Heading1Char"/>
    <w:qFormat/>
    <w:pPr>
      <w:keepNext/>
      <w:numPr>
        <w:numId w:val="1"/>
      </w:numPr>
      <w:spacing w:before="288" w:after="144"/>
      <w:jc w:val="center"/>
      <w:outlineLvl w:val="0"/>
    </w:pPr>
    <w:rPr>
      <w:b/>
      <w:smallCaps/>
      <w:sz w:val="20"/>
      <w:szCs w:val="20"/>
    </w:rPr>
  </w:style>
  <w:style w:type="paragraph" w:styleId="Heading2">
    <w:name w:val="heading 2"/>
    <w:basedOn w:val="Normal"/>
    <w:next w:val="Normal"/>
    <w:qFormat/>
    <w:pPr>
      <w:keepNext/>
      <w:numPr>
        <w:ilvl w:val="1"/>
        <w:numId w:val="1"/>
      </w:numPr>
      <w:jc w:val="both"/>
      <w:outlineLvl w:val="1"/>
    </w:pPr>
    <w:rPr>
      <w:szCs w:val="20"/>
    </w:rPr>
  </w:style>
  <w:style w:type="paragraph" w:styleId="Heading3">
    <w:name w:val="heading 3"/>
    <w:basedOn w:val="Normal"/>
    <w:next w:val="Normal"/>
    <w:qFormat/>
    <w:pPr>
      <w:keepNext/>
      <w:numPr>
        <w:ilvl w:val="2"/>
        <w:numId w:val="1"/>
      </w:numPr>
      <w:ind w:firstLine="851"/>
      <w:jc w:val="both"/>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BodyText"/>
    <w:qFormat/>
    <w:pPr>
      <w:spacing w:after="60"/>
      <w:jc w:val="center"/>
    </w:pPr>
    <w:rPr>
      <w:rFonts w:ascii="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character" w:customStyle="1" w:styleId="Heading1Char">
    <w:name w:val="Heading 1 Char"/>
    <w:basedOn w:val="DefaultParagraphFont"/>
    <w:link w:val="Heading1"/>
    <w:rsid w:val="000D05BB"/>
    <w:rPr>
      <w:b/>
      <w:smallCaps/>
      <w:lang w:val="id-ID" w:eastAsia="zh-CN"/>
    </w:rPr>
  </w:style>
  <w:style w:type="character" w:styleId="PlaceholderText">
    <w:name w:val="Placeholder Text"/>
    <w:basedOn w:val="DefaultParagraphFont"/>
    <w:uiPriority w:val="99"/>
    <w:semiHidden/>
    <w:rsid w:val="00324306"/>
    <w:rPr>
      <w:color w:val="808080"/>
    </w:rPr>
  </w:style>
  <w:style w:type="paragraph" w:styleId="CommentText">
    <w:name w:val="annotation text"/>
    <w:basedOn w:val="Normal"/>
    <w:link w:val="CommentTextChar"/>
    <w:uiPriority w:val="99"/>
    <w:semiHidden/>
    <w:unhideWhenUsed/>
    <w:rsid w:val="00B62E6E"/>
    <w:rPr>
      <w:sz w:val="20"/>
      <w:szCs w:val="20"/>
    </w:rPr>
  </w:style>
  <w:style w:type="character" w:customStyle="1" w:styleId="CommentTextChar">
    <w:name w:val="Comment Text Char"/>
    <w:basedOn w:val="DefaultParagraphFont"/>
    <w:link w:val="CommentText"/>
    <w:uiPriority w:val="99"/>
    <w:semiHidden/>
    <w:rsid w:val="00B62E6E"/>
    <w:rPr>
      <w:lang w:val="id-ID" w:eastAsia="zh-CN"/>
    </w:rPr>
  </w:style>
  <w:style w:type="character" w:styleId="UnresolvedMention">
    <w:name w:val="Unresolved Mention"/>
    <w:basedOn w:val="DefaultParagraphFont"/>
    <w:uiPriority w:val="99"/>
    <w:semiHidden/>
    <w:unhideWhenUsed/>
    <w:rsid w:val="003E50A3"/>
    <w:rPr>
      <w:color w:val="605E5C"/>
      <w:shd w:val="clear" w:color="auto" w:fill="E1DFDD"/>
    </w:rPr>
  </w:style>
  <w:style w:type="character" w:styleId="CommentReference">
    <w:name w:val="annotation reference"/>
    <w:basedOn w:val="DefaultParagraphFont"/>
    <w:uiPriority w:val="99"/>
    <w:semiHidden/>
    <w:unhideWhenUsed/>
    <w:rsid w:val="00322E7B"/>
    <w:rPr>
      <w:sz w:val="16"/>
      <w:szCs w:val="16"/>
    </w:rPr>
  </w:style>
  <w:style w:type="paragraph" w:styleId="CommentSubject">
    <w:name w:val="annotation subject"/>
    <w:basedOn w:val="CommentText"/>
    <w:next w:val="CommentText"/>
    <w:link w:val="CommentSubjectChar"/>
    <w:uiPriority w:val="99"/>
    <w:semiHidden/>
    <w:unhideWhenUsed/>
    <w:rsid w:val="00322E7B"/>
    <w:rPr>
      <w:b/>
      <w:bCs/>
    </w:rPr>
  </w:style>
  <w:style w:type="character" w:customStyle="1" w:styleId="CommentSubjectChar">
    <w:name w:val="Comment Subject Char"/>
    <w:basedOn w:val="CommentTextChar"/>
    <w:link w:val="CommentSubject"/>
    <w:uiPriority w:val="99"/>
    <w:semiHidden/>
    <w:rsid w:val="00322E7B"/>
    <w:rPr>
      <w:b/>
      <w:bCs/>
      <w:lang w:val="id-ID" w:eastAsia="zh-CN"/>
    </w:rPr>
  </w:style>
  <w:style w:type="table" w:styleId="TableGrid">
    <w:name w:val="Table Grid"/>
    <w:basedOn w:val="TableNormal"/>
    <w:uiPriority w:val="39"/>
    <w:rsid w:val="000956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8185">
      <w:bodyDiv w:val="1"/>
      <w:marLeft w:val="0"/>
      <w:marRight w:val="0"/>
      <w:marTop w:val="0"/>
      <w:marBottom w:val="0"/>
      <w:divBdr>
        <w:top w:val="none" w:sz="0" w:space="0" w:color="auto"/>
        <w:left w:val="none" w:sz="0" w:space="0" w:color="auto"/>
        <w:bottom w:val="none" w:sz="0" w:space="0" w:color="auto"/>
        <w:right w:val="none" w:sz="0" w:space="0" w:color="auto"/>
      </w:divBdr>
    </w:div>
    <w:div w:id="16590394">
      <w:bodyDiv w:val="1"/>
      <w:marLeft w:val="0"/>
      <w:marRight w:val="0"/>
      <w:marTop w:val="0"/>
      <w:marBottom w:val="0"/>
      <w:divBdr>
        <w:top w:val="none" w:sz="0" w:space="0" w:color="auto"/>
        <w:left w:val="none" w:sz="0" w:space="0" w:color="auto"/>
        <w:bottom w:val="none" w:sz="0" w:space="0" w:color="auto"/>
        <w:right w:val="none" w:sz="0" w:space="0" w:color="auto"/>
      </w:divBdr>
    </w:div>
    <w:div w:id="18361467">
      <w:bodyDiv w:val="1"/>
      <w:marLeft w:val="0"/>
      <w:marRight w:val="0"/>
      <w:marTop w:val="0"/>
      <w:marBottom w:val="0"/>
      <w:divBdr>
        <w:top w:val="none" w:sz="0" w:space="0" w:color="auto"/>
        <w:left w:val="none" w:sz="0" w:space="0" w:color="auto"/>
        <w:bottom w:val="none" w:sz="0" w:space="0" w:color="auto"/>
        <w:right w:val="none" w:sz="0" w:space="0" w:color="auto"/>
      </w:divBdr>
    </w:div>
    <w:div w:id="19281269">
      <w:bodyDiv w:val="1"/>
      <w:marLeft w:val="0"/>
      <w:marRight w:val="0"/>
      <w:marTop w:val="0"/>
      <w:marBottom w:val="0"/>
      <w:divBdr>
        <w:top w:val="none" w:sz="0" w:space="0" w:color="auto"/>
        <w:left w:val="none" w:sz="0" w:space="0" w:color="auto"/>
        <w:bottom w:val="none" w:sz="0" w:space="0" w:color="auto"/>
        <w:right w:val="none" w:sz="0" w:space="0" w:color="auto"/>
      </w:divBdr>
    </w:div>
    <w:div w:id="20010931">
      <w:bodyDiv w:val="1"/>
      <w:marLeft w:val="0"/>
      <w:marRight w:val="0"/>
      <w:marTop w:val="0"/>
      <w:marBottom w:val="0"/>
      <w:divBdr>
        <w:top w:val="none" w:sz="0" w:space="0" w:color="auto"/>
        <w:left w:val="none" w:sz="0" w:space="0" w:color="auto"/>
        <w:bottom w:val="none" w:sz="0" w:space="0" w:color="auto"/>
        <w:right w:val="none" w:sz="0" w:space="0" w:color="auto"/>
      </w:divBdr>
    </w:div>
    <w:div w:id="23755949">
      <w:bodyDiv w:val="1"/>
      <w:marLeft w:val="0"/>
      <w:marRight w:val="0"/>
      <w:marTop w:val="0"/>
      <w:marBottom w:val="0"/>
      <w:divBdr>
        <w:top w:val="none" w:sz="0" w:space="0" w:color="auto"/>
        <w:left w:val="none" w:sz="0" w:space="0" w:color="auto"/>
        <w:bottom w:val="none" w:sz="0" w:space="0" w:color="auto"/>
        <w:right w:val="none" w:sz="0" w:space="0" w:color="auto"/>
      </w:divBdr>
    </w:div>
    <w:div w:id="27995455">
      <w:bodyDiv w:val="1"/>
      <w:marLeft w:val="0"/>
      <w:marRight w:val="0"/>
      <w:marTop w:val="0"/>
      <w:marBottom w:val="0"/>
      <w:divBdr>
        <w:top w:val="none" w:sz="0" w:space="0" w:color="auto"/>
        <w:left w:val="none" w:sz="0" w:space="0" w:color="auto"/>
        <w:bottom w:val="none" w:sz="0" w:space="0" w:color="auto"/>
        <w:right w:val="none" w:sz="0" w:space="0" w:color="auto"/>
      </w:divBdr>
      <w:divsChild>
        <w:div w:id="592737642">
          <w:marLeft w:val="480"/>
          <w:marRight w:val="0"/>
          <w:marTop w:val="0"/>
          <w:marBottom w:val="0"/>
          <w:divBdr>
            <w:top w:val="none" w:sz="0" w:space="0" w:color="auto"/>
            <w:left w:val="none" w:sz="0" w:space="0" w:color="auto"/>
            <w:bottom w:val="none" w:sz="0" w:space="0" w:color="auto"/>
            <w:right w:val="none" w:sz="0" w:space="0" w:color="auto"/>
          </w:divBdr>
        </w:div>
      </w:divsChild>
    </w:div>
    <w:div w:id="30234257">
      <w:bodyDiv w:val="1"/>
      <w:marLeft w:val="0"/>
      <w:marRight w:val="0"/>
      <w:marTop w:val="0"/>
      <w:marBottom w:val="0"/>
      <w:divBdr>
        <w:top w:val="none" w:sz="0" w:space="0" w:color="auto"/>
        <w:left w:val="none" w:sz="0" w:space="0" w:color="auto"/>
        <w:bottom w:val="none" w:sz="0" w:space="0" w:color="auto"/>
        <w:right w:val="none" w:sz="0" w:space="0" w:color="auto"/>
      </w:divBdr>
    </w:div>
    <w:div w:id="39982692">
      <w:bodyDiv w:val="1"/>
      <w:marLeft w:val="0"/>
      <w:marRight w:val="0"/>
      <w:marTop w:val="0"/>
      <w:marBottom w:val="0"/>
      <w:divBdr>
        <w:top w:val="none" w:sz="0" w:space="0" w:color="auto"/>
        <w:left w:val="none" w:sz="0" w:space="0" w:color="auto"/>
        <w:bottom w:val="none" w:sz="0" w:space="0" w:color="auto"/>
        <w:right w:val="none" w:sz="0" w:space="0" w:color="auto"/>
      </w:divBdr>
      <w:divsChild>
        <w:div w:id="490175847">
          <w:marLeft w:val="480"/>
          <w:marRight w:val="0"/>
          <w:marTop w:val="0"/>
          <w:marBottom w:val="0"/>
          <w:divBdr>
            <w:top w:val="none" w:sz="0" w:space="0" w:color="auto"/>
            <w:left w:val="none" w:sz="0" w:space="0" w:color="auto"/>
            <w:bottom w:val="none" w:sz="0" w:space="0" w:color="auto"/>
            <w:right w:val="none" w:sz="0" w:space="0" w:color="auto"/>
          </w:divBdr>
        </w:div>
        <w:div w:id="243345003">
          <w:marLeft w:val="480"/>
          <w:marRight w:val="0"/>
          <w:marTop w:val="0"/>
          <w:marBottom w:val="0"/>
          <w:divBdr>
            <w:top w:val="none" w:sz="0" w:space="0" w:color="auto"/>
            <w:left w:val="none" w:sz="0" w:space="0" w:color="auto"/>
            <w:bottom w:val="none" w:sz="0" w:space="0" w:color="auto"/>
            <w:right w:val="none" w:sz="0" w:space="0" w:color="auto"/>
          </w:divBdr>
        </w:div>
        <w:div w:id="1694067992">
          <w:marLeft w:val="480"/>
          <w:marRight w:val="0"/>
          <w:marTop w:val="0"/>
          <w:marBottom w:val="0"/>
          <w:divBdr>
            <w:top w:val="none" w:sz="0" w:space="0" w:color="auto"/>
            <w:left w:val="none" w:sz="0" w:space="0" w:color="auto"/>
            <w:bottom w:val="none" w:sz="0" w:space="0" w:color="auto"/>
            <w:right w:val="none" w:sz="0" w:space="0" w:color="auto"/>
          </w:divBdr>
        </w:div>
        <w:div w:id="1198739782">
          <w:marLeft w:val="480"/>
          <w:marRight w:val="0"/>
          <w:marTop w:val="0"/>
          <w:marBottom w:val="0"/>
          <w:divBdr>
            <w:top w:val="none" w:sz="0" w:space="0" w:color="auto"/>
            <w:left w:val="none" w:sz="0" w:space="0" w:color="auto"/>
            <w:bottom w:val="none" w:sz="0" w:space="0" w:color="auto"/>
            <w:right w:val="none" w:sz="0" w:space="0" w:color="auto"/>
          </w:divBdr>
        </w:div>
        <w:div w:id="2019848957">
          <w:marLeft w:val="480"/>
          <w:marRight w:val="0"/>
          <w:marTop w:val="0"/>
          <w:marBottom w:val="0"/>
          <w:divBdr>
            <w:top w:val="none" w:sz="0" w:space="0" w:color="auto"/>
            <w:left w:val="none" w:sz="0" w:space="0" w:color="auto"/>
            <w:bottom w:val="none" w:sz="0" w:space="0" w:color="auto"/>
            <w:right w:val="none" w:sz="0" w:space="0" w:color="auto"/>
          </w:divBdr>
        </w:div>
      </w:divsChild>
    </w:div>
    <w:div w:id="41489940">
      <w:bodyDiv w:val="1"/>
      <w:marLeft w:val="0"/>
      <w:marRight w:val="0"/>
      <w:marTop w:val="0"/>
      <w:marBottom w:val="0"/>
      <w:divBdr>
        <w:top w:val="none" w:sz="0" w:space="0" w:color="auto"/>
        <w:left w:val="none" w:sz="0" w:space="0" w:color="auto"/>
        <w:bottom w:val="none" w:sz="0" w:space="0" w:color="auto"/>
        <w:right w:val="none" w:sz="0" w:space="0" w:color="auto"/>
      </w:divBdr>
    </w:div>
    <w:div w:id="43452347">
      <w:bodyDiv w:val="1"/>
      <w:marLeft w:val="0"/>
      <w:marRight w:val="0"/>
      <w:marTop w:val="0"/>
      <w:marBottom w:val="0"/>
      <w:divBdr>
        <w:top w:val="none" w:sz="0" w:space="0" w:color="auto"/>
        <w:left w:val="none" w:sz="0" w:space="0" w:color="auto"/>
        <w:bottom w:val="none" w:sz="0" w:space="0" w:color="auto"/>
        <w:right w:val="none" w:sz="0" w:space="0" w:color="auto"/>
      </w:divBdr>
    </w:div>
    <w:div w:id="44456562">
      <w:bodyDiv w:val="1"/>
      <w:marLeft w:val="0"/>
      <w:marRight w:val="0"/>
      <w:marTop w:val="0"/>
      <w:marBottom w:val="0"/>
      <w:divBdr>
        <w:top w:val="none" w:sz="0" w:space="0" w:color="auto"/>
        <w:left w:val="none" w:sz="0" w:space="0" w:color="auto"/>
        <w:bottom w:val="none" w:sz="0" w:space="0" w:color="auto"/>
        <w:right w:val="none" w:sz="0" w:space="0" w:color="auto"/>
      </w:divBdr>
    </w:div>
    <w:div w:id="45376497">
      <w:bodyDiv w:val="1"/>
      <w:marLeft w:val="0"/>
      <w:marRight w:val="0"/>
      <w:marTop w:val="0"/>
      <w:marBottom w:val="0"/>
      <w:divBdr>
        <w:top w:val="none" w:sz="0" w:space="0" w:color="auto"/>
        <w:left w:val="none" w:sz="0" w:space="0" w:color="auto"/>
        <w:bottom w:val="none" w:sz="0" w:space="0" w:color="auto"/>
        <w:right w:val="none" w:sz="0" w:space="0" w:color="auto"/>
      </w:divBdr>
    </w:div>
    <w:div w:id="50620381">
      <w:bodyDiv w:val="1"/>
      <w:marLeft w:val="0"/>
      <w:marRight w:val="0"/>
      <w:marTop w:val="0"/>
      <w:marBottom w:val="0"/>
      <w:divBdr>
        <w:top w:val="none" w:sz="0" w:space="0" w:color="auto"/>
        <w:left w:val="none" w:sz="0" w:space="0" w:color="auto"/>
        <w:bottom w:val="none" w:sz="0" w:space="0" w:color="auto"/>
        <w:right w:val="none" w:sz="0" w:space="0" w:color="auto"/>
      </w:divBdr>
    </w:div>
    <w:div w:id="51855519">
      <w:bodyDiv w:val="1"/>
      <w:marLeft w:val="0"/>
      <w:marRight w:val="0"/>
      <w:marTop w:val="0"/>
      <w:marBottom w:val="0"/>
      <w:divBdr>
        <w:top w:val="none" w:sz="0" w:space="0" w:color="auto"/>
        <w:left w:val="none" w:sz="0" w:space="0" w:color="auto"/>
        <w:bottom w:val="none" w:sz="0" w:space="0" w:color="auto"/>
        <w:right w:val="none" w:sz="0" w:space="0" w:color="auto"/>
      </w:divBdr>
    </w:div>
    <w:div w:id="59987004">
      <w:bodyDiv w:val="1"/>
      <w:marLeft w:val="0"/>
      <w:marRight w:val="0"/>
      <w:marTop w:val="0"/>
      <w:marBottom w:val="0"/>
      <w:divBdr>
        <w:top w:val="none" w:sz="0" w:space="0" w:color="auto"/>
        <w:left w:val="none" w:sz="0" w:space="0" w:color="auto"/>
        <w:bottom w:val="none" w:sz="0" w:space="0" w:color="auto"/>
        <w:right w:val="none" w:sz="0" w:space="0" w:color="auto"/>
      </w:divBdr>
    </w:div>
    <w:div w:id="63381048">
      <w:bodyDiv w:val="1"/>
      <w:marLeft w:val="0"/>
      <w:marRight w:val="0"/>
      <w:marTop w:val="0"/>
      <w:marBottom w:val="0"/>
      <w:divBdr>
        <w:top w:val="none" w:sz="0" w:space="0" w:color="auto"/>
        <w:left w:val="none" w:sz="0" w:space="0" w:color="auto"/>
        <w:bottom w:val="none" w:sz="0" w:space="0" w:color="auto"/>
        <w:right w:val="none" w:sz="0" w:space="0" w:color="auto"/>
      </w:divBdr>
    </w:div>
    <w:div w:id="66389012">
      <w:bodyDiv w:val="1"/>
      <w:marLeft w:val="0"/>
      <w:marRight w:val="0"/>
      <w:marTop w:val="0"/>
      <w:marBottom w:val="0"/>
      <w:divBdr>
        <w:top w:val="none" w:sz="0" w:space="0" w:color="auto"/>
        <w:left w:val="none" w:sz="0" w:space="0" w:color="auto"/>
        <w:bottom w:val="none" w:sz="0" w:space="0" w:color="auto"/>
        <w:right w:val="none" w:sz="0" w:space="0" w:color="auto"/>
      </w:divBdr>
    </w:div>
    <w:div w:id="76220453">
      <w:bodyDiv w:val="1"/>
      <w:marLeft w:val="0"/>
      <w:marRight w:val="0"/>
      <w:marTop w:val="0"/>
      <w:marBottom w:val="0"/>
      <w:divBdr>
        <w:top w:val="none" w:sz="0" w:space="0" w:color="auto"/>
        <w:left w:val="none" w:sz="0" w:space="0" w:color="auto"/>
        <w:bottom w:val="none" w:sz="0" w:space="0" w:color="auto"/>
        <w:right w:val="none" w:sz="0" w:space="0" w:color="auto"/>
      </w:divBdr>
    </w:div>
    <w:div w:id="79832094">
      <w:bodyDiv w:val="1"/>
      <w:marLeft w:val="0"/>
      <w:marRight w:val="0"/>
      <w:marTop w:val="0"/>
      <w:marBottom w:val="0"/>
      <w:divBdr>
        <w:top w:val="none" w:sz="0" w:space="0" w:color="auto"/>
        <w:left w:val="none" w:sz="0" w:space="0" w:color="auto"/>
        <w:bottom w:val="none" w:sz="0" w:space="0" w:color="auto"/>
        <w:right w:val="none" w:sz="0" w:space="0" w:color="auto"/>
      </w:divBdr>
      <w:divsChild>
        <w:div w:id="1417553272">
          <w:marLeft w:val="480"/>
          <w:marRight w:val="0"/>
          <w:marTop w:val="0"/>
          <w:marBottom w:val="0"/>
          <w:divBdr>
            <w:top w:val="none" w:sz="0" w:space="0" w:color="auto"/>
            <w:left w:val="none" w:sz="0" w:space="0" w:color="auto"/>
            <w:bottom w:val="none" w:sz="0" w:space="0" w:color="auto"/>
            <w:right w:val="none" w:sz="0" w:space="0" w:color="auto"/>
          </w:divBdr>
        </w:div>
        <w:div w:id="1920168177">
          <w:marLeft w:val="480"/>
          <w:marRight w:val="0"/>
          <w:marTop w:val="0"/>
          <w:marBottom w:val="0"/>
          <w:divBdr>
            <w:top w:val="none" w:sz="0" w:space="0" w:color="auto"/>
            <w:left w:val="none" w:sz="0" w:space="0" w:color="auto"/>
            <w:bottom w:val="none" w:sz="0" w:space="0" w:color="auto"/>
            <w:right w:val="none" w:sz="0" w:space="0" w:color="auto"/>
          </w:divBdr>
        </w:div>
        <w:div w:id="2124109411">
          <w:marLeft w:val="480"/>
          <w:marRight w:val="0"/>
          <w:marTop w:val="0"/>
          <w:marBottom w:val="0"/>
          <w:divBdr>
            <w:top w:val="none" w:sz="0" w:space="0" w:color="auto"/>
            <w:left w:val="none" w:sz="0" w:space="0" w:color="auto"/>
            <w:bottom w:val="none" w:sz="0" w:space="0" w:color="auto"/>
            <w:right w:val="none" w:sz="0" w:space="0" w:color="auto"/>
          </w:divBdr>
        </w:div>
        <w:div w:id="741029811">
          <w:marLeft w:val="480"/>
          <w:marRight w:val="0"/>
          <w:marTop w:val="0"/>
          <w:marBottom w:val="0"/>
          <w:divBdr>
            <w:top w:val="none" w:sz="0" w:space="0" w:color="auto"/>
            <w:left w:val="none" w:sz="0" w:space="0" w:color="auto"/>
            <w:bottom w:val="none" w:sz="0" w:space="0" w:color="auto"/>
            <w:right w:val="none" w:sz="0" w:space="0" w:color="auto"/>
          </w:divBdr>
        </w:div>
        <w:div w:id="1922249944">
          <w:marLeft w:val="480"/>
          <w:marRight w:val="0"/>
          <w:marTop w:val="0"/>
          <w:marBottom w:val="0"/>
          <w:divBdr>
            <w:top w:val="none" w:sz="0" w:space="0" w:color="auto"/>
            <w:left w:val="none" w:sz="0" w:space="0" w:color="auto"/>
            <w:bottom w:val="none" w:sz="0" w:space="0" w:color="auto"/>
            <w:right w:val="none" w:sz="0" w:space="0" w:color="auto"/>
          </w:divBdr>
        </w:div>
        <w:div w:id="1666129875">
          <w:marLeft w:val="480"/>
          <w:marRight w:val="0"/>
          <w:marTop w:val="0"/>
          <w:marBottom w:val="0"/>
          <w:divBdr>
            <w:top w:val="none" w:sz="0" w:space="0" w:color="auto"/>
            <w:left w:val="none" w:sz="0" w:space="0" w:color="auto"/>
            <w:bottom w:val="none" w:sz="0" w:space="0" w:color="auto"/>
            <w:right w:val="none" w:sz="0" w:space="0" w:color="auto"/>
          </w:divBdr>
        </w:div>
      </w:divsChild>
    </w:div>
    <w:div w:id="84425375">
      <w:bodyDiv w:val="1"/>
      <w:marLeft w:val="0"/>
      <w:marRight w:val="0"/>
      <w:marTop w:val="0"/>
      <w:marBottom w:val="0"/>
      <w:divBdr>
        <w:top w:val="none" w:sz="0" w:space="0" w:color="auto"/>
        <w:left w:val="none" w:sz="0" w:space="0" w:color="auto"/>
        <w:bottom w:val="none" w:sz="0" w:space="0" w:color="auto"/>
        <w:right w:val="none" w:sz="0" w:space="0" w:color="auto"/>
      </w:divBdr>
    </w:div>
    <w:div w:id="87703093">
      <w:bodyDiv w:val="1"/>
      <w:marLeft w:val="0"/>
      <w:marRight w:val="0"/>
      <w:marTop w:val="0"/>
      <w:marBottom w:val="0"/>
      <w:divBdr>
        <w:top w:val="none" w:sz="0" w:space="0" w:color="auto"/>
        <w:left w:val="none" w:sz="0" w:space="0" w:color="auto"/>
        <w:bottom w:val="none" w:sz="0" w:space="0" w:color="auto"/>
        <w:right w:val="none" w:sz="0" w:space="0" w:color="auto"/>
      </w:divBdr>
    </w:div>
    <w:div w:id="89664382">
      <w:bodyDiv w:val="1"/>
      <w:marLeft w:val="0"/>
      <w:marRight w:val="0"/>
      <w:marTop w:val="0"/>
      <w:marBottom w:val="0"/>
      <w:divBdr>
        <w:top w:val="none" w:sz="0" w:space="0" w:color="auto"/>
        <w:left w:val="none" w:sz="0" w:space="0" w:color="auto"/>
        <w:bottom w:val="none" w:sz="0" w:space="0" w:color="auto"/>
        <w:right w:val="none" w:sz="0" w:space="0" w:color="auto"/>
      </w:divBdr>
    </w:div>
    <w:div w:id="94833528">
      <w:bodyDiv w:val="1"/>
      <w:marLeft w:val="0"/>
      <w:marRight w:val="0"/>
      <w:marTop w:val="0"/>
      <w:marBottom w:val="0"/>
      <w:divBdr>
        <w:top w:val="none" w:sz="0" w:space="0" w:color="auto"/>
        <w:left w:val="none" w:sz="0" w:space="0" w:color="auto"/>
        <w:bottom w:val="none" w:sz="0" w:space="0" w:color="auto"/>
        <w:right w:val="none" w:sz="0" w:space="0" w:color="auto"/>
      </w:divBdr>
      <w:divsChild>
        <w:div w:id="244655917">
          <w:marLeft w:val="480"/>
          <w:marRight w:val="0"/>
          <w:marTop w:val="0"/>
          <w:marBottom w:val="0"/>
          <w:divBdr>
            <w:top w:val="none" w:sz="0" w:space="0" w:color="auto"/>
            <w:left w:val="none" w:sz="0" w:space="0" w:color="auto"/>
            <w:bottom w:val="none" w:sz="0" w:space="0" w:color="auto"/>
            <w:right w:val="none" w:sz="0" w:space="0" w:color="auto"/>
          </w:divBdr>
        </w:div>
        <w:div w:id="250818678">
          <w:marLeft w:val="480"/>
          <w:marRight w:val="0"/>
          <w:marTop w:val="0"/>
          <w:marBottom w:val="0"/>
          <w:divBdr>
            <w:top w:val="none" w:sz="0" w:space="0" w:color="auto"/>
            <w:left w:val="none" w:sz="0" w:space="0" w:color="auto"/>
            <w:bottom w:val="none" w:sz="0" w:space="0" w:color="auto"/>
            <w:right w:val="none" w:sz="0" w:space="0" w:color="auto"/>
          </w:divBdr>
        </w:div>
        <w:div w:id="1051272438">
          <w:marLeft w:val="480"/>
          <w:marRight w:val="0"/>
          <w:marTop w:val="0"/>
          <w:marBottom w:val="0"/>
          <w:divBdr>
            <w:top w:val="none" w:sz="0" w:space="0" w:color="auto"/>
            <w:left w:val="none" w:sz="0" w:space="0" w:color="auto"/>
            <w:bottom w:val="none" w:sz="0" w:space="0" w:color="auto"/>
            <w:right w:val="none" w:sz="0" w:space="0" w:color="auto"/>
          </w:divBdr>
        </w:div>
        <w:div w:id="334962472">
          <w:marLeft w:val="480"/>
          <w:marRight w:val="0"/>
          <w:marTop w:val="0"/>
          <w:marBottom w:val="0"/>
          <w:divBdr>
            <w:top w:val="none" w:sz="0" w:space="0" w:color="auto"/>
            <w:left w:val="none" w:sz="0" w:space="0" w:color="auto"/>
            <w:bottom w:val="none" w:sz="0" w:space="0" w:color="auto"/>
            <w:right w:val="none" w:sz="0" w:space="0" w:color="auto"/>
          </w:divBdr>
        </w:div>
        <w:div w:id="1375154969">
          <w:marLeft w:val="480"/>
          <w:marRight w:val="0"/>
          <w:marTop w:val="0"/>
          <w:marBottom w:val="0"/>
          <w:divBdr>
            <w:top w:val="none" w:sz="0" w:space="0" w:color="auto"/>
            <w:left w:val="none" w:sz="0" w:space="0" w:color="auto"/>
            <w:bottom w:val="none" w:sz="0" w:space="0" w:color="auto"/>
            <w:right w:val="none" w:sz="0" w:space="0" w:color="auto"/>
          </w:divBdr>
        </w:div>
        <w:div w:id="1452161877">
          <w:marLeft w:val="480"/>
          <w:marRight w:val="0"/>
          <w:marTop w:val="0"/>
          <w:marBottom w:val="0"/>
          <w:divBdr>
            <w:top w:val="none" w:sz="0" w:space="0" w:color="auto"/>
            <w:left w:val="none" w:sz="0" w:space="0" w:color="auto"/>
            <w:bottom w:val="none" w:sz="0" w:space="0" w:color="auto"/>
            <w:right w:val="none" w:sz="0" w:space="0" w:color="auto"/>
          </w:divBdr>
        </w:div>
        <w:div w:id="1049766366">
          <w:marLeft w:val="480"/>
          <w:marRight w:val="0"/>
          <w:marTop w:val="0"/>
          <w:marBottom w:val="0"/>
          <w:divBdr>
            <w:top w:val="none" w:sz="0" w:space="0" w:color="auto"/>
            <w:left w:val="none" w:sz="0" w:space="0" w:color="auto"/>
            <w:bottom w:val="none" w:sz="0" w:space="0" w:color="auto"/>
            <w:right w:val="none" w:sz="0" w:space="0" w:color="auto"/>
          </w:divBdr>
        </w:div>
        <w:div w:id="881134415">
          <w:marLeft w:val="480"/>
          <w:marRight w:val="0"/>
          <w:marTop w:val="0"/>
          <w:marBottom w:val="0"/>
          <w:divBdr>
            <w:top w:val="none" w:sz="0" w:space="0" w:color="auto"/>
            <w:left w:val="none" w:sz="0" w:space="0" w:color="auto"/>
            <w:bottom w:val="none" w:sz="0" w:space="0" w:color="auto"/>
            <w:right w:val="none" w:sz="0" w:space="0" w:color="auto"/>
          </w:divBdr>
        </w:div>
        <w:div w:id="1385372445">
          <w:marLeft w:val="480"/>
          <w:marRight w:val="0"/>
          <w:marTop w:val="0"/>
          <w:marBottom w:val="0"/>
          <w:divBdr>
            <w:top w:val="none" w:sz="0" w:space="0" w:color="auto"/>
            <w:left w:val="none" w:sz="0" w:space="0" w:color="auto"/>
            <w:bottom w:val="none" w:sz="0" w:space="0" w:color="auto"/>
            <w:right w:val="none" w:sz="0" w:space="0" w:color="auto"/>
          </w:divBdr>
        </w:div>
        <w:div w:id="764695411">
          <w:marLeft w:val="480"/>
          <w:marRight w:val="0"/>
          <w:marTop w:val="0"/>
          <w:marBottom w:val="0"/>
          <w:divBdr>
            <w:top w:val="none" w:sz="0" w:space="0" w:color="auto"/>
            <w:left w:val="none" w:sz="0" w:space="0" w:color="auto"/>
            <w:bottom w:val="none" w:sz="0" w:space="0" w:color="auto"/>
            <w:right w:val="none" w:sz="0" w:space="0" w:color="auto"/>
          </w:divBdr>
        </w:div>
        <w:div w:id="65032354">
          <w:marLeft w:val="480"/>
          <w:marRight w:val="0"/>
          <w:marTop w:val="0"/>
          <w:marBottom w:val="0"/>
          <w:divBdr>
            <w:top w:val="none" w:sz="0" w:space="0" w:color="auto"/>
            <w:left w:val="none" w:sz="0" w:space="0" w:color="auto"/>
            <w:bottom w:val="none" w:sz="0" w:space="0" w:color="auto"/>
            <w:right w:val="none" w:sz="0" w:space="0" w:color="auto"/>
          </w:divBdr>
        </w:div>
        <w:div w:id="2105806627">
          <w:marLeft w:val="480"/>
          <w:marRight w:val="0"/>
          <w:marTop w:val="0"/>
          <w:marBottom w:val="0"/>
          <w:divBdr>
            <w:top w:val="none" w:sz="0" w:space="0" w:color="auto"/>
            <w:left w:val="none" w:sz="0" w:space="0" w:color="auto"/>
            <w:bottom w:val="none" w:sz="0" w:space="0" w:color="auto"/>
            <w:right w:val="none" w:sz="0" w:space="0" w:color="auto"/>
          </w:divBdr>
        </w:div>
        <w:div w:id="1341547900">
          <w:marLeft w:val="480"/>
          <w:marRight w:val="0"/>
          <w:marTop w:val="0"/>
          <w:marBottom w:val="0"/>
          <w:divBdr>
            <w:top w:val="none" w:sz="0" w:space="0" w:color="auto"/>
            <w:left w:val="none" w:sz="0" w:space="0" w:color="auto"/>
            <w:bottom w:val="none" w:sz="0" w:space="0" w:color="auto"/>
            <w:right w:val="none" w:sz="0" w:space="0" w:color="auto"/>
          </w:divBdr>
        </w:div>
        <w:div w:id="2038389287">
          <w:marLeft w:val="480"/>
          <w:marRight w:val="0"/>
          <w:marTop w:val="0"/>
          <w:marBottom w:val="0"/>
          <w:divBdr>
            <w:top w:val="none" w:sz="0" w:space="0" w:color="auto"/>
            <w:left w:val="none" w:sz="0" w:space="0" w:color="auto"/>
            <w:bottom w:val="none" w:sz="0" w:space="0" w:color="auto"/>
            <w:right w:val="none" w:sz="0" w:space="0" w:color="auto"/>
          </w:divBdr>
        </w:div>
        <w:div w:id="835654934">
          <w:marLeft w:val="480"/>
          <w:marRight w:val="0"/>
          <w:marTop w:val="0"/>
          <w:marBottom w:val="0"/>
          <w:divBdr>
            <w:top w:val="none" w:sz="0" w:space="0" w:color="auto"/>
            <w:left w:val="none" w:sz="0" w:space="0" w:color="auto"/>
            <w:bottom w:val="none" w:sz="0" w:space="0" w:color="auto"/>
            <w:right w:val="none" w:sz="0" w:space="0" w:color="auto"/>
          </w:divBdr>
        </w:div>
      </w:divsChild>
    </w:div>
    <w:div w:id="99377183">
      <w:bodyDiv w:val="1"/>
      <w:marLeft w:val="0"/>
      <w:marRight w:val="0"/>
      <w:marTop w:val="0"/>
      <w:marBottom w:val="0"/>
      <w:divBdr>
        <w:top w:val="none" w:sz="0" w:space="0" w:color="auto"/>
        <w:left w:val="none" w:sz="0" w:space="0" w:color="auto"/>
        <w:bottom w:val="none" w:sz="0" w:space="0" w:color="auto"/>
        <w:right w:val="none" w:sz="0" w:space="0" w:color="auto"/>
      </w:divBdr>
    </w:div>
    <w:div w:id="103353555">
      <w:bodyDiv w:val="1"/>
      <w:marLeft w:val="0"/>
      <w:marRight w:val="0"/>
      <w:marTop w:val="0"/>
      <w:marBottom w:val="0"/>
      <w:divBdr>
        <w:top w:val="none" w:sz="0" w:space="0" w:color="auto"/>
        <w:left w:val="none" w:sz="0" w:space="0" w:color="auto"/>
        <w:bottom w:val="none" w:sz="0" w:space="0" w:color="auto"/>
        <w:right w:val="none" w:sz="0" w:space="0" w:color="auto"/>
      </w:divBdr>
    </w:div>
    <w:div w:id="110169755">
      <w:bodyDiv w:val="1"/>
      <w:marLeft w:val="0"/>
      <w:marRight w:val="0"/>
      <w:marTop w:val="0"/>
      <w:marBottom w:val="0"/>
      <w:divBdr>
        <w:top w:val="none" w:sz="0" w:space="0" w:color="auto"/>
        <w:left w:val="none" w:sz="0" w:space="0" w:color="auto"/>
        <w:bottom w:val="none" w:sz="0" w:space="0" w:color="auto"/>
        <w:right w:val="none" w:sz="0" w:space="0" w:color="auto"/>
      </w:divBdr>
    </w:div>
    <w:div w:id="117648597">
      <w:bodyDiv w:val="1"/>
      <w:marLeft w:val="0"/>
      <w:marRight w:val="0"/>
      <w:marTop w:val="0"/>
      <w:marBottom w:val="0"/>
      <w:divBdr>
        <w:top w:val="none" w:sz="0" w:space="0" w:color="auto"/>
        <w:left w:val="none" w:sz="0" w:space="0" w:color="auto"/>
        <w:bottom w:val="none" w:sz="0" w:space="0" w:color="auto"/>
        <w:right w:val="none" w:sz="0" w:space="0" w:color="auto"/>
      </w:divBdr>
    </w:div>
    <w:div w:id="118380534">
      <w:bodyDiv w:val="1"/>
      <w:marLeft w:val="0"/>
      <w:marRight w:val="0"/>
      <w:marTop w:val="0"/>
      <w:marBottom w:val="0"/>
      <w:divBdr>
        <w:top w:val="none" w:sz="0" w:space="0" w:color="auto"/>
        <w:left w:val="none" w:sz="0" w:space="0" w:color="auto"/>
        <w:bottom w:val="none" w:sz="0" w:space="0" w:color="auto"/>
        <w:right w:val="none" w:sz="0" w:space="0" w:color="auto"/>
      </w:divBdr>
    </w:div>
    <w:div w:id="135298058">
      <w:bodyDiv w:val="1"/>
      <w:marLeft w:val="0"/>
      <w:marRight w:val="0"/>
      <w:marTop w:val="0"/>
      <w:marBottom w:val="0"/>
      <w:divBdr>
        <w:top w:val="none" w:sz="0" w:space="0" w:color="auto"/>
        <w:left w:val="none" w:sz="0" w:space="0" w:color="auto"/>
        <w:bottom w:val="none" w:sz="0" w:space="0" w:color="auto"/>
        <w:right w:val="none" w:sz="0" w:space="0" w:color="auto"/>
      </w:divBdr>
    </w:div>
    <w:div w:id="136383834">
      <w:bodyDiv w:val="1"/>
      <w:marLeft w:val="0"/>
      <w:marRight w:val="0"/>
      <w:marTop w:val="0"/>
      <w:marBottom w:val="0"/>
      <w:divBdr>
        <w:top w:val="none" w:sz="0" w:space="0" w:color="auto"/>
        <w:left w:val="none" w:sz="0" w:space="0" w:color="auto"/>
        <w:bottom w:val="none" w:sz="0" w:space="0" w:color="auto"/>
        <w:right w:val="none" w:sz="0" w:space="0" w:color="auto"/>
      </w:divBdr>
      <w:divsChild>
        <w:div w:id="127626630">
          <w:marLeft w:val="480"/>
          <w:marRight w:val="0"/>
          <w:marTop w:val="0"/>
          <w:marBottom w:val="0"/>
          <w:divBdr>
            <w:top w:val="none" w:sz="0" w:space="0" w:color="auto"/>
            <w:left w:val="none" w:sz="0" w:space="0" w:color="auto"/>
            <w:bottom w:val="none" w:sz="0" w:space="0" w:color="auto"/>
            <w:right w:val="none" w:sz="0" w:space="0" w:color="auto"/>
          </w:divBdr>
        </w:div>
        <w:div w:id="1715692914">
          <w:marLeft w:val="480"/>
          <w:marRight w:val="0"/>
          <w:marTop w:val="0"/>
          <w:marBottom w:val="0"/>
          <w:divBdr>
            <w:top w:val="none" w:sz="0" w:space="0" w:color="auto"/>
            <w:left w:val="none" w:sz="0" w:space="0" w:color="auto"/>
            <w:bottom w:val="none" w:sz="0" w:space="0" w:color="auto"/>
            <w:right w:val="none" w:sz="0" w:space="0" w:color="auto"/>
          </w:divBdr>
        </w:div>
        <w:div w:id="2012633020">
          <w:marLeft w:val="480"/>
          <w:marRight w:val="0"/>
          <w:marTop w:val="0"/>
          <w:marBottom w:val="0"/>
          <w:divBdr>
            <w:top w:val="none" w:sz="0" w:space="0" w:color="auto"/>
            <w:left w:val="none" w:sz="0" w:space="0" w:color="auto"/>
            <w:bottom w:val="none" w:sz="0" w:space="0" w:color="auto"/>
            <w:right w:val="none" w:sz="0" w:space="0" w:color="auto"/>
          </w:divBdr>
        </w:div>
        <w:div w:id="1551456982">
          <w:marLeft w:val="480"/>
          <w:marRight w:val="0"/>
          <w:marTop w:val="0"/>
          <w:marBottom w:val="0"/>
          <w:divBdr>
            <w:top w:val="none" w:sz="0" w:space="0" w:color="auto"/>
            <w:left w:val="none" w:sz="0" w:space="0" w:color="auto"/>
            <w:bottom w:val="none" w:sz="0" w:space="0" w:color="auto"/>
            <w:right w:val="none" w:sz="0" w:space="0" w:color="auto"/>
          </w:divBdr>
        </w:div>
        <w:div w:id="1441028700">
          <w:marLeft w:val="480"/>
          <w:marRight w:val="0"/>
          <w:marTop w:val="0"/>
          <w:marBottom w:val="0"/>
          <w:divBdr>
            <w:top w:val="none" w:sz="0" w:space="0" w:color="auto"/>
            <w:left w:val="none" w:sz="0" w:space="0" w:color="auto"/>
            <w:bottom w:val="none" w:sz="0" w:space="0" w:color="auto"/>
            <w:right w:val="none" w:sz="0" w:space="0" w:color="auto"/>
          </w:divBdr>
        </w:div>
        <w:div w:id="434980105">
          <w:marLeft w:val="480"/>
          <w:marRight w:val="0"/>
          <w:marTop w:val="0"/>
          <w:marBottom w:val="0"/>
          <w:divBdr>
            <w:top w:val="none" w:sz="0" w:space="0" w:color="auto"/>
            <w:left w:val="none" w:sz="0" w:space="0" w:color="auto"/>
            <w:bottom w:val="none" w:sz="0" w:space="0" w:color="auto"/>
            <w:right w:val="none" w:sz="0" w:space="0" w:color="auto"/>
          </w:divBdr>
        </w:div>
      </w:divsChild>
    </w:div>
    <w:div w:id="137040167">
      <w:bodyDiv w:val="1"/>
      <w:marLeft w:val="0"/>
      <w:marRight w:val="0"/>
      <w:marTop w:val="0"/>
      <w:marBottom w:val="0"/>
      <w:divBdr>
        <w:top w:val="none" w:sz="0" w:space="0" w:color="auto"/>
        <w:left w:val="none" w:sz="0" w:space="0" w:color="auto"/>
        <w:bottom w:val="none" w:sz="0" w:space="0" w:color="auto"/>
        <w:right w:val="none" w:sz="0" w:space="0" w:color="auto"/>
      </w:divBdr>
    </w:div>
    <w:div w:id="138040317">
      <w:bodyDiv w:val="1"/>
      <w:marLeft w:val="0"/>
      <w:marRight w:val="0"/>
      <w:marTop w:val="0"/>
      <w:marBottom w:val="0"/>
      <w:divBdr>
        <w:top w:val="none" w:sz="0" w:space="0" w:color="auto"/>
        <w:left w:val="none" w:sz="0" w:space="0" w:color="auto"/>
        <w:bottom w:val="none" w:sz="0" w:space="0" w:color="auto"/>
        <w:right w:val="none" w:sz="0" w:space="0" w:color="auto"/>
      </w:divBdr>
    </w:div>
    <w:div w:id="149172633">
      <w:bodyDiv w:val="1"/>
      <w:marLeft w:val="0"/>
      <w:marRight w:val="0"/>
      <w:marTop w:val="0"/>
      <w:marBottom w:val="0"/>
      <w:divBdr>
        <w:top w:val="none" w:sz="0" w:space="0" w:color="auto"/>
        <w:left w:val="none" w:sz="0" w:space="0" w:color="auto"/>
        <w:bottom w:val="none" w:sz="0" w:space="0" w:color="auto"/>
        <w:right w:val="none" w:sz="0" w:space="0" w:color="auto"/>
      </w:divBdr>
    </w:div>
    <w:div w:id="149490440">
      <w:bodyDiv w:val="1"/>
      <w:marLeft w:val="0"/>
      <w:marRight w:val="0"/>
      <w:marTop w:val="0"/>
      <w:marBottom w:val="0"/>
      <w:divBdr>
        <w:top w:val="none" w:sz="0" w:space="0" w:color="auto"/>
        <w:left w:val="none" w:sz="0" w:space="0" w:color="auto"/>
        <w:bottom w:val="none" w:sz="0" w:space="0" w:color="auto"/>
        <w:right w:val="none" w:sz="0" w:space="0" w:color="auto"/>
      </w:divBdr>
    </w:div>
    <w:div w:id="156967624">
      <w:bodyDiv w:val="1"/>
      <w:marLeft w:val="0"/>
      <w:marRight w:val="0"/>
      <w:marTop w:val="0"/>
      <w:marBottom w:val="0"/>
      <w:divBdr>
        <w:top w:val="none" w:sz="0" w:space="0" w:color="auto"/>
        <w:left w:val="none" w:sz="0" w:space="0" w:color="auto"/>
        <w:bottom w:val="none" w:sz="0" w:space="0" w:color="auto"/>
        <w:right w:val="none" w:sz="0" w:space="0" w:color="auto"/>
      </w:divBdr>
    </w:div>
    <w:div w:id="160242836">
      <w:bodyDiv w:val="1"/>
      <w:marLeft w:val="0"/>
      <w:marRight w:val="0"/>
      <w:marTop w:val="0"/>
      <w:marBottom w:val="0"/>
      <w:divBdr>
        <w:top w:val="none" w:sz="0" w:space="0" w:color="auto"/>
        <w:left w:val="none" w:sz="0" w:space="0" w:color="auto"/>
        <w:bottom w:val="none" w:sz="0" w:space="0" w:color="auto"/>
        <w:right w:val="none" w:sz="0" w:space="0" w:color="auto"/>
      </w:divBdr>
      <w:divsChild>
        <w:div w:id="566115236">
          <w:marLeft w:val="480"/>
          <w:marRight w:val="0"/>
          <w:marTop w:val="0"/>
          <w:marBottom w:val="0"/>
          <w:divBdr>
            <w:top w:val="none" w:sz="0" w:space="0" w:color="auto"/>
            <w:left w:val="none" w:sz="0" w:space="0" w:color="auto"/>
            <w:bottom w:val="none" w:sz="0" w:space="0" w:color="auto"/>
            <w:right w:val="none" w:sz="0" w:space="0" w:color="auto"/>
          </w:divBdr>
        </w:div>
        <w:div w:id="691224148">
          <w:marLeft w:val="480"/>
          <w:marRight w:val="0"/>
          <w:marTop w:val="0"/>
          <w:marBottom w:val="0"/>
          <w:divBdr>
            <w:top w:val="none" w:sz="0" w:space="0" w:color="auto"/>
            <w:left w:val="none" w:sz="0" w:space="0" w:color="auto"/>
            <w:bottom w:val="none" w:sz="0" w:space="0" w:color="auto"/>
            <w:right w:val="none" w:sz="0" w:space="0" w:color="auto"/>
          </w:divBdr>
        </w:div>
        <w:div w:id="1209755179">
          <w:marLeft w:val="480"/>
          <w:marRight w:val="0"/>
          <w:marTop w:val="0"/>
          <w:marBottom w:val="0"/>
          <w:divBdr>
            <w:top w:val="none" w:sz="0" w:space="0" w:color="auto"/>
            <w:left w:val="none" w:sz="0" w:space="0" w:color="auto"/>
            <w:bottom w:val="none" w:sz="0" w:space="0" w:color="auto"/>
            <w:right w:val="none" w:sz="0" w:space="0" w:color="auto"/>
          </w:divBdr>
        </w:div>
        <w:div w:id="334849331">
          <w:marLeft w:val="480"/>
          <w:marRight w:val="0"/>
          <w:marTop w:val="0"/>
          <w:marBottom w:val="0"/>
          <w:divBdr>
            <w:top w:val="none" w:sz="0" w:space="0" w:color="auto"/>
            <w:left w:val="none" w:sz="0" w:space="0" w:color="auto"/>
            <w:bottom w:val="none" w:sz="0" w:space="0" w:color="auto"/>
            <w:right w:val="none" w:sz="0" w:space="0" w:color="auto"/>
          </w:divBdr>
        </w:div>
        <w:div w:id="55127554">
          <w:marLeft w:val="480"/>
          <w:marRight w:val="0"/>
          <w:marTop w:val="0"/>
          <w:marBottom w:val="0"/>
          <w:divBdr>
            <w:top w:val="none" w:sz="0" w:space="0" w:color="auto"/>
            <w:left w:val="none" w:sz="0" w:space="0" w:color="auto"/>
            <w:bottom w:val="none" w:sz="0" w:space="0" w:color="auto"/>
            <w:right w:val="none" w:sz="0" w:space="0" w:color="auto"/>
          </w:divBdr>
        </w:div>
        <w:div w:id="455607804">
          <w:marLeft w:val="480"/>
          <w:marRight w:val="0"/>
          <w:marTop w:val="0"/>
          <w:marBottom w:val="0"/>
          <w:divBdr>
            <w:top w:val="none" w:sz="0" w:space="0" w:color="auto"/>
            <w:left w:val="none" w:sz="0" w:space="0" w:color="auto"/>
            <w:bottom w:val="none" w:sz="0" w:space="0" w:color="auto"/>
            <w:right w:val="none" w:sz="0" w:space="0" w:color="auto"/>
          </w:divBdr>
        </w:div>
        <w:div w:id="732771387">
          <w:marLeft w:val="480"/>
          <w:marRight w:val="0"/>
          <w:marTop w:val="0"/>
          <w:marBottom w:val="0"/>
          <w:divBdr>
            <w:top w:val="none" w:sz="0" w:space="0" w:color="auto"/>
            <w:left w:val="none" w:sz="0" w:space="0" w:color="auto"/>
            <w:bottom w:val="none" w:sz="0" w:space="0" w:color="auto"/>
            <w:right w:val="none" w:sz="0" w:space="0" w:color="auto"/>
          </w:divBdr>
        </w:div>
        <w:div w:id="1555389430">
          <w:marLeft w:val="480"/>
          <w:marRight w:val="0"/>
          <w:marTop w:val="0"/>
          <w:marBottom w:val="0"/>
          <w:divBdr>
            <w:top w:val="none" w:sz="0" w:space="0" w:color="auto"/>
            <w:left w:val="none" w:sz="0" w:space="0" w:color="auto"/>
            <w:bottom w:val="none" w:sz="0" w:space="0" w:color="auto"/>
            <w:right w:val="none" w:sz="0" w:space="0" w:color="auto"/>
          </w:divBdr>
        </w:div>
        <w:div w:id="581837274">
          <w:marLeft w:val="480"/>
          <w:marRight w:val="0"/>
          <w:marTop w:val="0"/>
          <w:marBottom w:val="0"/>
          <w:divBdr>
            <w:top w:val="none" w:sz="0" w:space="0" w:color="auto"/>
            <w:left w:val="none" w:sz="0" w:space="0" w:color="auto"/>
            <w:bottom w:val="none" w:sz="0" w:space="0" w:color="auto"/>
            <w:right w:val="none" w:sz="0" w:space="0" w:color="auto"/>
          </w:divBdr>
        </w:div>
        <w:div w:id="800150992">
          <w:marLeft w:val="480"/>
          <w:marRight w:val="0"/>
          <w:marTop w:val="0"/>
          <w:marBottom w:val="0"/>
          <w:divBdr>
            <w:top w:val="none" w:sz="0" w:space="0" w:color="auto"/>
            <w:left w:val="none" w:sz="0" w:space="0" w:color="auto"/>
            <w:bottom w:val="none" w:sz="0" w:space="0" w:color="auto"/>
            <w:right w:val="none" w:sz="0" w:space="0" w:color="auto"/>
          </w:divBdr>
        </w:div>
        <w:div w:id="625936331">
          <w:marLeft w:val="480"/>
          <w:marRight w:val="0"/>
          <w:marTop w:val="0"/>
          <w:marBottom w:val="0"/>
          <w:divBdr>
            <w:top w:val="none" w:sz="0" w:space="0" w:color="auto"/>
            <w:left w:val="none" w:sz="0" w:space="0" w:color="auto"/>
            <w:bottom w:val="none" w:sz="0" w:space="0" w:color="auto"/>
            <w:right w:val="none" w:sz="0" w:space="0" w:color="auto"/>
          </w:divBdr>
        </w:div>
        <w:div w:id="2145809927">
          <w:marLeft w:val="480"/>
          <w:marRight w:val="0"/>
          <w:marTop w:val="0"/>
          <w:marBottom w:val="0"/>
          <w:divBdr>
            <w:top w:val="none" w:sz="0" w:space="0" w:color="auto"/>
            <w:left w:val="none" w:sz="0" w:space="0" w:color="auto"/>
            <w:bottom w:val="none" w:sz="0" w:space="0" w:color="auto"/>
            <w:right w:val="none" w:sz="0" w:space="0" w:color="auto"/>
          </w:divBdr>
        </w:div>
        <w:div w:id="238639096">
          <w:marLeft w:val="480"/>
          <w:marRight w:val="0"/>
          <w:marTop w:val="0"/>
          <w:marBottom w:val="0"/>
          <w:divBdr>
            <w:top w:val="none" w:sz="0" w:space="0" w:color="auto"/>
            <w:left w:val="none" w:sz="0" w:space="0" w:color="auto"/>
            <w:bottom w:val="none" w:sz="0" w:space="0" w:color="auto"/>
            <w:right w:val="none" w:sz="0" w:space="0" w:color="auto"/>
          </w:divBdr>
        </w:div>
        <w:div w:id="1690373063">
          <w:marLeft w:val="480"/>
          <w:marRight w:val="0"/>
          <w:marTop w:val="0"/>
          <w:marBottom w:val="0"/>
          <w:divBdr>
            <w:top w:val="none" w:sz="0" w:space="0" w:color="auto"/>
            <w:left w:val="none" w:sz="0" w:space="0" w:color="auto"/>
            <w:bottom w:val="none" w:sz="0" w:space="0" w:color="auto"/>
            <w:right w:val="none" w:sz="0" w:space="0" w:color="auto"/>
          </w:divBdr>
        </w:div>
        <w:div w:id="1416247379">
          <w:marLeft w:val="480"/>
          <w:marRight w:val="0"/>
          <w:marTop w:val="0"/>
          <w:marBottom w:val="0"/>
          <w:divBdr>
            <w:top w:val="none" w:sz="0" w:space="0" w:color="auto"/>
            <w:left w:val="none" w:sz="0" w:space="0" w:color="auto"/>
            <w:bottom w:val="none" w:sz="0" w:space="0" w:color="auto"/>
            <w:right w:val="none" w:sz="0" w:space="0" w:color="auto"/>
          </w:divBdr>
        </w:div>
        <w:div w:id="1645743949">
          <w:marLeft w:val="480"/>
          <w:marRight w:val="0"/>
          <w:marTop w:val="0"/>
          <w:marBottom w:val="0"/>
          <w:divBdr>
            <w:top w:val="none" w:sz="0" w:space="0" w:color="auto"/>
            <w:left w:val="none" w:sz="0" w:space="0" w:color="auto"/>
            <w:bottom w:val="none" w:sz="0" w:space="0" w:color="auto"/>
            <w:right w:val="none" w:sz="0" w:space="0" w:color="auto"/>
          </w:divBdr>
        </w:div>
        <w:div w:id="385181589">
          <w:marLeft w:val="480"/>
          <w:marRight w:val="0"/>
          <w:marTop w:val="0"/>
          <w:marBottom w:val="0"/>
          <w:divBdr>
            <w:top w:val="none" w:sz="0" w:space="0" w:color="auto"/>
            <w:left w:val="none" w:sz="0" w:space="0" w:color="auto"/>
            <w:bottom w:val="none" w:sz="0" w:space="0" w:color="auto"/>
            <w:right w:val="none" w:sz="0" w:space="0" w:color="auto"/>
          </w:divBdr>
        </w:div>
        <w:div w:id="1915780594">
          <w:marLeft w:val="480"/>
          <w:marRight w:val="0"/>
          <w:marTop w:val="0"/>
          <w:marBottom w:val="0"/>
          <w:divBdr>
            <w:top w:val="none" w:sz="0" w:space="0" w:color="auto"/>
            <w:left w:val="none" w:sz="0" w:space="0" w:color="auto"/>
            <w:bottom w:val="none" w:sz="0" w:space="0" w:color="auto"/>
            <w:right w:val="none" w:sz="0" w:space="0" w:color="auto"/>
          </w:divBdr>
        </w:div>
        <w:div w:id="1243249367">
          <w:marLeft w:val="480"/>
          <w:marRight w:val="0"/>
          <w:marTop w:val="0"/>
          <w:marBottom w:val="0"/>
          <w:divBdr>
            <w:top w:val="none" w:sz="0" w:space="0" w:color="auto"/>
            <w:left w:val="none" w:sz="0" w:space="0" w:color="auto"/>
            <w:bottom w:val="none" w:sz="0" w:space="0" w:color="auto"/>
            <w:right w:val="none" w:sz="0" w:space="0" w:color="auto"/>
          </w:divBdr>
        </w:div>
        <w:div w:id="1040666075">
          <w:marLeft w:val="480"/>
          <w:marRight w:val="0"/>
          <w:marTop w:val="0"/>
          <w:marBottom w:val="0"/>
          <w:divBdr>
            <w:top w:val="none" w:sz="0" w:space="0" w:color="auto"/>
            <w:left w:val="none" w:sz="0" w:space="0" w:color="auto"/>
            <w:bottom w:val="none" w:sz="0" w:space="0" w:color="auto"/>
            <w:right w:val="none" w:sz="0" w:space="0" w:color="auto"/>
          </w:divBdr>
        </w:div>
        <w:div w:id="1784642614">
          <w:marLeft w:val="480"/>
          <w:marRight w:val="0"/>
          <w:marTop w:val="0"/>
          <w:marBottom w:val="0"/>
          <w:divBdr>
            <w:top w:val="none" w:sz="0" w:space="0" w:color="auto"/>
            <w:left w:val="none" w:sz="0" w:space="0" w:color="auto"/>
            <w:bottom w:val="none" w:sz="0" w:space="0" w:color="auto"/>
            <w:right w:val="none" w:sz="0" w:space="0" w:color="auto"/>
          </w:divBdr>
        </w:div>
        <w:div w:id="1174105569">
          <w:marLeft w:val="480"/>
          <w:marRight w:val="0"/>
          <w:marTop w:val="0"/>
          <w:marBottom w:val="0"/>
          <w:divBdr>
            <w:top w:val="none" w:sz="0" w:space="0" w:color="auto"/>
            <w:left w:val="none" w:sz="0" w:space="0" w:color="auto"/>
            <w:bottom w:val="none" w:sz="0" w:space="0" w:color="auto"/>
            <w:right w:val="none" w:sz="0" w:space="0" w:color="auto"/>
          </w:divBdr>
        </w:div>
      </w:divsChild>
    </w:div>
    <w:div w:id="161967260">
      <w:bodyDiv w:val="1"/>
      <w:marLeft w:val="0"/>
      <w:marRight w:val="0"/>
      <w:marTop w:val="0"/>
      <w:marBottom w:val="0"/>
      <w:divBdr>
        <w:top w:val="none" w:sz="0" w:space="0" w:color="auto"/>
        <w:left w:val="none" w:sz="0" w:space="0" w:color="auto"/>
        <w:bottom w:val="none" w:sz="0" w:space="0" w:color="auto"/>
        <w:right w:val="none" w:sz="0" w:space="0" w:color="auto"/>
      </w:divBdr>
    </w:div>
    <w:div w:id="164134765">
      <w:bodyDiv w:val="1"/>
      <w:marLeft w:val="0"/>
      <w:marRight w:val="0"/>
      <w:marTop w:val="0"/>
      <w:marBottom w:val="0"/>
      <w:divBdr>
        <w:top w:val="none" w:sz="0" w:space="0" w:color="auto"/>
        <w:left w:val="none" w:sz="0" w:space="0" w:color="auto"/>
        <w:bottom w:val="none" w:sz="0" w:space="0" w:color="auto"/>
        <w:right w:val="none" w:sz="0" w:space="0" w:color="auto"/>
      </w:divBdr>
    </w:div>
    <w:div w:id="167410028">
      <w:bodyDiv w:val="1"/>
      <w:marLeft w:val="0"/>
      <w:marRight w:val="0"/>
      <w:marTop w:val="0"/>
      <w:marBottom w:val="0"/>
      <w:divBdr>
        <w:top w:val="none" w:sz="0" w:space="0" w:color="auto"/>
        <w:left w:val="none" w:sz="0" w:space="0" w:color="auto"/>
        <w:bottom w:val="none" w:sz="0" w:space="0" w:color="auto"/>
        <w:right w:val="none" w:sz="0" w:space="0" w:color="auto"/>
      </w:divBdr>
    </w:div>
    <w:div w:id="172376417">
      <w:bodyDiv w:val="1"/>
      <w:marLeft w:val="0"/>
      <w:marRight w:val="0"/>
      <w:marTop w:val="0"/>
      <w:marBottom w:val="0"/>
      <w:divBdr>
        <w:top w:val="none" w:sz="0" w:space="0" w:color="auto"/>
        <w:left w:val="none" w:sz="0" w:space="0" w:color="auto"/>
        <w:bottom w:val="none" w:sz="0" w:space="0" w:color="auto"/>
        <w:right w:val="none" w:sz="0" w:space="0" w:color="auto"/>
      </w:divBdr>
    </w:div>
    <w:div w:id="173232157">
      <w:bodyDiv w:val="1"/>
      <w:marLeft w:val="0"/>
      <w:marRight w:val="0"/>
      <w:marTop w:val="0"/>
      <w:marBottom w:val="0"/>
      <w:divBdr>
        <w:top w:val="none" w:sz="0" w:space="0" w:color="auto"/>
        <w:left w:val="none" w:sz="0" w:space="0" w:color="auto"/>
        <w:bottom w:val="none" w:sz="0" w:space="0" w:color="auto"/>
        <w:right w:val="none" w:sz="0" w:space="0" w:color="auto"/>
      </w:divBdr>
    </w:div>
    <w:div w:id="174198310">
      <w:bodyDiv w:val="1"/>
      <w:marLeft w:val="0"/>
      <w:marRight w:val="0"/>
      <w:marTop w:val="0"/>
      <w:marBottom w:val="0"/>
      <w:divBdr>
        <w:top w:val="none" w:sz="0" w:space="0" w:color="auto"/>
        <w:left w:val="none" w:sz="0" w:space="0" w:color="auto"/>
        <w:bottom w:val="none" w:sz="0" w:space="0" w:color="auto"/>
        <w:right w:val="none" w:sz="0" w:space="0" w:color="auto"/>
      </w:divBdr>
    </w:div>
    <w:div w:id="177934593">
      <w:bodyDiv w:val="1"/>
      <w:marLeft w:val="0"/>
      <w:marRight w:val="0"/>
      <w:marTop w:val="0"/>
      <w:marBottom w:val="0"/>
      <w:divBdr>
        <w:top w:val="none" w:sz="0" w:space="0" w:color="auto"/>
        <w:left w:val="none" w:sz="0" w:space="0" w:color="auto"/>
        <w:bottom w:val="none" w:sz="0" w:space="0" w:color="auto"/>
        <w:right w:val="none" w:sz="0" w:space="0" w:color="auto"/>
      </w:divBdr>
    </w:div>
    <w:div w:id="180121060">
      <w:bodyDiv w:val="1"/>
      <w:marLeft w:val="0"/>
      <w:marRight w:val="0"/>
      <w:marTop w:val="0"/>
      <w:marBottom w:val="0"/>
      <w:divBdr>
        <w:top w:val="none" w:sz="0" w:space="0" w:color="auto"/>
        <w:left w:val="none" w:sz="0" w:space="0" w:color="auto"/>
        <w:bottom w:val="none" w:sz="0" w:space="0" w:color="auto"/>
        <w:right w:val="none" w:sz="0" w:space="0" w:color="auto"/>
      </w:divBdr>
    </w:div>
    <w:div w:id="182405247">
      <w:bodyDiv w:val="1"/>
      <w:marLeft w:val="0"/>
      <w:marRight w:val="0"/>
      <w:marTop w:val="0"/>
      <w:marBottom w:val="0"/>
      <w:divBdr>
        <w:top w:val="none" w:sz="0" w:space="0" w:color="auto"/>
        <w:left w:val="none" w:sz="0" w:space="0" w:color="auto"/>
        <w:bottom w:val="none" w:sz="0" w:space="0" w:color="auto"/>
        <w:right w:val="none" w:sz="0" w:space="0" w:color="auto"/>
      </w:divBdr>
    </w:div>
    <w:div w:id="190532135">
      <w:bodyDiv w:val="1"/>
      <w:marLeft w:val="0"/>
      <w:marRight w:val="0"/>
      <w:marTop w:val="0"/>
      <w:marBottom w:val="0"/>
      <w:divBdr>
        <w:top w:val="none" w:sz="0" w:space="0" w:color="auto"/>
        <w:left w:val="none" w:sz="0" w:space="0" w:color="auto"/>
        <w:bottom w:val="none" w:sz="0" w:space="0" w:color="auto"/>
        <w:right w:val="none" w:sz="0" w:space="0" w:color="auto"/>
      </w:divBdr>
    </w:div>
    <w:div w:id="201212592">
      <w:bodyDiv w:val="1"/>
      <w:marLeft w:val="0"/>
      <w:marRight w:val="0"/>
      <w:marTop w:val="0"/>
      <w:marBottom w:val="0"/>
      <w:divBdr>
        <w:top w:val="none" w:sz="0" w:space="0" w:color="auto"/>
        <w:left w:val="none" w:sz="0" w:space="0" w:color="auto"/>
        <w:bottom w:val="none" w:sz="0" w:space="0" w:color="auto"/>
        <w:right w:val="none" w:sz="0" w:space="0" w:color="auto"/>
      </w:divBdr>
    </w:div>
    <w:div w:id="202864829">
      <w:bodyDiv w:val="1"/>
      <w:marLeft w:val="0"/>
      <w:marRight w:val="0"/>
      <w:marTop w:val="0"/>
      <w:marBottom w:val="0"/>
      <w:divBdr>
        <w:top w:val="none" w:sz="0" w:space="0" w:color="auto"/>
        <w:left w:val="none" w:sz="0" w:space="0" w:color="auto"/>
        <w:bottom w:val="none" w:sz="0" w:space="0" w:color="auto"/>
        <w:right w:val="none" w:sz="0" w:space="0" w:color="auto"/>
      </w:divBdr>
    </w:div>
    <w:div w:id="206336435">
      <w:bodyDiv w:val="1"/>
      <w:marLeft w:val="0"/>
      <w:marRight w:val="0"/>
      <w:marTop w:val="0"/>
      <w:marBottom w:val="0"/>
      <w:divBdr>
        <w:top w:val="none" w:sz="0" w:space="0" w:color="auto"/>
        <w:left w:val="none" w:sz="0" w:space="0" w:color="auto"/>
        <w:bottom w:val="none" w:sz="0" w:space="0" w:color="auto"/>
        <w:right w:val="none" w:sz="0" w:space="0" w:color="auto"/>
      </w:divBdr>
    </w:div>
    <w:div w:id="211619215">
      <w:bodyDiv w:val="1"/>
      <w:marLeft w:val="0"/>
      <w:marRight w:val="0"/>
      <w:marTop w:val="0"/>
      <w:marBottom w:val="0"/>
      <w:divBdr>
        <w:top w:val="none" w:sz="0" w:space="0" w:color="auto"/>
        <w:left w:val="none" w:sz="0" w:space="0" w:color="auto"/>
        <w:bottom w:val="none" w:sz="0" w:space="0" w:color="auto"/>
        <w:right w:val="none" w:sz="0" w:space="0" w:color="auto"/>
      </w:divBdr>
    </w:div>
    <w:div w:id="217938222">
      <w:bodyDiv w:val="1"/>
      <w:marLeft w:val="0"/>
      <w:marRight w:val="0"/>
      <w:marTop w:val="0"/>
      <w:marBottom w:val="0"/>
      <w:divBdr>
        <w:top w:val="none" w:sz="0" w:space="0" w:color="auto"/>
        <w:left w:val="none" w:sz="0" w:space="0" w:color="auto"/>
        <w:bottom w:val="none" w:sz="0" w:space="0" w:color="auto"/>
        <w:right w:val="none" w:sz="0" w:space="0" w:color="auto"/>
      </w:divBdr>
    </w:div>
    <w:div w:id="229661770">
      <w:bodyDiv w:val="1"/>
      <w:marLeft w:val="0"/>
      <w:marRight w:val="0"/>
      <w:marTop w:val="0"/>
      <w:marBottom w:val="0"/>
      <w:divBdr>
        <w:top w:val="none" w:sz="0" w:space="0" w:color="auto"/>
        <w:left w:val="none" w:sz="0" w:space="0" w:color="auto"/>
        <w:bottom w:val="none" w:sz="0" w:space="0" w:color="auto"/>
        <w:right w:val="none" w:sz="0" w:space="0" w:color="auto"/>
      </w:divBdr>
    </w:div>
    <w:div w:id="234316979">
      <w:bodyDiv w:val="1"/>
      <w:marLeft w:val="0"/>
      <w:marRight w:val="0"/>
      <w:marTop w:val="0"/>
      <w:marBottom w:val="0"/>
      <w:divBdr>
        <w:top w:val="none" w:sz="0" w:space="0" w:color="auto"/>
        <w:left w:val="none" w:sz="0" w:space="0" w:color="auto"/>
        <w:bottom w:val="none" w:sz="0" w:space="0" w:color="auto"/>
        <w:right w:val="none" w:sz="0" w:space="0" w:color="auto"/>
      </w:divBdr>
    </w:div>
    <w:div w:id="235435798">
      <w:bodyDiv w:val="1"/>
      <w:marLeft w:val="0"/>
      <w:marRight w:val="0"/>
      <w:marTop w:val="0"/>
      <w:marBottom w:val="0"/>
      <w:divBdr>
        <w:top w:val="none" w:sz="0" w:space="0" w:color="auto"/>
        <w:left w:val="none" w:sz="0" w:space="0" w:color="auto"/>
        <w:bottom w:val="none" w:sz="0" w:space="0" w:color="auto"/>
        <w:right w:val="none" w:sz="0" w:space="0" w:color="auto"/>
      </w:divBdr>
      <w:divsChild>
        <w:div w:id="1079248916">
          <w:marLeft w:val="480"/>
          <w:marRight w:val="0"/>
          <w:marTop w:val="0"/>
          <w:marBottom w:val="0"/>
          <w:divBdr>
            <w:top w:val="none" w:sz="0" w:space="0" w:color="auto"/>
            <w:left w:val="none" w:sz="0" w:space="0" w:color="auto"/>
            <w:bottom w:val="none" w:sz="0" w:space="0" w:color="auto"/>
            <w:right w:val="none" w:sz="0" w:space="0" w:color="auto"/>
          </w:divBdr>
        </w:div>
        <w:div w:id="1751463277">
          <w:marLeft w:val="480"/>
          <w:marRight w:val="0"/>
          <w:marTop w:val="0"/>
          <w:marBottom w:val="0"/>
          <w:divBdr>
            <w:top w:val="none" w:sz="0" w:space="0" w:color="auto"/>
            <w:left w:val="none" w:sz="0" w:space="0" w:color="auto"/>
            <w:bottom w:val="none" w:sz="0" w:space="0" w:color="auto"/>
            <w:right w:val="none" w:sz="0" w:space="0" w:color="auto"/>
          </w:divBdr>
        </w:div>
        <w:div w:id="622156555">
          <w:marLeft w:val="480"/>
          <w:marRight w:val="0"/>
          <w:marTop w:val="0"/>
          <w:marBottom w:val="0"/>
          <w:divBdr>
            <w:top w:val="none" w:sz="0" w:space="0" w:color="auto"/>
            <w:left w:val="none" w:sz="0" w:space="0" w:color="auto"/>
            <w:bottom w:val="none" w:sz="0" w:space="0" w:color="auto"/>
            <w:right w:val="none" w:sz="0" w:space="0" w:color="auto"/>
          </w:divBdr>
        </w:div>
        <w:div w:id="1683237977">
          <w:marLeft w:val="480"/>
          <w:marRight w:val="0"/>
          <w:marTop w:val="0"/>
          <w:marBottom w:val="0"/>
          <w:divBdr>
            <w:top w:val="none" w:sz="0" w:space="0" w:color="auto"/>
            <w:left w:val="none" w:sz="0" w:space="0" w:color="auto"/>
            <w:bottom w:val="none" w:sz="0" w:space="0" w:color="auto"/>
            <w:right w:val="none" w:sz="0" w:space="0" w:color="auto"/>
          </w:divBdr>
        </w:div>
        <w:div w:id="1513570675">
          <w:marLeft w:val="480"/>
          <w:marRight w:val="0"/>
          <w:marTop w:val="0"/>
          <w:marBottom w:val="0"/>
          <w:divBdr>
            <w:top w:val="none" w:sz="0" w:space="0" w:color="auto"/>
            <w:left w:val="none" w:sz="0" w:space="0" w:color="auto"/>
            <w:bottom w:val="none" w:sz="0" w:space="0" w:color="auto"/>
            <w:right w:val="none" w:sz="0" w:space="0" w:color="auto"/>
          </w:divBdr>
        </w:div>
        <w:div w:id="36202203">
          <w:marLeft w:val="480"/>
          <w:marRight w:val="0"/>
          <w:marTop w:val="0"/>
          <w:marBottom w:val="0"/>
          <w:divBdr>
            <w:top w:val="none" w:sz="0" w:space="0" w:color="auto"/>
            <w:left w:val="none" w:sz="0" w:space="0" w:color="auto"/>
            <w:bottom w:val="none" w:sz="0" w:space="0" w:color="auto"/>
            <w:right w:val="none" w:sz="0" w:space="0" w:color="auto"/>
          </w:divBdr>
        </w:div>
        <w:div w:id="99373115">
          <w:marLeft w:val="480"/>
          <w:marRight w:val="0"/>
          <w:marTop w:val="0"/>
          <w:marBottom w:val="0"/>
          <w:divBdr>
            <w:top w:val="none" w:sz="0" w:space="0" w:color="auto"/>
            <w:left w:val="none" w:sz="0" w:space="0" w:color="auto"/>
            <w:bottom w:val="none" w:sz="0" w:space="0" w:color="auto"/>
            <w:right w:val="none" w:sz="0" w:space="0" w:color="auto"/>
          </w:divBdr>
        </w:div>
        <w:div w:id="157699070">
          <w:marLeft w:val="480"/>
          <w:marRight w:val="0"/>
          <w:marTop w:val="0"/>
          <w:marBottom w:val="0"/>
          <w:divBdr>
            <w:top w:val="none" w:sz="0" w:space="0" w:color="auto"/>
            <w:left w:val="none" w:sz="0" w:space="0" w:color="auto"/>
            <w:bottom w:val="none" w:sz="0" w:space="0" w:color="auto"/>
            <w:right w:val="none" w:sz="0" w:space="0" w:color="auto"/>
          </w:divBdr>
        </w:div>
        <w:div w:id="1884519811">
          <w:marLeft w:val="480"/>
          <w:marRight w:val="0"/>
          <w:marTop w:val="0"/>
          <w:marBottom w:val="0"/>
          <w:divBdr>
            <w:top w:val="none" w:sz="0" w:space="0" w:color="auto"/>
            <w:left w:val="none" w:sz="0" w:space="0" w:color="auto"/>
            <w:bottom w:val="none" w:sz="0" w:space="0" w:color="auto"/>
            <w:right w:val="none" w:sz="0" w:space="0" w:color="auto"/>
          </w:divBdr>
        </w:div>
        <w:div w:id="873275286">
          <w:marLeft w:val="480"/>
          <w:marRight w:val="0"/>
          <w:marTop w:val="0"/>
          <w:marBottom w:val="0"/>
          <w:divBdr>
            <w:top w:val="none" w:sz="0" w:space="0" w:color="auto"/>
            <w:left w:val="none" w:sz="0" w:space="0" w:color="auto"/>
            <w:bottom w:val="none" w:sz="0" w:space="0" w:color="auto"/>
            <w:right w:val="none" w:sz="0" w:space="0" w:color="auto"/>
          </w:divBdr>
        </w:div>
        <w:div w:id="1392313413">
          <w:marLeft w:val="480"/>
          <w:marRight w:val="0"/>
          <w:marTop w:val="0"/>
          <w:marBottom w:val="0"/>
          <w:divBdr>
            <w:top w:val="none" w:sz="0" w:space="0" w:color="auto"/>
            <w:left w:val="none" w:sz="0" w:space="0" w:color="auto"/>
            <w:bottom w:val="none" w:sz="0" w:space="0" w:color="auto"/>
            <w:right w:val="none" w:sz="0" w:space="0" w:color="auto"/>
          </w:divBdr>
        </w:div>
        <w:div w:id="1201477224">
          <w:marLeft w:val="480"/>
          <w:marRight w:val="0"/>
          <w:marTop w:val="0"/>
          <w:marBottom w:val="0"/>
          <w:divBdr>
            <w:top w:val="none" w:sz="0" w:space="0" w:color="auto"/>
            <w:left w:val="none" w:sz="0" w:space="0" w:color="auto"/>
            <w:bottom w:val="none" w:sz="0" w:space="0" w:color="auto"/>
            <w:right w:val="none" w:sz="0" w:space="0" w:color="auto"/>
          </w:divBdr>
        </w:div>
        <w:div w:id="416482772">
          <w:marLeft w:val="480"/>
          <w:marRight w:val="0"/>
          <w:marTop w:val="0"/>
          <w:marBottom w:val="0"/>
          <w:divBdr>
            <w:top w:val="none" w:sz="0" w:space="0" w:color="auto"/>
            <w:left w:val="none" w:sz="0" w:space="0" w:color="auto"/>
            <w:bottom w:val="none" w:sz="0" w:space="0" w:color="auto"/>
            <w:right w:val="none" w:sz="0" w:space="0" w:color="auto"/>
          </w:divBdr>
        </w:div>
        <w:div w:id="237568090">
          <w:marLeft w:val="480"/>
          <w:marRight w:val="0"/>
          <w:marTop w:val="0"/>
          <w:marBottom w:val="0"/>
          <w:divBdr>
            <w:top w:val="none" w:sz="0" w:space="0" w:color="auto"/>
            <w:left w:val="none" w:sz="0" w:space="0" w:color="auto"/>
            <w:bottom w:val="none" w:sz="0" w:space="0" w:color="auto"/>
            <w:right w:val="none" w:sz="0" w:space="0" w:color="auto"/>
          </w:divBdr>
        </w:div>
        <w:div w:id="1949971811">
          <w:marLeft w:val="480"/>
          <w:marRight w:val="0"/>
          <w:marTop w:val="0"/>
          <w:marBottom w:val="0"/>
          <w:divBdr>
            <w:top w:val="none" w:sz="0" w:space="0" w:color="auto"/>
            <w:left w:val="none" w:sz="0" w:space="0" w:color="auto"/>
            <w:bottom w:val="none" w:sz="0" w:space="0" w:color="auto"/>
            <w:right w:val="none" w:sz="0" w:space="0" w:color="auto"/>
          </w:divBdr>
        </w:div>
        <w:div w:id="579754501">
          <w:marLeft w:val="480"/>
          <w:marRight w:val="0"/>
          <w:marTop w:val="0"/>
          <w:marBottom w:val="0"/>
          <w:divBdr>
            <w:top w:val="none" w:sz="0" w:space="0" w:color="auto"/>
            <w:left w:val="none" w:sz="0" w:space="0" w:color="auto"/>
            <w:bottom w:val="none" w:sz="0" w:space="0" w:color="auto"/>
            <w:right w:val="none" w:sz="0" w:space="0" w:color="auto"/>
          </w:divBdr>
        </w:div>
      </w:divsChild>
    </w:div>
    <w:div w:id="240020527">
      <w:bodyDiv w:val="1"/>
      <w:marLeft w:val="0"/>
      <w:marRight w:val="0"/>
      <w:marTop w:val="0"/>
      <w:marBottom w:val="0"/>
      <w:divBdr>
        <w:top w:val="none" w:sz="0" w:space="0" w:color="auto"/>
        <w:left w:val="none" w:sz="0" w:space="0" w:color="auto"/>
        <w:bottom w:val="none" w:sz="0" w:space="0" w:color="auto"/>
        <w:right w:val="none" w:sz="0" w:space="0" w:color="auto"/>
      </w:divBdr>
    </w:div>
    <w:div w:id="243223875">
      <w:bodyDiv w:val="1"/>
      <w:marLeft w:val="0"/>
      <w:marRight w:val="0"/>
      <w:marTop w:val="0"/>
      <w:marBottom w:val="0"/>
      <w:divBdr>
        <w:top w:val="none" w:sz="0" w:space="0" w:color="auto"/>
        <w:left w:val="none" w:sz="0" w:space="0" w:color="auto"/>
        <w:bottom w:val="none" w:sz="0" w:space="0" w:color="auto"/>
        <w:right w:val="none" w:sz="0" w:space="0" w:color="auto"/>
      </w:divBdr>
    </w:div>
    <w:div w:id="244657823">
      <w:bodyDiv w:val="1"/>
      <w:marLeft w:val="0"/>
      <w:marRight w:val="0"/>
      <w:marTop w:val="0"/>
      <w:marBottom w:val="0"/>
      <w:divBdr>
        <w:top w:val="none" w:sz="0" w:space="0" w:color="auto"/>
        <w:left w:val="none" w:sz="0" w:space="0" w:color="auto"/>
        <w:bottom w:val="none" w:sz="0" w:space="0" w:color="auto"/>
        <w:right w:val="none" w:sz="0" w:space="0" w:color="auto"/>
      </w:divBdr>
    </w:div>
    <w:div w:id="277106701">
      <w:bodyDiv w:val="1"/>
      <w:marLeft w:val="0"/>
      <w:marRight w:val="0"/>
      <w:marTop w:val="0"/>
      <w:marBottom w:val="0"/>
      <w:divBdr>
        <w:top w:val="none" w:sz="0" w:space="0" w:color="auto"/>
        <w:left w:val="none" w:sz="0" w:space="0" w:color="auto"/>
        <w:bottom w:val="none" w:sz="0" w:space="0" w:color="auto"/>
        <w:right w:val="none" w:sz="0" w:space="0" w:color="auto"/>
      </w:divBdr>
    </w:div>
    <w:div w:id="278805514">
      <w:bodyDiv w:val="1"/>
      <w:marLeft w:val="0"/>
      <w:marRight w:val="0"/>
      <w:marTop w:val="0"/>
      <w:marBottom w:val="0"/>
      <w:divBdr>
        <w:top w:val="none" w:sz="0" w:space="0" w:color="auto"/>
        <w:left w:val="none" w:sz="0" w:space="0" w:color="auto"/>
        <w:bottom w:val="none" w:sz="0" w:space="0" w:color="auto"/>
        <w:right w:val="none" w:sz="0" w:space="0" w:color="auto"/>
      </w:divBdr>
    </w:div>
    <w:div w:id="284122234">
      <w:bodyDiv w:val="1"/>
      <w:marLeft w:val="0"/>
      <w:marRight w:val="0"/>
      <w:marTop w:val="0"/>
      <w:marBottom w:val="0"/>
      <w:divBdr>
        <w:top w:val="none" w:sz="0" w:space="0" w:color="auto"/>
        <w:left w:val="none" w:sz="0" w:space="0" w:color="auto"/>
        <w:bottom w:val="none" w:sz="0" w:space="0" w:color="auto"/>
        <w:right w:val="none" w:sz="0" w:space="0" w:color="auto"/>
      </w:divBdr>
    </w:div>
    <w:div w:id="284316741">
      <w:bodyDiv w:val="1"/>
      <w:marLeft w:val="0"/>
      <w:marRight w:val="0"/>
      <w:marTop w:val="0"/>
      <w:marBottom w:val="0"/>
      <w:divBdr>
        <w:top w:val="none" w:sz="0" w:space="0" w:color="auto"/>
        <w:left w:val="none" w:sz="0" w:space="0" w:color="auto"/>
        <w:bottom w:val="none" w:sz="0" w:space="0" w:color="auto"/>
        <w:right w:val="none" w:sz="0" w:space="0" w:color="auto"/>
      </w:divBdr>
      <w:divsChild>
        <w:div w:id="1358584738">
          <w:marLeft w:val="480"/>
          <w:marRight w:val="0"/>
          <w:marTop w:val="0"/>
          <w:marBottom w:val="0"/>
          <w:divBdr>
            <w:top w:val="none" w:sz="0" w:space="0" w:color="auto"/>
            <w:left w:val="none" w:sz="0" w:space="0" w:color="auto"/>
            <w:bottom w:val="none" w:sz="0" w:space="0" w:color="auto"/>
            <w:right w:val="none" w:sz="0" w:space="0" w:color="auto"/>
          </w:divBdr>
        </w:div>
        <w:div w:id="116724077">
          <w:marLeft w:val="480"/>
          <w:marRight w:val="0"/>
          <w:marTop w:val="0"/>
          <w:marBottom w:val="0"/>
          <w:divBdr>
            <w:top w:val="none" w:sz="0" w:space="0" w:color="auto"/>
            <w:left w:val="none" w:sz="0" w:space="0" w:color="auto"/>
            <w:bottom w:val="none" w:sz="0" w:space="0" w:color="auto"/>
            <w:right w:val="none" w:sz="0" w:space="0" w:color="auto"/>
          </w:divBdr>
        </w:div>
        <w:div w:id="569313108">
          <w:marLeft w:val="480"/>
          <w:marRight w:val="0"/>
          <w:marTop w:val="0"/>
          <w:marBottom w:val="0"/>
          <w:divBdr>
            <w:top w:val="none" w:sz="0" w:space="0" w:color="auto"/>
            <w:left w:val="none" w:sz="0" w:space="0" w:color="auto"/>
            <w:bottom w:val="none" w:sz="0" w:space="0" w:color="auto"/>
            <w:right w:val="none" w:sz="0" w:space="0" w:color="auto"/>
          </w:divBdr>
        </w:div>
        <w:div w:id="904100494">
          <w:marLeft w:val="480"/>
          <w:marRight w:val="0"/>
          <w:marTop w:val="0"/>
          <w:marBottom w:val="0"/>
          <w:divBdr>
            <w:top w:val="none" w:sz="0" w:space="0" w:color="auto"/>
            <w:left w:val="none" w:sz="0" w:space="0" w:color="auto"/>
            <w:bottom w:val="none" w:sz="0" w:space="0" w:color="auto"/>
            <w:right w:val="none" w:sz="0" w:space="0" w:color="auto"/>
          </w:divBdr>
        </w:div>
        <w:div w:id="1297031216">
          <w:marLeft w:val="480"/>
          <w:marRight w:val="0"/>
          <w:marTop w:val="0"/>
          <w:marBottom w:val="0"/>
          <w:divBdr>
            <w:top w:val="none" w:sz="0" w:space="0" w:color="auto"/>
            <w:left w:val="none" w:sz="0" w:space="0" w:color="auto"/>
            <w:bottom w:val="none" w:sz="0" w:space="0" w:color="auto"/>
            <w:right w:val="none" w:sz="0" w:space="0" w:color="auto"/>
          </w:divBdr>
        </w:div>
        <w:div w:id="1384136776">
          <w:marLeft w:val="480"/>
          <w:marRight w:val="0"/>
          <w:marTop w:val="0"/>
          <w:marBottom w:val="0"/>
          <w:divBdr>
            <w:top w:val="none" w:sz="0" w:space="0" w:color="auto"/>
            <w:left w:val="none" w:sz="0" w:space="0" w:color="auto"/>
            <w:bottom w:val="none" w:sz="0" w:space="0" w:color="auto"/>
            <w:right w:val="none" w:sz="0" w:space="0" w:color="auto"/>
          </w:divBdr>
        </w:div>
        <w:div w:id="799416917">
          <w:marLeft w:val="480"/>
          <w:marRight w:val="0"/>
          <w:marTop w:val="0"/>
          <w:marBottom w:val="0"/>
          <w:divBdr>
            <w:top w:val="none" w:sz="0" w:space="0" w:color="auto"/>
            <w:left w:val="none" w:sz="0" w:space="0" w:color="auto"/>
            <w:bottom w:val="none" w:sz="0" w:space="0" w:color="auto"/>
            <w:right w:val="none" w:sz="0" w:space="0" w:color="auto"/>
          </w:divBdr>
        </w:div>
        <w:div w:id="518206638">
          <w:marLeft w:val="480"/>
          <w:marRight w:val="0"/>
          <w:marTop w:val="0"/>
          <w:marBottom w:val="0"/>
          <w:divBdr>
            <w:top w:val="none" w:sz="0" w:space="0" w:color="auto"/>
            <w:left w:val="none" w:sz="0" w:space="0" w:color="auto"/>
            <w:bottom w:val="none" w:sz="0" w:space="0" w:color="auto"/>
            <w:right w:val="none" w:sz="0" w:space="0" w:color="auto"/>
          </w:divBdr>
        </w:div>
        <w:div w:id="205411189">
          <w:marLeft w:val="480"/>
          <w:marRight w:val="0"/>
          <w:marTop w:val="0"/>
          <w:marBottom w:val="0"/>
          <w:divBdr>
            <w:top w:val="none" w:sz="0" w:space="0" w:color="auto"/>
            <w:left w:val="none" w:sz="0" w:space="0" w:color="auto"/>
            <w:bottom w:val="none" w:sz="0" w:space="0" w:color="auto"/>
            <w:right w:val="none" w:sz="0" w:space="0" w:color="auto"/>
          </w:divBdr>
        </w:div>
        <w:div w:id="1535268090">
          <w:marLeft w:val="480"/>
          <w:marRight w:val="0"/>
          <w:marTop w:val="0"/>
          <w:marBottom w:val="0"/>
          <w:divBdr>
            <w:top w:val="none" w:sz="0" w:space="0" w:color="auto"/>
            <w:left w:val="none" w:sz="0" w:space="0" w:color="auto"/>
            <w:bottom w:val="none" w:sz="0" w:space="0" w:color="auto"/>
            <w:right w:val="none" w:sz="0" w:space="0" w:color="auto"/>
          </w:divBdr>
        </w:div>
        <w:div w:id="542060307">
          <w:marLeft w:val="480"/>
          <w:marRight w:val="0"/>
          <w:marTop w:val="0"/>
          <w:marBottom w:val="0"/>
          <w:divBdr>
            <w:top w:val="none" w:sz="0" w:space="0" w:color="auto"/>
            <w:left w:val="none" w:sz="0" w:space="0" w:color="auto"/>
            <w:bottom w:val="none" w:sz="0" w:space="0" w:color="auto"/>
            <w:right w:val="none" w:sz="0" w:space="0" w:color="auto"/>
          </w:divBdr>
        </w:div>
        <w:div w:id="2141220278">
          <w:marLeft w:val="480"/>
          <w:marRight w:val="0"/>
          <w:marTop w:val="0"/>
          <w:marBottom w:val="0"/>
          <w:divBdr>
            <w:top w:val="none" w:sz="0" w:space="0" w:color="auto"/>
            <w:left w:val="none" w:sz="0" w:space="0" w:color="auto"/>
            <w:bottom w:val="none" w:sz="0" w:space="0" w:color="auto"/>
            <w:right w:val="none" w:sz="0" w:space="0" w:color="auto"/>
          </w:divBdr>
        </w:div>
        <w:div w:id="92942503">
          <w:marLeft w:val="480"/>
          <w:marRight w:val="0"/>
          <w:marTop w:val="0"/>
          <w:marBottom w:val="0"/>
          <w:divBdr>
            <w:top w:val="none" w:sz="0" w:space="0" w:color="auto"/>
            <w:left w:val="none" w:sz="0" w:space="0" w:color="auto"/>
            <w:bottom w:val="none" w:sz="0" w:space="0" w:color="auto"/>
            <w:right w:val="none" w:sz="0" w:space="0" w:color="auto"/>
          </w:divBdr>
        </w:div>
      </w:divsChild>
    </w:div>
    <w:div w:id="285433605">
      <w:bodyDiv w:val="1"/>
      <w:marLeft w:val="0"/>
      <w:marRight w:val="0"/>
      <w:marTop w:val="0"/>
      <w:marBottom w:val="0"/>
      <w:divBdr>
        <w:top w:val="none" w:sz="0" w:space="0" w:color="auto"/>
        <w:left w:val="none" w:sz="0" w:space="0" w:color="auto"/>
        <w:bottom w:val="none" w:sz="0" w:space="0" w:color="auto"/>
        <w:right w:val="none" w:sz="0" w:space="0" w:color="auto"/>
      </w:divBdr>
    </w:div>
    <w:div w:id="287669277">
      <w:bodyDiv w:val="1"/>
      <w:marLeft w:val="0"/>
      <w:marRight w:val="0"/>
      <w:marTop w:val="0"/>
      <w:marBottom w:val="0"/>
      <w:divBdr>
        <w:top w:val="none" w:sz="0" w:space="0" w:color="auto"/>
        <w:left w:val="none" w:sz="0" w:space="0" w:color="auto"/>
        <w:bottom w:val="none" w:sz="0" w:space="0" w:color="auto"/>
        <w:right w:val="none" w:sz="0" w:space="0" w:color="auto"/>
      </w:divBdr>
    </w:div>
    <w:div w:id="297146697">
      <w:bodyDiv w:val="1"/>
      <w:marLeft w:val="0"/>
      <w:marRight w:val="0"/>
      <w:marTop w:val="0"/>
      <w:marBottom w:val="0"/>
      <w:divBdr>
        <w:top w:val="none" w:sz="0" w:space="0" w:color="auto"/>
        <w:left w:val="none" w:sz="0" w:space="0" w:color="auto"/>
        <w:bottom w:val="none" w:sz="0" w:space="0" w:color="auto"/>
        <w:right w:val="none" w:sz="0" w:space="0" w:color="auto"/>
      </w:divBdr>
    </w:div>
    <w:div w:id="303395821">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16301670">
      <w:bodyDiv w:val="1"/>
      <w:marLeft w:val="0"/>
      <w:marRight w:val="0"/>
      <w:marTop w:val="0"/>
      <w:marBottom w:val="0"/>
      <w:divBdr>
        <w:top w:val="none" w:sz="0" w:space="0" w:color="auto"/>
        <w:left w:val="none" w:sz="0" w:space="0" w:color="auto"/>
        <w:bottom w:val="none" w:sz="0" w:space="0" w:color="auto"/>
        <w:right w:val="none" w:sz="0" w:space="0" w:color="auto"/>
      </w:divBdr>
      <w:divsChild>
        <w:div w:id="1336767624">
          <w:marLeft w:val="480"/>
          <w:marRight w:val="0"/>
          <w:marTop w:val="0"/>
          <w:marBottom w:val="0"/>
          <w:divBdr>
            <w:top w:val="none" w:sz="0" w:space="0" w:color="auto"/>
            <w:left w:val="none" w:sz="0" w:space="0" w:color="auto"/>
            <w:bottom w:val="none" w:sz="0" w:space="0" w:color="auto"/>
            <w:right w:val="none" w:sz="0" w:space="0" w:color="auto"/>
          </w:divBdr>
        </w:div>
        <w:div w:id="1069570966">
          <w:marLeft w:val="480"/>
          <w:marRight w:val="0"/>
          <w:marTop w:val="0"/>
          <w:marBottom w:val="0"/>
          <w:divBdr>
            <w:top w:val="none" w:sz="0" w:space="0" w:color="auto"/>
            <w:left w:val="none" w:sz="0" w:space="0" w:color="auto"/>
            <w:bottom w:val="none" w:sz="0" w:space="0" w:color="auto"/>
            <w:right w:val="none" w:sz="0" w:space="0" w:color="auto"/>
          </w:divBdr>
        </w:div>
        <w:div w:id="593319962">
          <w:marLeft w:val="480"/>
          <w:marRight w:val="0"/>
          <w:marTop w:val="0"/>
          <w:marBottom w:val="0"/>
          <w:divBdr>
            <w:top w:val="none" w:sz="0" w:space="0" w:color="auto"/>
            <w:left w:val="none" w:sz="0" w:space="0" w:color="auto"/>
            <w:bottom w:val="none" w:sz="0" w:space="0" w:color="auto"/>
            <w:right w:val="none" w:sz="0" w:space="0" w:color="auto"/>
          </w:divBdr>
        </w:div>
        <w:div w:id="2012951790">
          <w:marLeft w:val="480"/>
          <w:marRight w:val="0"/>
          <w:marTop w:val="0"/>
          <w:marBottom w:val="0"/>
          <w:divBdr>
            <w:top w:val="none" w:sz="0" w:space="0" w:color="auto"/>
            <w:left w:val="none" w:sz="0" w:space="0" w:color="auto"/>
            <w:bottom w:val="none" w:sz="0" w:space="0" w:color="auto"/>
            <w:right w:val="none" w:sz="0" w:space="0" w:color="auto"/>
          </w:divBdr>
        </w:div>
        <w:div w:id="930358808">
          <w:marLeft w:val="480"/>
          <w:marRight w:val="0"/>
          <w:marTop w:val="0"/>
          <w:marBottom w:val="0"/>
          <w:divBdr>
            <w:top w:val="none" w:sz="0" w:space="0" w:color="auto"/>
            <w:left w:val="none" w:sz="0" w:space="0" w:color="auto"/>
            <w:bottom w:val="none" w:sz="0" w:space="0" w:color="auto"/>
            <w:right w:val="none" w:sz="0" w:space="0" w:color="auto"/>
          </w:divBdr>
        </w:div>
        <w:div w:id="10647964">
          <w:marLeft w:val="480"/>
          <w:marRight w:val="0"/>
          <w:marTop w:val="0"/>
          <w:marBottom w:val="0"/>
          <w:divBdr>
            <w:top w:val="none" w:sz="0" w:space="0" w:color="auto"/>
            <w:left w:val="none" w:sz="0" w:space="0" w:color="auto"/>
            <w:bottom w:val="none" w:sz="0" w:space="0" w:color="auto"/>
            <w:right w:val="none" w:sz="0" w:space="0" w:color="auto"/>
          </w:divBdr>
        </w:div>
        <w:div w:id="1930309035">
          <w:marLeft w:val="480"/>
          <w:marRight w:val="0"/>
          <w:marTop w:val="0"/>
          <w:marBottom w:val="0"/>
          <w:divBdr>
            <w:top w:val="none" w:sz="0" w:space="0" w:color="auto"/>
            <w:left w:val="none" w:sz="0" w:space="0" w:color="auto"/>
            <w:bottom w:val="none" w:sz="0" w:space="0" w:color="auto"/>
            <w:right w:val="none" w:sz="0" w:space="0" w:color="auto"/>
          </w:divBdr>
        </w:div>
      </w:divsChild>
    </w:div>
    <w:div w:id="323246682">
      <w:bodyDiv w:val="1"/>
      <w:marLeft w:val="0"/>
      <w:marRight w:val="0"/>
      <w:marTop w:val="0"/>
      <w:marBottom w:val="0"/>
      <w:divBdr>
        <w:top w:val="none" w:sz="0" w:space="0" w:color="auto"/>
        <w:left w:val="none" w:sz="0" w:space="0" w:color="auto"/>
        <w:bottom w:val="none" w:sz="0" w:space="0" w:color="auto"/>
        <w:right w:val="none" w:sz="0" w:space="0" w:color="auto"/>
      </w:divBdr>
    </w:div>
    <w:div w:id="327095175">
      <w:bodyDiv w:val="1"/>
      <w:marLeft w:val="0"/>
      <w:marRight w:val="0"/>
      <w:marTop w:val="0"/>
      <w:marBottom w:val="0"/>
      <w:divBdr>
        <w:top w:val="none" w:sz="0" w:space="0" w:color="auto"/>
        <w:left w:val="none" w:sz="0" w:space="0" w:color="auto"/>
        <w:bottom w:val="none" w:sz="0" w:space="0" w:color="auto"/>
        <w:right w:val="none" w:sz="0" w:space="0" w:color="auto"/>
      </w:divBdr>
    </w:div>
    <w:div w:id="327830041">
      <w:bodyDiv w:val="1"/>
      <w:marLeft w:val="0"/>
      <w:marRight w:val="0"/>
      <w:marTop w:val="0"/>
      <w:marBottom w:val="0"/>
      <w:divBdr>
        <w:top w:val="none" w:sz="0" w:space="0" w:color="auto"/>
        <w:left w:val="none" w:sz="0" w:space="0" w:color="auto"/>
        <w:bottom w:val="none" w:sz="0" w:space="0" w:color="auto"/>
        <w:right w:val="none" w:sz="0" w:space="0" w:color="auto"/>
      </w:divBdr>
    </w:div>
    <w:div w:id="331026718">
      <w:bodyDiv w:val="1"/>
      <w:marLeft w:val="0"/>
      <w:marRight w:val="0"/>
      <w:marTop w:val="0"/>
      <w:marBottom w:val="0"/>
      <w:divBdr>
        <w:top w:val="none" w:sz="0" w:space="0" w:color="auto"/>
        <w:left w:val="none" w:sz="0" w:space="0" w:color="auto"/>
        <w:bottom w:val="none" w:sz="0" w:space="0" w:color="auto"/>
        <w:right w:val="none" w:sz="0" w:space="0" w:color="auto"/>
      </w:divBdr>
    </w:div>
    <w:div w:id="337578683">
      <w:bodyDiv w:val="1"/>
      <w:marLeft w:val="0"/>
      <w:marRight w:val="0"/>
      <w:marTop w:val="0"/>
      <w:marBottom w:val="0"/>
      <w:divBdr>
        <w:top w:val="none" w:sz="0" w:space="0" w:color="auto"/>
        <w:left w:val="none" w:sz="0" w:space="0" w:color="auto"/>
        <w:bottom w:val="none" w:sz="0" w:space="0" w:color="auto"/>
        <w:right w:val="none" w:sz="0" w:space="0" w:color="auto"/>
      </w:divBdr>
    </w:div>
    <w:div w:id="344138759">
      <w:bodyDiv w:val="1"/>
      <w:marLeft w:val="0"/>
      <w:marRight w:val="0"/>
      <w:marTop w:val="0"/>
      <w:marBottom w:val="0"/>
      <w:divBdr>
        <w:top w:val="none" w:sz="0" w:space="0" w:color="auto"/>
        <w:left w:val="none" w:sz="0" w:space="0" w:color="auto"/>
        <w:bottom w:val="none" w:sz="0" w:space="0" w:color="auto"/>
        <w:right w:val="none" w:sz="0" w:space="0" w:color="auto"/>
      </w:divBdr>
    </w:div>
    <w:div w:id="346634861">
      <w:bodyDiv w:val="1"/>
      <w:marLeft w:val="0"/>
      <w:marRight w:val="0"/>
      <w:marTop w:val="0"/>
      <w:marBottom w:val="0"/>
      <w:divBdr>
        <w:top w:val="none" w:sz="0" w:space="0" w:color="auto"/>
        <w:left w:val="none" w:sz="0" w:space="0" w:color="auto"/>
        <w:bottom w:val="none" w:sz="0" w:space="0" w:color="auto"/>
        <w:right w:val="none" w:sz="0" w:space="0" w:color="auto"/>
      </w:divBdr>
    </w:div>
    <w:div w:id="347828789">
      <w:bodyDiv w:val="1"/>
      <w:marLeft w:val="0"/>
      <w:marRight w:val="0"/>
      <w:marTop w:val="0"/>
      <w:marBottom w:val="0"/>
      <w:divBdr>
        <w:top w:val="none" w:sz="0" w:space="0" w:color="auto"/>
        <w:left w:val="none" w:sz="0" w:space="0" w:color="auto"/>
        <w:bottom w:val="none" w:sz="0" w:space="0" w:color="auto"/>
        <w:right w:val="none" w:sz="0" w:space="0" w:color="auto"/>
      </w:divBdr>
    </w:div>
    <w:div w:id="362632176">
      <w:bodyDiv w:val="1"/>
      <w:marLeft w:val="0"/>
      <w:marRight w:val="0"/>
      <w:marTop w:val="0"/>
      <w:marBottom w:val="0"/>
      <w:divBdr>
        <w:top w:val="none" w:sz="0" w:space="0" w:color="auto"/>
        <w:left w:val="none" w:sz="0" w:space="0" w:color="auto"/>
        <w:bottom w:val="none" w:sz="0" w:space="0" w:color="auto"/>
        <w:right w:val="none" w:sz="0" w:space="0" w:color="auto"/>
      </w:divBdr>
    </w:div>
    <w:div w:id="368993124">
      <w:bodyDiv w:val="1"/>
      <w:marLeft w:val="0"/>
      <w:marRight w:val="0"/>
      <w:marTop w:val="0"/>
      <w:marBottom w:val="0"/>
      <w:divBdr>
        <w:top w:val="none" w:sz="0" w:space="0" w:color="auto"/>
        <w:left w:val="none" w:sz="0" w:space="0" w:color="auto"/>
        <w:bottom w:val="none" w:sz="0" w:space="0" w:color="auto"/>
        <w:right w:val="none" w:sz="0" w:space="0" w:color="auto"/>
      </w:divBdr>
    </w:div>
    <w:div w:id="372972700">
      <w:bodyDiv w:val="1"/>
      <w:marLeft w:val="0"/>
      <w:marRight w:val="0"/>
      <w:marTop w:val="0"/>
      <w:marBottom w:val="0"/>
      <w:divBdr>
        <w:top w:val="none" w:sz="0" w:space="0" w:color="auto"/>
        <w:left w:val="none" w:sz="0" w:space="0" w:color="auto"/>
        <w:bottom w:val="none" w:sz="0" w:space="0" w:color="auto"/>
        <w:right w:val="none" w:sz="0" w:space="0" w:color="auto"/>
      </w:divBdr>
      <w:divsChild>
        <w:div w:id="1204439946">
          <w:marLeft w:val="480"/>
          <w:marRight w:val="0"/>
          <w:marTop w:val="0"/>
          <w:marBottom w:val="0"/>
          <w:divBdr>
            <w:top w:val="none" w:sz="0" w:space="0" w:color="auto"/>
            <w:left w:val="none" w:sz="0" w:space="0" w:color="auto"/>
            <w:bottom w:val="none" w:sz="0" w:space="0" w:color="auto"/>
            <w:right w:val="none" w:sz="0" w:space="0" w:color="auto"/>
          </w:divBdr>
        </w:div>
      </w:divsChild>
    </w:div>
    <w:div w:id="374695148">
      <w:bodyDiv w:val="1"/>
      <w:marLeft w:val="0"/>
      <w:marRight w:val="0"/>
      <w:marTop w:val="0"/>
      <w:marBottom w:val="0"/>
      <w:divBdr>
        <w:top w:val="none" w:sz="0" w:space="0" w:color="auto"/>
        <w:left w:val="none" w:sz="0" w:space="0" w:color="auto"/>
        <w:bottom w:val="none" w:sz="0" w:space="0" w:color="auto"/>
        <w:right w:val="none" w:sz="0" w:space="0" w:color="auto"/>
      </w:divBdr>
    </w:div>
    <w:div w:id="374892120">
      <w:bodyDiv w:val="1"/>
      <w:marLeft w:val="0"/>
      <w:marRight w:val="0"/>
      <w:marTop w:val="0"/>
      <w:marBottom w:val="0"/>
      <w:divBdr>
        <w:top w:val="none" w:sz="0" w:space="0" w:color="auto"/>
        <w:left w:val="none" w:sz="0" w:space="0" w:color="auto"/>
        <w:bottom w:val="none" w:sz="0" w:space="0" w:color="auto"/>
        <w:right w:val="none" w:sz="0" w:space="0" w:color="auto"/>
      </w:divBdr>
    </w:div>
    <w:div w:id="383598576">
      <w:bodyDiv w:val="1"/>
      <w:marLeft w:val="0"/>
      <w:marRight w:val="0"/>
      <w:marTop w:val="0"/>
      <w:marBottom w:val="0"/>
      <w:divBdr>
        <w:top w:val="none" w:sz="0" w:space="0" w:color="auto"/>
        <w:left w:val="none" w:sz="0" w:space="0" w:color="auto"/>
        <w:bottom w:val="none" w:sz="0" w:space="0" w:color="auto"/>
        <w:right w:val="none" w:sz="0" w:space="0" w:color="auto"/>
      </w:divBdr>
    </w:div>
    <w:div w:id="386144325">
      <w:bodyDiv w:val="1"/>
      <w:marLeft w:val="0"/>
      <w:marRight w:val="0"/>
      <w:marTop w:val="0"/>
      <w:marBottom w:val="0"/>
      <w:divBdr>
        <w:top w:val="none" w:sz="0" w:space="0" w:color="auto"/>
        <w:left w:val="none" w:sz="0" w:space="0" w:color="auto"/>
        <w:bottom w:val="none" w:sz="0" w:space="0" w:color="auto"/>
        <w:right w:val="none" w:sz="0" w:space="0" w:color="auto"/>
      </w:divBdr>
    </w:div>
    <w:div w:id="386487994">
      <w:bodyDiv w:val="1"/>
      <w:marLeft w:val="0"/>
      <w:marRight w:val="0"/>
      <w:marTop w:val="0"/>
      <w:marBottom w:val="0"/>
      <w:divBdr>
        <w:top w:val="none" w:sz="0" w:space="0" w:color="auto"/>
        <w:left w:val="none" w:sz="0" w:space="0" w:color="auto"/>
        <w:bottom w:val="none" w:sz="0" w:space="0" w:color="auto"/>
        <w:right w:val="none" w:sz="0" w:space="0" w:color="auto"/>
      </w:divBdr>
    </w:div>
    <w:div w:id="389887876">
      <w:bodyDiv w:val="1"/>
      <w:marLeft w:val="0"/>
      <w:marRight w:val="0"/>
      <w:marTop w:val="0"/>
      <w:marBottom w:val="0"/>
      <w:divBdr>
        <w:top w:val="none" w:sz="0" w:space="0" w:color="auto"/>
        <w:left w:val="none" w:sz="0" w:space="0" w:color="auto"/>
        <w:bottom w:val="none" w:sz="0" w:space="0" w:color="auto"/>
        <w:right w:val="none" w:sz="0" w:space="0" w:color="auto"/>
      </w:divBdr>
      <w:divsChild>
        <w:div w:id="871958078">
          <w:marLeft w:val="480"/>
          <w:marRight w:val="0"/>
          <w:marTop w:val="0"/>
          <w:marBottom w:val="0"/>
          <w:divBdr>
            <w:top w:val="none" w:sz="0" w:space="0" w:color="auto"/>
            <w:left w:val="none" w:sz="0" w:space="0" w:color="auto"/>
            <w:bottom w:val="none" w:sz="0" w:space="0" w:color="auto"/>
            <w:right w:val="none" w:sz="0" w:space="0" w:color="auto"/>
          </w:divBdr>
        </w:div>
        <w:div w:id="183253112">
          <w:marLeft w:val="480"/>
          <w:marRight w:val="0"/>
          <w:marTop w:val="0"/>
          <w:marBottom w:val="0"/>
          <w:divBdr>
            <w:top w:val="none" w:sz="0" w:space="0" w:color="auto"/>
            <w:left w:val="none" w:sz="0" w:space="0" w:color="auto"/>
            <w:bottom w:val="none" w:sz="0" w:space="0" w:color="auto"/>
            <w:right w:val="none" w:sz="0" w:space="0" w:color="auto"/>
          </w:divBdr>
        </w:div>
        <w:div w:id="1522932790">
          <w:marLeft w:val="480"/>
          <w:marRight w:val="0"/>
          <w:marTop w:val="0"/>
          <w:marBottom w:val="0"/>
          <w:divBdr>
            <w:top w:val="none" w:sz="0" w:space="0" w:color="auto"/>
            <w:left w:val="none" w:sz="0" w:space="0" w:color="auto"/>
            <w:bottom w:val="none" w:sz="0" w:space="0" w:color="auto"/>
            <w:right w:val="none" w:sz="0" w:space="0" w:color="auto"/>
          </w:divBdr>
        </w:div>
        <w:div w:id="1614626184">
          <w:marLeft w:val="480"/>
          <w:marRight w:val="0"/>
          <w:marTop w:val="0"/>
          <w:marBottom w:val="0"/>
          <w:divBdr>
            <w:top w:val="none" w:sz="0" w:space="0" w:color="auto"/>
            <w:left w:val="none" w:sz="0" w:space="0" w:color="auto"/>
            <w:bottom w:val="none" w:sz="0" w:space="0" w:color="auto"/>
            <w:right w:val="none" w:sz="0" w:space="0" w:color="auto"/>
          </w:divBdr>
        </w:div>
        <w:div w:id="643587700">
          <w:marLeft w:val="480"/>
          <w:marRight w:val="0"/>
          <w:marTop w:val="0"/>
          <w:marBottom w:val="0"/>
          <w:divBdr>
            <w:top w:val="none" w:sz="0" w:space="0" w:color="auto"/>
            <w:left w:val="none" w:sz="0" w:space="0" w:color="auto"/>
            <w:bottom w:val="none" w:sz="0" w:space="0" w:color="auto"/>
            <w:right w:val="none" w:sz="0" w:space="0" w:color="auto"/>
          </w:divBdr>
        </w:div>
        <w:div w:id="786194494">
          <w:marLeft w:val="480"/>
          <w:marRight w:val="0"/>
          <w:marTop w:val="0"/>
          <w:marBottom w:val="0"/>
          <w:divBdr>
            <w:top w:val="none" w:sz="0" w:space="0" w:color="auto"/>
            <w:left w:val="none" w:sz="0" w:space="0" w:color="auto"/>
            <w:bottom w:val="none" w:sz="0" w:space="0" w:color="auto"/>
            <w:right w:val="none" w:sz="0" w:space="0" w:color="auto"/>
          </w:divBdr>
        </w:div>
        <w:div w:id="1259213878">
          <w:marLeft w:val="480"/>
          <w:marRight w:val="0"/>
          <w:marTop w:val="0"/>
          <w:marBottom w:val="0"/>
          <w:divBdr>
            <w:top w:val="none" w:sz="0" w:space="0" w:color="auto"/>
            <w:left w:val="none" w:sz="0" w:space="0" w:color="auto"/>
            <w:bottom w:val="none" w:sz="0" w:space="0" w:color="auto"/>
            <w:right w:val="none" w:sz="0" w:space="0" w:color="auto"/>
          </w:divBdr>
        </w:div>
        <w:div w:id="1623001850">
          <w:marLeft w:val="480"/>
          <w:marRight w:val="0"/>
          <w:marTop w:val="0"/>
          <w:marBottom w:val="0"/>
          <w:divBdr>
            <w:top w:val="none" w:sz="0" w:space="0" w:color="auto"/>
            <w:left w:val="none" w:sz="0" w:space="0" w:color="auto"/>
            <w:bottom w:val="none" w:sz="0" w:space="0" w:color="auto"/>
            <w:right w:val="none" w:sz="0" w:space="0" w:color="auto"/>
          </w:divBdr>
        </w:div>
        <w:div w:id="367796595">
          <w:marLeft w:val="480"/>
          <w:marRight w:val="0"/>
          <w:marTop w:val="0"/>
          <w:marBottom w:val="0"/>
          <w:divBdr>
            <w:top w:val="none" w:sz="0" w:space="0" w:color="auto"/>
            <w:left w:val="none" w:sz="0" w:space="0" w:color="auto"/>
            <w:bottom w:val="none" w:sz="0" w:space="0" w:color="auto"/>
            <w:right w:val="none" w:sz="0" w:space="0" w:color="auto"/>
          </w:divBdr>
        </w:div>
        <w:div w:id="1309283817">
          <w:marLeft w:val="480"/>
          <w:marRight w:val="0"/>
          <w:marTop w:val="0"/>
          <w:marBottom w:val="0"/>
          <w:divBdr>
            <w:top w:val="none" w:sz="0" w:space="0" w:color="auto"/>
            <w:left w:val="none" w:sz="0" w:space="0" w:color="auto"/>
            <w:bottom w:val="none" w:sz="0" w:space="0" w:color="auto"/>
            <w:right w:val="none" w:sz="0" w:space="0" w:color="auto"/>
          </w:divBdr>
        </w:div>
        <w:div w:id="641471205">
          <w:marLeft w:val="480"/>
          <w:marRight w:val="0"/>
          <w:marTop w:val="0"/>
          <w:marBottom w:val="0"/>
          <w:divBdr>
            <w:top w:val="none" w:sz="0" w:space="0" w:color="auto"/>
            <w:left w:val="none" w:sz="0" w:space="0" w:color="auto"/>
            <w:bottom w:val="none" w:sz="0" w:space="0" w:color="auto"/>
            <w:right w:val="none" w:sz="0" w:space="0" w:color="auto"/>
          </w:divBdr>
        </w:div>
        <w:div w:id="1451968769">
          <w:marLeft w:val="480"/>
          <w:marRight w:val="0"/>
          <w:marTop w:val="0"/>
          <w:marBottom w:val="0"/>
          <w:divBdr>
            <w:top w:val="none" w:sz="0" w:space="0" w:color="auto"/>
            <w:left w:val="none" w:sz="0" w:space="0" w:color="auto"/>
            <w:bottom w:val="none" w:sz="0" w:space="0" w:color="auto"/>
            <w:right w:val="none" w:sz="0" w:space="0" w:color="auto"/>
          </w:divBdr>
        </w:div>
        <w:div w:id="1473794116">
          <w:marLeft w:val="480"/>
          <w:marRight w:val="0"/>
          <w:marTop w:val="0"/>
          <w:marBottom w:val="0"/>
          <w:divBdr>
            <w:top w:val="none" w:sz="0" w:space="0" w:color="auto"/>
            <w:left w:val="none" w:sz="0" w:space="0" w:color="auto"/>
            <w:bottom w:val="none" w:sz="0" w:space="0" w:color="auto"/>
            <w:right w:val="none" w:sz="0" w:space="0" w:color="auto"/>
          </w:divBdr>
        </w:div>
        <w:div w:id="1480611651">
          <w:marLeft w:val="480"/>
          <w:marRight w:val="0"/>
          <w:marTop w:val="0"/>
          <w:marBottom w:val="0"/>
          <w:divBdr>
            <w:top w:val="none" w:sz="0" w:space="0" w:color="auto"/>
            <w:left w:val="none" w:sz="0" w:space="0" w:color="auto"/>
            <w:bottom w:val="none" w:sz="0" w:space="0" w:color="auto"/>
            <w:right w:val="none" w:sz="0" w:space="0" w:color="auto"/>
          </w:divBdr>
        </w:div>
        <w:div w:id="1037045058">
          <w:marLeft w:val="480"/>
          <w:marRight w:val="0"/>
          <w:marTop w:val="0"/>
          <w:marBottom w:val="0"/>
          <w:divBdr>
            <w:top w:val="none" w:sz="0" w:space="0" w:color="auto"/>
            <w:left w:val="none" w:sz="0" w:space="0" w:color="auto"/>
            <w:bottom w:val="none" w:sz="0" w:space="0" w:color="auto"/>
            <w:right w:val="none" w:sz="0" w:space="0" w:color="auto"/>
          </w:divBdr>
        </w:div>
        <w:div w:id="496582800">
          <w:marLeft w:val="480"/>
          <w:marRight w:val="0"/>
          <w:marTop w:val="0"/>
          <w:marBottom w:val="0"/>
          <w:divBdr>
            <w:top w:val="none" w:sz="0" w:space="0" w:color="auto"/>
            <w:left w:val="none" w:sz="0" w:space="0" w:color="auto"/>
            <w:bottom w:val="none" w:sz="0" w:space="0" w:color="auto"/>
            <w:right w:val="none" w:sz="0" w:space="0" w:color="auto"/>
          </w:divBdr>
        </w:div>
        <w:div w:id="2003897770">
          <w:marLeft w:val="480"/>
          <w:marRight w:val="0"/>
          <w:marTop w:val="0"/>
          <w:marBottom w:val="0"/>
          <w:divBdr>
            <w:top w:val="none" w:sz="0" w:space="0" w:color="auto"/>
            <w:left w:val="none" w:sz="0" w:space="0" w:color="auto"/>
            <w:bottom w:val="none" w:sz="0" w:space="0" w:color="auto"/>
            <w:right w:val="none" w:sz="0" w:space="0" w:color="auto"/>
          </w:divBdr>
        </w:div>
        <w:div w:id="896670832">
          <w:marLeft w:val="480"/>
          <w:marRight w:val="0"/>
          <w:marTop w:val="0"/>
          <w:marBottom w:val="0"/>
          <w:divBdr>
            <w:top w:val="none" w:sz="0" w:space="0" w:color="auto"/>
            <w:left w:val="none" w:sz="0" w:space="0" w:color="auto"/>
            <w:bottom w:val="none" w:sz="0" w:space="0" w:color="auto"/>
            <w:right w:val="none" w:sz="0" w:space="0" w:color="auto"/>
          </w:divBdr>
        </w:div>
        <w:div w:id="78908094">
          <w:marLeft w:val="480"/>
          <w:marRight w:val="0"/>
          <w:marTop w:val="0"/>
          <w:marBottom w:val="0"/>
          <w:divBdr>
            <w:top w:val="none" w:sz="0" w:space="0" w:color="auto"/>
            <w:left w:val="none" w:sz="0" w:space="0" w:color="auto"/>
            <w:bottom w:val="none" w:sz="0" w:space="0" w:color="auto"/>
            <w:right w:val="none" w:sz="0" w:space="0" w:color="auto"/>
          </w:divBdr>
        </w:div>
      </w:divsChild>
    </w:div>
    <w:div w:id="391848580">
      <w:bodyDiv w:val="1"/>
      <w:marLeft w:val="0"/>
      <w:marRight w:val="0"/>
      <w:marTop w:val="0"/>
      <w:marBottom w:val="0"/>
      <w:divBdr>
        <w:top w:val="none" w:sz="0" w:space="0" w:color="auto"/>
        <w:left w:val="none" w:sz="0" w:space="0" w:color="auto"/>
        <w:bottom w:val="none" w:sz="0" w:space="0" w:color="auto"/>
        <w:right w:val="none" w:sz="0" w:space="0" w:color="auto"/>
      </w:divBdr>
    </w:div>
    <w:div w:id="392314931">
      <w:bodyDiv w:val="1"/>
      <w:marLeft w:val="0"/>
      <w:marRight w:val="0"/>
      <w:marTop w:val="0"/>
      <w:marBottom w:val="0"/>
      <w:divBdr>
        <w:top w:val="none" w:sz="0" w:space="0" w:color="auto"/>
        <w:left w:val="none" w:sz="0" w:space="0" w:color="auto"/>
        <w:bottom w:val="none" w:sz="0" w:space="0" w:color="auto"/>
        <w:right w:val="none" w:sz="0" w:space="0" w:color="auto"/>
      </w:divBdr>
    </w:div>
    <w:div w:id="404763904">
      <w:bodyDiv w:val="1"/>
      <w:marLeft w:val="0"/>
      <w:marRight w:val="0"/>
      <w:marTop w:val="0"/>
      <w:marBottom w:val="0"/>
      <w:divBdr>
        <w:top w:val="none" w:sz="0" w:space="0" w:color="auto"/>
        <w:left w:val="none" w:sz="0" w:space="0" w:color="auto"/>
        <w:bottom w:val="none" w:sz="0" w:space="0" w:color="auto"/>
        <w:right w:val="none" w:sz="0" w:space="0" w:color="auto"/>
      </w:divBdr>
    </w:div>
    <w:div w:id="407658751">
      <w:bodyDiv w:val="1"/>
      <w:marLeft w:val="0"/>
      <w:marRight w:val="0"/>
      <w:marTop w:val="0"/>
      <w:marBottom w:val="0"/>
      <w:divBdr>
        <w:top w:val="none" w:sz="0" w:space="0" w:color="auto"/>
        <w:left w:val="none" w:sz="0" w:space="0" w:color="auto"/>
        <w:bottom w:val="none" w:sz="0" w:space="0" w:color="auto"/>
        <w:right w:val="none" w:sz="0" w:space="0" w:color="auto"/>
      </w:divBdr>
    </w:div>
    <w:div w:id="413205847">
      <w:bodyDiv w:val="1"/>
      <w:marLeft w:val="0"/>
      <w:marRight w:val="0"/>
      <w:marTop w:val="0"/>
      <w:marBottom w:val="0"/>
      <w:divBdr>
        <w:top w:val="none" w:sz="0" w:space="0" w:color="auto"/>
        <w:left w:val="none" w:sz="0" w:space="0" w:color="auto"/>
        <w:bottom w:val="none" w:sz="0" w:space="0" w:color="auto"/>
        <w:right w:val="none" w:sz="0" w:space="0" w:color="auto"/>
      </w:divBdr>
      <w:divsChild>
        <w:div w:id="1369725402">
          <w:marLeft w:val="480"/>
          <w:marRight w:val="0"/>
          <w:marTop w:val="0"/>
          <w:marBottom w:val="0"/>
          <w:divBdr>
            <w:top w:val="none" w:sz="0" w:space="0" w:color="auto"/>
            <w:left w:val="none" w:sz="0" w:space="0" w:color="auto"/>
            <w:bottom w:val="none" w:sz="0" w:space="0" w:color="auto"/>
            <w:right w:val="none" w:sz="0" w:space="0" w:color="auto"/>
          </w:divBdr>
        </w:div>
        <w:div w:id="283125162">
          <w:marLeft w:val="480"/>
          <w:marRight w:val="0"/>
          <w:marTop w:val="0"/>
          <w:marBottom w:val="0"/>
          <w:divBdr>
            <w:top w:val="none" w:sz="0" w:space="0" w:color="auto"/>
            <w:left w:val="none" w:sz="0" w:space="0" w:color="auto"/>
            <w:bottom w:val="none" w:sz="0" w:space="0" w:color="auto"/>
            <w:right w:val="none" w:sz="0" w:space="0" w:color="auto"/>
          </w:divBdr>
        </w:div>
        <w:div w:id="2100102964">
          <w:marLeft w:val="480"/>
          <w:marRight w:val="0"/>
          <w:marTop w:val="0"/>
          <w:marBottom w:val="0"/>
          <w:divBdr>
            <w:top w:val="none" w:sz="0" w:space="0" w:color="auto"/>
            <w:left w:val="none" w:sz="0" w:space="0" w:color="auto"/>
            <w:bottom w:val="none" w:sz="0" w:space="0" w:color="auto"/>
            <w:right w:val="none" w:sz="0" w:space="0" w:color="auto"/>
          </w:divBdr>
        </w:div>
        <w:div w:id="1390882658">
          <w:marLeft w:val="480"/>
          <w:marRight w:val="0"/>
          <w:marTop w:val="0"/>
          <w:marBottom w:val="0"/>
          <w:divBdr>
            <w:top w:val="none" w:sz="0" w:space="0" w:color="auto"/>
            <w:left w:val="none" w:sz="0" w:space="0" w:color="auto"/>
            <w:bottom w:val="none" w:sz="0" w:space="0" w:color="auto"/>
            <w:right w:val="none" w:sz="0" w:space="0" w:color="auto"/>
          </w:divBdr>
        </w:div>
        <w:div w:id="1261379262">
          <w:marLeft w:val="480"/>
          <w:marRight w:val="0"/>
          <w:marTop w:val="0"/>
          <w:marBottom w:val="0"/>
          <w:divBdr>
            <w:top w:val="none" w:sz="0" w:space="0" w:color="auto"/>
            <w:left w:val="none" w:sz="0" w:space="0" w:color="auto"/>
            <w:bottom w:val="none" w:sz="0" w:space="0" w:color="auto"/>
            <w:right w:val="none" w:sz="0" w:space="0" w:color="auto"/>
          </w:divBdr>
        </w:div>
        <w:div w:id="1582442942">
          <w:marLeft w:val="480"/>
          <w:marRight w:val="0"/>
          <w:marTop w:val="0"/>
          <w:marBottom w:val="0"/>
          <w:divBdr>
            <w:top w:val="none" w:sz="0" w:space="0" w:color="auto"/>
            <w:left w:val="none" w:sz="0" w:space="0" w:color="auto"/>
            <w:bottom w:val="none" w:sz="0" w:space="0" w:color="auto"/>
            <w:right w:val="none" w:sz="0" w:space="0" w:color="auto"/>
          </w:divBdr>
        </w:div>
        <w:div w:id="1979262755">
          <w:marLeft w:val="480"/>
          <w:marRight w:val="0"/>
          <w:marTop w:val="0"/>
          <w:marBottom w:val="0"/>
          <w:divBdr>
            <w:top w:val="none" w:sz="0" w:space="0" w:color="auto"/>
            <w:left w:val="none" w:sz="0" w:space="0" w:color="auto"/>
            <w:bottom w:val="none" w:sz="0" w:space="0" w:color="auto"/>
            <w:right w:val="none" w:sz="0" w:space="0" w:color="auto"/>
          </w:divBdr>
        </w:div>
        <w:div w:id="2012026776">
          <w:marLeft w:val="480"/>
          <w:marRight w:val="0"/>
          <w:marTop w:val="0"/>
          <w:marBottom w:val="0"/>
          <w:divBdr>
            <w:top w:val="none" w:sz="0" w:space="0" w:color="auto"/>
            <w:left w:val="none" w:sz="0" w:space="0" w:color="auto"/>
            <w:bottom w:val="none" w:sz="0" w:space="0" w:color="auto"/>
            <w:right w:val="none" w:sz="0" w:space="0" w:color="auto"/>
          </w:divBdr>
        </w:div>
        <w:div w:id="509876493">
          <w:marLeft w:val="480"/>
          <w:marRight w:val="0"/>
          <w:marTop w:val="0"/>
          <w:marBottom w:val="0"/>
          <w:divBdr>
            <w:top w:val="none" w:sz="0" w:space="0" w:color="auto"/>
            <w:left w:val="none" w:sz="0" w:space="0" w:color="auto"/>
            <w:bottom w:val="none" w:sz="0" w:space="0" w:color="auto"/>
            <w:right w:val="none" w:sz="0" w:space="0" w:color="auto"/>
          </w:divBdr>
        </w:div>
        <w:div w:id="493841863">
          <w:marLeft w:val="480"/>
          <w:marRight w:val="0"/>
          <w:marTop w:val="0"/>
          <w:marBottom w:val="0"/>
          <w:divBdr>
            <w:top w:val="none" w:sz="0" w:space="0" w:color="auto"/>
            <w:left w:val="none" w:sz="0" w:space="0" w:color="auto"/>
            <w:bottom w:val="none" w:sz="0" w:space="0" w:color="auto"/>
            <w:right w:val="none" w:sz="0" w:space="0" w:color="auto"/>
          </w:divBdr>
        </w:div>
        <w:div w:id="444733991">
          <w:marLeft w:val="480"/>
          <w:marRight w:val="0"/>
          <w:marTop w:val="0"/>
          <w:marBottom w:val="0"/>
          <w:divBdr>
            <w:top w:val="none" w:sz="0" w:space="0" w:color="auto"/>
            <w:left w:val="none" w:sz="0" w:space="0" w:color="auto"/>
            <w:bottom w:val="none" w:sz="0" w:space="0" w:color="auto"/>
            <w:right w:val="none" w:sz="0" w:space="0" w:color="auto"/>
          </w:divBdr>
        </w:div>
        <w:div w:id="1196892575">
          <w:marLeft w:val="480"/>
          <w:marRight w:val="0"/>
          <w:marTop w:val="0"/>
          <w:marBottom w:val="0"/>
          <w:divBdr>
            <w:top w:val="none" w:sz="0" w:space="0" w:color="auto"/>
            <w:left w:val="none" w:sz="0" w:space="0" w:color="auto"/>
            <w:bottom w:val="none" w:sz="0" w:space="0" w:color="auto"/>
            <w:right w:val="none" w:sz="0" w:space="0" w:color="auto"/>
          </w:divBdr>
        </w:div>
        <w:div w:id="1569417821">
          <w:marLeft w:val="480"/>
          <w:marRight w:val="0"/>
          <w:marTop w:val="0"/>
          <w:marBottom w:val="0"/>
          <w:divBdr>
            <w:top w:val="none" w:sz="0" w:space="0" w:color="auto"/>
            <w:left w:val="none" w:sz="0" w:space="0" w:color="auto"/>
            <w:bottom w:val="none" w:sz="0" w:space="0" w:color="auto"/>
            <w:right w:val="none" w:sz="0" w:space="0" w:color="auto"/>
          </w:divBdr>
        </w:div>
      </w:divsChild>
    </w:div>
    <w:div w:id="414673158">
      <w:bodyDiv w:val="1"/>
      <w:marLeft w:val="0"/>
      <w:marRight w:val="0"/>
      <w:marTop w:val="0"/>
      <w:marBottom w:val="0"/>
      <w:divBdr>
        <w:top w:val="none" w:sz="0" w:space="0" w:color="auto"/>
        <w:left w:val="none" w:sz="0" w:space="0" w:color="auto"/>
        <w:bottom w:val="none" w:sz="0" w:space="0" w:color="auto"/>
        <w:right w:val="none" w:sz="0" w:space="0" w:color="auto"/>
      </w:divBdr>
    </w:div>
    <w:div w:id="418720411">
      <w:bodyDiv w:val="1"/>
      <w:marLeft w:val="0"/>
      <w:marRight w:val="0"/>
      <w:marTop w:val="0"/>
      <w:marBottom w:val="0"/>
      <w:divBdr>
        <w:top w:val="none" w:sz="0" w:space="0" w:color="auto"/>
        <w:left w:val="none" w:sz="0" w:space="0" w:color="auto"/>
        <w:bottom w:val="none" w:sz="0" w:space="0" w:color="auto"/>
        <w:right w:val="none" w:sz="0" w:space="0" w:color="auto"/>
      </w:divBdr>
    </w:div>
    <w:div w:id="422066179">
      <w:bodyDiv w:val="1"/>
      <w:marLeft w:val="0"/>
      <w:marRight w:val="0"/>
      <w:marTop w:val="0"/>
      <w:marBottom w:val="0"/>
      <w:divBdr>
        <w:top w:val="none" w:sz="0" w:space="0" w:color="auto"/>
        <w:left w:val="none" w:sz="0" w:space="0" w:color="auto"/>
        <w:bottom w:val="none" w:sz="0" w:space="0" w:color="auto"/>
        <w:right w:val="none" w:sz="0" w:space="0" w:color="auto"/>
      </w:divBdr>
      <w:divsChild>
        <w:div w:id="84426575">
          <w:marLeft w:val="480"/>
          <w:marRight w:val="0"/>
          <w:marTop w:val="0"/>
          <w:marBottom w:val="0"/>
          <w:divBdr>
            <w:top w:val="none" w:sz="0" w:space="0" w:color="auto"/>
            <w:left w:val="none" w:sz="0" w:space="0" w:color="auto"/>
            <w:bottom w:val="none" w:sz="0" w:space="0" w:color="auto"/>
            <w:right w:val="none" w:sz="0" w:space="0" w:color="auto"/>
          </w:divBdr>
        </w:div>
        <w:div w:id="1620262010">
          <w:marLeft w:val="480"/>
          <w:marRight w:val="0"/>
          <w:marTop w:val="0"/>
          <w:marBottom w:val="0"/>
          <w:divBdr>
            <w:top w:val="none" w:sz="0" w:space="0" w:color="auto"/>
            <w:left w:val="none" w:sz="0" w:space="0" w:color="auto"/>
            <w:bottom w:val="none" w:sz="0" w:space="0" w:color="auto"/>
            <w:right w:val="none" w:sz="0" w:space="0" w:color="auto"/>
          </w:divBdr>
        </w:div>
        <w:div w:id="578834174">
          <w:marLeft w:val="480"/>
          <w:marRight w:val="0"/>
          <w:marTop w:val="0"/>
          <w:marBottom w:val="0"/>
          <w:divBdr>
            <w:top w:val="none" w:sz="0" w:space="0" w:color="auto"/>
            <w:left w:val="none" w:sz="0" w:space="0" w:color="auto"/>
            <w:bottom w:val="none" w:sz="0" w:space="0" w:color="auto"/>
            <w:right w:val="none" w:sz="0" w:space="0" w:color="auto"/>
          </w:divBdr>
        </w:div>
        <w:div w:id="2049260613">
          <w:marLeft w:val="480"/>
          <w:marRight w:val="0"/>
          <w:marTop w:val="0"/>
          <w:marBottom w:val="0"/>
          <w:divBdr>
            <w:top w:val="none" w:sz="0" w:space="0" w:color="auto"/>
            <w:left w:val="none" w:sz="0" w:space="0" w:color="auto"/>
            <w:bottom w:val="none" w:sz="0" w:space="0" w:color="auto"/>
            <w:right w:val="none" w:sz="0" w:space="0" w:color="auto"/>
          </w:divBdr>
        </w:div>
        <w:div w:id="844514803">
          <w:marLeft w:val="480"/>
          <w:marRight w:val="0"/>
          <w:marTop w:val="0"/>
          <w:marBottom w:val="0"/>
          <w:divBdr>
            <w:top w:val="none" w:sz="0" w:space="0" w:color="auto"/>
            <w:left w:val="none" w:sz="0" w:space="0" w:color="auto"/>
            <w:bottom w:val="none" w:sz="0" w:space="0" w:color="auto"/>
            <w:right w:val="none" w:sz="0" w:space="0" w:color="auto"/>
          </w:divBdr>
        </w:div>
        <w:div w:id="619452735">
          <w:marLeft w:val="480"/>
          <w:marRight w:val="0"/>
          <w:marTop w:val="0"/>
          <w:marBottom w:val="0"/>
          <w:divBdr>
            <w:top w:val="none" w:sz="0" w:space="0" w:color="auto"/>
            <w:left w:val="none" w:sz="0" w:space="0" w:color="auto"/>
            <w:bottom w:val="none" w:sz="0" w:space="0" w:color="auto"/>
            <w:right w:val="none" w:sz="0" w:space="0" w:color="auto"/>
          </w:divBdr>
        </w:div>
        <w:div w:id="542133960">
          <w:marLeft w:val="480"/>
          <w:marRight w:val="0"/>
          <w:marTop w:val="0"/>
          <w:marBottom w:val="0"/>
          <w:divBdr>
            <w:top w:val="none" w:sz="0" w:space="0" w:color="auto"/>
            <w:left w:val="none" w:sz="0" w:space="0" w:color="auto"/>
            <w:bottom w:val="none" w:sz="0" w:space="0" w:color="auto"/>
            <w:right w:val="none" w:sz="0" w:space="0" w:color="auto"/>
          </w:divBdr>
        </w:div>
        <w:div w:id="1613979994">
          <w:marLeft w:val="480"/>
          <w:marRight w:val="0"/>
          <w:marTop w:val="0"/>
          <w:marBottom w:val="0"/>
          <w:divBdr>
            <w:top w:val="none" w:sz="0" w:space="0" w:color="auto"/>
            <w:left w:val="none" w:sz="0" w:space="0" w:color="auto"/>
            <w:bottom w:val="none" w:sz="0" w:space="0" w:color="auto"/>
            <w:right w:val="none" w:sz="0" w:space="0" w:color="auto"/>
          </w:divBdr>
        </w:div>
        <w:div w:id="1728256515">
          <w:marLeft w:val="480"/>
          <w:marRight w:val="0"/>
          <w:marTop w:val="0"/>
          <w:marBottom w:val="0"/>
          <w:divBdr>
            <w:top w:val="none" w:sz="0" w:space="0" w:color="auto"/>
            <w:left w:val="none" w:sz="0" w:space="0" w:color="auto"/>
            <w:bottom w:val="none" w:sz="0" w:space="0" w:color="auto"/>
            <w:right w:val="none" w:sz="0" w:space="0" w:color="auto"/>
          </w:divBdr>
        </w:div>
        <w:div w:id="2072462874">
          <w:marLeft w:val="480"/>
          <w:marRight w:val="0"/>
          <w:marTop w:val="0"/>
          <w:marBottom w:val="0"/>
          <w:divBdr>
            <w:top w:val="none" w:sz="0" w:space="0" w:color="auto"/>
            <w:left w:val="none" w:sz="0" w:space="0" w:color="auto"/>
            <w:bottom w:val="none" w:sz="0" w:space="0" w:color="auto"/>
            <w:right w:val="none" w:sz="0" w:space="0" w:color="auto"/>
          </w:divBdr>
        </w:div>
        <w:div w:id="2071616220">
          <w:marLeft w:val="480"/>
          <w:marRight w:val="0"/>
          <w:marTop w:val="0"/>
          <w:marBottom w:val="0"/>
          <w:divBdr>
            <w:top w:val="none" w:sz="0" w:space="0" w:color="auto"/>
            <w:left w:val="none" w:sz="0" w:space="0" w:color="auto"/>
            <w:bottom w:val="none" w:sz="0" w:space="0" w:color="auto"/>
            <w:right w:val="none" w:sz="0" w:space="0" w:color="auto"/>
          </w:divBdr>
        </w:div>
        <w:div w:id="1072895279">
          <w:marLeft w:val="480"/>
          <w:marRight w:val="0"/>
          <w:marTop w:val="0"/>
          <w:marBottom w:val="0"/>
          <w:divBdr>
            <w:top w:val="none" w:sz="0" w:space="0" w:color="auto"/>
            <w:left w:val="none" w:sz="0" w:space="0" w:color="auto"/>
            <w:bottom w:val="none" w:sz="0" w:space="0" w:color="auto"/>
            <w:right w:val="none" w:sz="0" w:space="0" w:color="auto"/>
          </w:divBdr>
        </w:div>
        <w:div w:id="1016150291">
          <w:marLeft w:val="480"/>
          <w:marRight w:val="0"/>
          <w:marTop w:val="0"/>
          <w:marBottom w:val="0"/>
          <w:divBdr>
            <w:top w:val="none" w:sz="0" w:space="0" w:color="auto"/>
            <w:left w:val="none" w:sz="0" w:space="0" w:color="auto"/>
            <w:bottom w:val="none" w:sz="0" w:space="0" w:color="auto"/>
            <w:right w:val="none" w:sz="0" w:space="0" w:color="auto"/>
          </w:divBdr>
        </w:div>
        <w:div w:id="801461866">
          <w:marLeft w:val="480"/>
          <w:marRight w:val="0"/>
          <w:marTop w:val="0"/>
          <w:marBottom w:val="0"/>
          <w:divBdr>
            <w:top w:val="none" w:sz="0" w:space="0" w:color="auto"/>
            <w:left w:val="none" w:sz="0" w:space="0" w:color="auto"/>
            <w:bottom w:val="none" w:sz="0" w:space="0" w:color="auto"/>
            <w:right w:val="none" w:sz="0" w:space="0" w:color="auto"/>
          </w:divBdr>
        </w:div>
        <w:div w:id="1118599261">
          <w:marLeft w:val="480"/>
          <w:marRight w:val="0"/>
          <w:marTop w:val="0"/>
          <w:marBottom w:val="0"/>
          <w:divBdr>
            <w:top w:val="none" w:sz="0" w:space="0" w:color="auto"/>
            <w:left w:val="none" w:sz="0" w:space="0" w:color="auto"/>
            <w:bottom w:val="none" w:sz="0" w:space="0" w:color="auto"/>
            <w:right w:val="none" w:sz="0" w:space="0" w:color="auto"/>
          </w:divBdr>
        </w:div>
        <w:div w:id="602692027">
          <w:marLeft w:val="480"/>
          <w:marRight w:val="0"/>
          <w:marTop w:val="0"/>
          <w:marBottom w:val="0"/>
          <w:divBdr>
            <w:top w:val="none" w:sz="0" w:space="0" w:color="auto"/>
            <w:left w:val="none" w:sz="0" w:space="0" w:color="auto"/>
            <w:bottom w:val="none" w:sz="0" w:space="0" w:color="auto"/>
            <w:right w:val="none" w:sz="0" w:space="0" w:color="auto"/>
          </w:divBdr>
        </w:div>
        <w:div w:id="88964393">
          <w:marLeft w:val="480"/>
          <w:marRight w:val="0"/>
          <w:marTop w:val="0"/>
          <w:marBottom w:val="0"/>
          <w:divBdr>
            <w:top w:val="none" w:sz="0" w:space="0" w:color="auto"/>
            <w:left w:val="none" w:sz="0" w:space="0" w:color="auto"/>
            <w:bottom w:val="none" w:sz="0" w:space="0" w:color="auto"/>
            <w:right w:val="none" w:sz="0" w:space="0" w:color="auto"/>
          </w:divBdr>
        </w:div>
        <w:div w:id="873032286">
          <w:marLeft w:val="480"/>
          <w:marRight w:val="0"/>
          <w:marTop w:val="0"/>
          <w:marBottom w:val="0"/>
          <w:divBdr>
            <w:top w:val="none" w:sz="0" w:space="0" w:color="auto"/>
            <w:left w:val="none" w:sz="0" w:space="0" w:color="auto"/>
            <w:bottom w:val="none" w:sz="0" w:space="0" w:color="auto"/>
            <w:right w:val="none" w:sz="0" w:space="0" w:color="auto"/>
          </w:divBdr>
        </w:div>
        <w:div w:id="907346079">
          <w:marLeft w:val="480"/>
          <w:marRight w:val="0"/>
          <w:marTop w:val="0"/>
          <w:marBottom w:val="0"/>
          <w:divBdr>
            <w:top w:val="none" w:sz="0" w:space="0" w:color="auto"/>
            <w:left w:val="none" w:sz="0" w:space="0" w:color="auto"/>
            <w:bottom w:val="none" w:sz="0" w:space="0" w:color="auto"/>
            <w:right w:val="none" w:sz="0" w:space="0" w:color="auto"/>
          </w:divBdr>
        </w:div>
        <w:div w:id="1489832950">
          <w:marLeft w:val="480"/>
          <w:marRight w:val="0"/>
          <w:marTop w:val="0"/>
          <w:marBottom w:val="0"/>
          <w:divBdr>
            <w:top w:val="none" w:sz="0" w:space="0" w:color="auto"/>
            <w:left w:val="none" w:sz="0" w:space="0" w:color="auto"/>
            <w:bottom w:val="none" w:sz="0" w:space="0" w:color="auto"/>
            <w:right w:val="none" w:sz="0" w:space="0" w:color="auto"/>
          </w:divBdr>
        </w:div>
        <w:div w:id="1728261622">
          <w:marLeft w:val="480"/>
          <w:marRight w:val="0"/>
          <w:marTop w:val="0"/>
          <w:marBottom w:val="0"/>
          <w:divBdr>
            <w:top w:val="none" w:sz="0" w:space="0" w:color="auto"/>
            <w:left w:val="none" w:sz="0" w:space="0" w:color="auto"/>
            <w:bottom w:val="none" w:sz="0" w:space="0" w:color="auto"/>
            <w:right w:val="none" w:sz="0" w:space="0" w:color="auto"/>
          </w:divBdr>
        </w:div>
        <w:div w:id="1312366868">
          <w:marLeft w:val="480"/>
          <w:marRight w:val="0"/>
          <w:marTop w:val="0"/>
          <w:marBottom w:val="0"/>
          <w:divBdr>
            <w:top w:val="none" w:sz="0" w:space="0" w:color="auto"/>
            <w:left w:val="none" w:sz="0" w:space="0" w:color="auto"/>
            <w:bottom w:val="none" w:sz="0" w:space="0" w:color="auto"/>
            <w:right w:val="none" w:sz="0" w:space="0" w:color="auto"/>
          </w:divBdr>
        </w:div>
      </w:divsChild>
    </w:div>
    <w:div w:id="434785204">
      <w:bodyDiv w:val="1"/>
      <w:marLeft w:val="0"/>
      <w:marRight w:val="0"/>
      <w:marTop w:val="0"/>
      <w:marBottom w:val="0"/>
      <w:divBdr>
        <w:top w:val="none" w:sz="0" w:space="0" w:color="auto"/>
        <w:left w:val="none" w:sz="0" w:space="0" w:color="auto"/>
        <w:bottom w:val="none" w:sz="0" w:space="0" w:color="auto"/>
        <w:right w:val="none" w:sz="0" w:space="0" w:color="auto"/>
      </w:divBdr>
    </w:div>
    <w:div w:id="435760720">
      <w:bodyDiv w:val="1"/>
      <w:marLeft w:val="0"/>
      <w:marRight w:val="0"/>
      <w:marTop w:val="0"/>
      <w:marBottom w:val="0"/>
      <w:divBdr>
        <w:top w:val="none" w:sz="0" w:space="0" w:color="auto"/>
        <w:left w:val="none" w:sz="0" w:space="0" w:color="auto"/>
        <w:bottom w:val="none" w:sz="0" w:space="0" w:color="auto"/>
        <w:right w:val="none" w:sz="0" w:space="0" w:color="auto"/>
      </w:divBdr>
    </w:div>
    <w:div w:id="440105294">
      <w:bodyDiv w:val="1"/>
      <w:marLeft w:val="0"/>
      <w:marRight w:val="0"/>
      <w:marTop w:val="0"/>
      <w:marBottom w:val="0"/>
      <w:divBdr>
        <w:top w:val="none" w:sz="0" w:space="0" w:color="auto"/>
        <w:left w:val="none" w:sz="0" w:space="0" w:color="auto"/>
        <w:bottom w:val="none" w:sz="0" w:space="0" w:color="auto"/>
        <w:right w:val="none" w:sz="0" w:space="0" w:color="auto"/>
      </w:divBdr>
    </w:div>
    <w:div w:id="447162975">
      <w:bodyDiv w:val="1"/>
      <w:marLeft w:val="0"/>
      <w:marRight w:val="0"/>
      <w:marTop w:val="0"/>
      <w:marBottom w:val="0"/>
      <w:divBdr>
        <w:top w:val="none" w:sz="0" w:space="0" w:color="auto"/>
        <w:left w:val="none" w:sz="0" w:space="0" w:color="auto"/>
        <w:bottom w:val="none" w:sz="0" w:space="0" w:color="auto"/>
        <w:right w:val="none" w:sz="0" w:space="0" w:color="auto"/>
      </w:divBdr>
    </w:div>
    <w:div w:id="453909332">
      <w:bodyDiv w:val="1"/>
      <w:marLeft w:val="0"/>
      <w:marRight w:val="0"/>
      <w:marTop w:val="0"/>
      <w:marBottom w:val="0"/>
      <w:divBdr>
        <w:top w:val="none" w:sz="0" w:space="0" w:color="auto"/>
        <w:left w:val="none" w:sz="0" w:space="0" w:color="auto"/>
        <w:bottom w:val="none" w:sz="0" w:space="0" w:color="auto"/>
        <w:right w:val="none" w:sz="0" w:space="0" w:color="auto"/>
      </w:divBdr>
    </w:div>
    <w:div w:id="476148824">
      <w:bodyDiv w:val="1"/>
      <w:marLeft w:val="0"/>
      <w:marRight w:val="0"/>
      <w:marTop w:val="0"/>
      <w:marBottom w:val="0"/>
      <w:divBdr>
        <w:top w:val="none" w:sz="0" w:space="0" w:color="auto"/>
        <w:left w:val="none" w:sz="0" w:space="0" w:color="auto"/>
        <w:bottom w:val="none" w:sz="0" w:space="0" w:color="auto"/>
        <w:right w:val="none" w:sz="0" w:space="0" w:color="auto"/>
      </w:divBdr>
      <w:divsChild>
        <w:div w:id="1810323042">
          <w:marLeft w:val="480"/>
          <w:marRight w:val="0"/>
          <w:marTop w:val="0"/>
          <w:marBottom w:val="0"/>
          <w:divBdr>
            <w:top w:val="none" w:sz="0" w:space="0" w:color="auto"/>
            <w:left w:val="none" w:sz="0" w:space="0" w:color="auto"/>
            <w:bottom w:val="none" w:sz="0" w:space="0" w:color="auto"/>
            <w:right w:val="none" w:sz="0" w:space="0" w:color="auto"/>
          </w:divBdr>
        </w:div>
        <w:div w:id="348485477">
          <w:marLeft w:val="480"/>
          <w:marRight w:val="0"/>
          <w:marTop w:val="0"/>
          <w:marBottom w:val="0"/>
          <w:divBdr>
            <w:top w:val="none" w:sz="0" w:space="0" w:color="auto"/>
            <w:left w:val="none" w:sz="0" w:space="0" w:color="auto"/>
            <w:bottom w:val="none" w:sz="0" w:space="0" w:color="auto"/>
            <w:right w:val="none" w:sz="0" w:space="0" w:color="auto"/>
          </w:divBdr>
        </w:div>
        <w:div w:id="26608890">
          <w:marLeft w:val="480"/>
          <w:marRight w:val="0"/>
          <w:marTop w:val="0"/>
          <w:marBottom w:val="0"/>
          <w:divBdr>
            <w:top w:val="none" w:sz="0" w:space="0" w:color="auto"/>
            <w:left w:val="none" w:sz="0" w:space="0" w:color="auto"/>
            <w:bottom w:val="none" w:sz="0" w:space="0" w:color="auto"/>
            <w:right w:val="none" w:sz="0" w:space="0" w:color="auto"/>
          </w:divBdr>
        </w:div>
        <w:div w:id="1847209603">
          <w:marLeft w:val="480"/>
          <w:marRight w:val="0"/>
          <w:marTop w:val="0"/>
          <w:marBottom w:val="0"/>
          <w:divBdr>
            <w:top w:val="none" w:sz="0" w:space="0" w:color="auto"/>
            <w:left w:val="none" w:sz="0" w:space="0" w:color="auto"/>
            <w:bottom w:val="none" w:sz="0" w:space="0" w:color="auto"/>
            <w:right w:val="none" w:sz="0" w:space="0" w:color="auto"/>
          </w:divBdr>
        </w:div>
        <w:div w:id="2048212569">
          <w:marLeft w:val="480"/>
          <w:marRight w:val="0"/>
          <w:marTop w:val="0"/>
          <w:marBottom w:val="0"/>
          <w:divBdr>
            <w:top w:val="none" w:sz="0" w:space="0" w:color="auto"/>
            <w:left w:val="none" w:sz="0" w:space="0" w:color="auto"/>
            <w:bottom w:val="none" w:sz="0" w:space="0" w:color="auto"/>
            <w:right w:val="none" w:sz="0" w:space="0" w:color="auto"/>
          </w:divBdr>
        </w:div>
        <w:div w:id="1923761099">
          <w:marLeft w:val="480"/>
          <w:marRight w:val="0"/>
          <w:marTop w:val="0"/>
          <w:marBottom w:val="0"/>
          <w:divBdr>
            <w:top w:val="none" w:sz="0" w:space="0" w:color="auto"/>
            <w:left w:val="none" w:sz="0" w:space="0" w:color="auto"/>
            <w:bottom w:val="none" w:sz="0" w:space="0" w:color="auto"/>
            <w:right w:val="none" w:sz="0" w:space="0" w:color="auto"/>
          </w:divBdr>
        </w:div>
        <w:div w:id="1902787482">
          <w:marLeft w:val="480"/>
          <w:marRight w:val="0"/>
          <w:marTop w:val="0"/>
          <w:marBottom w:val="0"/>
          <w:divBdr>
            <w:top w:val="none" w:sz="0" w:space="0" w:color="auto"/>
            <w:left w:val="none" w:sz="0" w:space="0" w:color="auto"/>
            <w:bottom w:val="none" w:sz="0" w:space="0" w:color="auto"/>
            <w:right w:val="none" w:sz="0" w:space="0" w:color="auto"/>
          </w:divBdr>
        </w:div>
      </w:divsChild>
    </w:div>
    <w:div w:id="476804546">
      <w:bodyDiv w:val="1"/>
      <w:marLeft w:val="0"/>
      <w:marRight w:val="0"/>
      <w:marTop w:val="0"/>
      <w:marBottom w:val="0"/>
      <w:divBdr>
        <w:top w:val="none" w:sz="0" w:space="0" w:color="auto"/>
        <w:left w:val="none" w:sz="0" w:space="0" w:color="auto"/>
        <w:bottom w:val="none" w:sz="0" w:space="0" w:color="auto"/>
        <w:right w:val="none" w:sz="0" w:space="0" w:color="auto"/>
      </w:divBdr>
    </w:div>
    <w:div w:id="480779106">
      <w:bodyDiv w:val="1"/>
      <w:marLeft w:val="0"/>
      <w:marRight w:val="0"/>
      <w:marTop w:val="0"/>
      <w:marBottom w:val="0"/>
      <w:divBdr>
        <w:top w:val="none" w:sz="0" w:space="0" w:color="auto"/>
        <w:left w:val="none" w:sz="0" w:space="0" w:color="auto"/>
        <w:bottom w:val="none" w:sz="0" w:space="0" w:color="auto"/>
        <w:right w:val="none" w:sz="0" w:space="0" w:color="auto"/>
      </w:divBdr>
    </w:div>
    <w:div w:id="481698758">
      <w:bodyDiv w:val="1"/>
      <w:marLeft w:val="0"/>
      <w:marRight w:val="0"/>
      <w:marTop w:val="0"/>
      <w:marBottom w:val="0"/>
      <w:divBdr>
        <w:top w:val="none" w:sz="0" w:space="0" w:color="auto"/>
        <w:left w:val="none" w:sz="0" w:space="0" w:color="auto"/>
        <w:bottom w:val="none" w:sz="0" w:space="0" w:color="auto"/>
        <w:right w:val="none" w:sz="0" w:space="0" w:color="auto"/>
      </w:divBdr>
    </w:div>
    <w:div w:id="484392617">
      <w:bodyDiv w:val="1"/>
      <w:marLeft w:val="0"/>
      <w:marRight w:val="0"/>
      <w:marTop w:val="0"/>
      <w:marBottom w:val="0"/>
      <w:divBdr>
        <w:top w:val="none" w:sz="0" w:space="0" w:color="auto"/>
        <w:left w:val="none" w:sz="0" w:space="0" w:color="auto"/>
        <w:bottom w:val="none" w:sz="0" w:space="0" w:color="auto"/>
        <w:right w:val="none" w:sz="0" w:space="0" w:color="auto"/>
      </w:divBdr>
    </w:div>
    <w:div w:id="484858478">
      <w:bodyDiv w:val="1"/>
      <w:marLeft w:val="0"/>
      <w:marRight w:val="0"/>
      <w:marTop w:val="0"/>
      <w:marBottom w:val="0"/>
      <w:divBdr>
        <w:top w:val="none" w:sz="0" w:space="0" w:color="auto"/>
        <w:left w:val="none" w:sz="0" w:space="0" w:color="auto"/>
        <w:bottom w:val="none" w:sz="0" w:space="0" w:color="auto"/>
        <w:right w:val="none" w:sz="0" w:space="0" w:color="auto"/>
      </w:divBdr>
    </w:div>
    <w:div w:id="485098552">
      <w:bodyDiv w:val="1"/>
      <w:marLeft w:val="0"/>
      <w:marRight w:val="0"/>
      <w:marTop w:val="0"/>
      <w:marBottom w:val="0"/>
      <w:divBdr>
        <w:top w:val="none" w:sz="0" w:space="0" w:color="auto"/>
        <w:left w:val="none" w:sz="0" w:space="0" w:color="auto"/>
        <w:bottom w:val="none" w:sz="0" w:space="0" w:color="auto"/>
        <w:right w:val="none" w:sz="0" w:space="0" w:color="auto"/>
      </w:divBdr>
    </w:div>
    <w:div w:id="485319257">
      <w:bodyDiv w:val="1"/>
      <w:marLeft w:val="0"/>
      <w:marRight w:val="0"/>
      <w:marTop w:val="0"/>
      <w:marBottom w:val="0"/>
      <w:divBdr>
        <w:top w:val="none" w:sz="0" w:space="0" w:color="auto"/>
        <w:left w:val="none" w:sz="0" w:space="0" w:color="auto"/>
        <w:bottom w:val="none" w:sz="0" w:space="0" w:color="auto"/>
        <w:right w:val="none" w:sz="0" w:space="0" w:color="auto"/>
      </w:divBdr>
    </w:div>
    <w:div w:id="496768393">
      <w:bodyDiv w:val="1"/>
      <w:marLeft w:val="0"/>
      <w:marRight w:val="0"/>
      <w:marTop w:val="0"/>
      <w:marBottom w:val="0"/>
      <w:divBdr>
        <w:top w:val="none" w:sz="0" w:space="0" w:color="auto"/>
        <w:left w:val="none" w:sz="0" w:space="0" w:color="auto"/>
        <w:bottom w:val="none" w:sz="0" w:space="0" w:color="auto"/>
        <w:right w:val="none" w:sz="0" w:space="0" w:color="auto"/>
      </w:divBdr>
    </w:div>
    <w:div w:id="502400704">
      <w:bodyDiv w:val="1"/>
      <w:marLeft w:val="0"/>
      <w:marRight w:val="0"/>
      <w:marTop w:val="0"/>
      <w:marBottom w:val="0"/>
      <w:divBdr>
        <w:top w:val="none" w:sz="0" w:space="0" w:color="auto"/>
        <w:left w:val="none" w:sz="0" w:space="0" w:color="auto"/>
        <w:bottom w:val="none" w:sz="0" w:space="0" w:color="auto"/>
        <w:right w:val="none" w:sz="0" w:space="0" w:color="auto"/>
      </w:divBdr>
    </w:div>
    <w:div w:id="513568397">
      <w:bodyDiv w:val="1"/>
      <w:marLeft w:val="0"/>
      <w:marRight w:val="0"/>
      <w:marTop w:val="0"/>
      <w:marBottom w:val="0"/>
      <w:divBdr>
        <w:top w:val="none" w:sz="0" w:space="0" w:color="auto"/>
        <w:left w:val="none" w:sz="0" w:space="0" w:color="auto"/>
        <w:bottom w:val="none" w:sz="0" w:space="0" w:color="auto"/>
        <w:right w:val="none" w:sz="0" w:space="0" w:color="auto"/>
      </w:divBdr>
    </w:div>
    <w:div w:id="519121238">
      <w:bodyDiv w:val="1"/>
      <w:marLeft w:val="0"/>
      <w:marRight w:val="0"/>
      <w:marTop w:val="0"/>
      <w:marBottom w:val="0"/>
      <w:divBdr>
        <w:top w:val="none" w:sz="0" w:space="0" w:color="auto"/>
        <w:left w:val="none" w:sz="0" w:space="0" w:color="auto"/>
        <w:bottom w:val="none" w:sz="0" w:space="0" w:color="auto"/>
        <w:right w:val="none" w:sz="0" w:space="0" w:color="auto"/>
      </w:divBdr>
    </w:div>
    <w:div w:id="530150210">
      <w:bodyDiv w:val="1"/>
      <w:marLeft w:val="0"/>
      <w:marRight w:val="0"/>
      <w:marTop w:val="0"/>
      <w:marBottom w:val="0"/>
      <w:divBdr>
        <w:top w:val="none" w:sz="0" w:space="0" w:color="auto"/>
        <w:left w:val="none" w:sz="0" w:space="0" w:color="auto"/>
        <w:bottom w:val="none" w:sz="0" w:space="0" w:color="auto"/>
        <w:right w:val="none" w:sz="0" w:space="0" w:color="auto"/>
      </w:divBdr>
    </w:div>
    <w:div w:id="534197682">
      <w:bodyDiv w:val="1"/>
      <w:marLeft w:val="0"/>
      <w:marRight w:val="0"/>
      <w:marTop w:val="0"/>
      <w:marBottom w:val="0"/>
      <w:divBdr>
        <w:top w:val="none" w:sz="0" w:space="0" w:color="auto"/>
        <w:left w:val="none" w:sz="0" w:space="0" w:color="auto"/>
        <w:bottom w:val="none" w:sz="0" w:space="0" w:color="auto"/>
        <w:right w:val="none" w:sz="0" w:space="0" w:color="auto"/>
      </w:divBdr>
    </w:div>
    <w:div w:id="540828808">
      <w:bodyDiv w:val="1"/>
      <w:marLeft w:val="0"/>
      <w:marRight w:val="0"/>
      <w:marTop w:val="0"/>
      <w:marBottom w:val="0"/>
      <w:divBdr>
        <w:top w:val="none" w:sz="0" w:space="0" w:color="auto"/>
        <w:left w:val="none" w:sz="0" w:space="0" w:color="auto"/>
        <w:bottom w:val="none" w:sz="0" w:space="0" w:color="auto"/>
        <w:right w:val="none" w:sz="0" w:space="0" w:color="auto"/>
      </w:divBdr>
    </w:div>
    <w:div w:id="546576299">
      <w:bodyDiv w:val="1"/>
      <w:marLeft w:val="0"/>
      <w:marRight w:val="0"/>
      <w:marTop w:val="0"/>
      <w:marBottom w:val="0"/>
      <w:divBdr>
        <w:top w:val="none" w:sz="0" w:space="0" w:color="auto"/>
        <w:left w:val="none" w:sz="0" w:space="0" w:color="auto"/>
        <w:bottom w:val="none" w:sz="0" w:space="0" w:color="auto"/>
        <w:right w:val="none" w:sz="0" w:space="0" w:color="auto"/>
      </w:divBdr>
    </w:div>
    <w:div w:id="546842946">
      <w:bodyDiv w:val="1"/>
      <w:marLeft w:val="0"/>
      <w:marRight w:val="0"/>
      <w:marTop w:val="0"/>
      <w:marBottom w:val="0"/>
      <w:divBdr>
        <w:top w:val="none" w:sz="0" w:space="0" w:color="auto"/>
        <w:left w:val="none" w:sz="0" w:space="0" w:color="auto"/>
        <w:bottom w:val="none" w:sz="0" w:space="0" w:color="auto"/>
        <w:right w:val="none" w:sz="0" w:space="0" w:color="auto"/>
      </w:divBdr>
    </w:div>
    <w:div w:id="547958772">
      <w:bodyDiv w:val="1"/>
      <w:marLeft w:val="0"/>
      <w:marRight w:val="0"/>
      <w:marTop w:val="0"/>
      <w:marBottom w:val="0"/>
      <w:divBdr>
        <w:top w:val="none" w:sz="0" w:space="0" w:color="auto"/>
        <w:left w:val="none" w:sz="0" w:space="0" w:color="auto"/>
        <w:bottom w:val="none" w:sz="0" w:space="0" w:color="auto"/>
        <w:right w:val="none" w:sz="0" w:space="0" w:color="auto"/>
      </w:divBdr>
    </w:div>
    <w:div w:id="548614841">
      <w:bodyDiv w:val="1"/>
      <w:marLeft w:val="0"/>
      <w:marRight w:val="0"/>
      <w:marTop w:val="0"/>
      <w:marBottom w:val="0"/>
      <w:divBdr>
        <w:top w:val="none" w:sz="0" w:space="0" w:color="auto"/>
        <w:left w:val="none" w:sz="0" w:space="0" w:color="auto"/>
        <w:bottom w:val="none" w:sz="0" w:space="0" w:color="auto"/>
        <w:right w:val="none" w:sz="0" w:space="0" w:color="auto"/>
      </w:divBdr>
    </w:div>
    <w:div w:id="560019594">
      <w:bodyDiv w:val="1"/>
      <w:marLeft w:val="0"/>
      <w:marRight w:val="0"/>
      <w:marTop w:val="0"/>
      <w:marBottom w:val="0"/>
      <w:divBdr>
        <w:top w:val="none" w:sz="0" w:space="0" w:color="auto"/>
        <w:left w:val="none" w:sz="0" w:space="0" w:color="auto"/>
        <w:bottom w:val="none" w:sz="0" w:space="0" w:color="auto"/>
        <w:right w:val="none" w:sz="0" w:space="0" w:color="auto"/>
      </w:divBdr>
    </w:div>
    <w:div w:id="572006879">
      <w:bodyDiv w:val="1"/>
      <w:marLeft w:val="0"/>
      <w:marRight w:val="0"/>
      <w:marTop w:val="0"/>
      <w:marBottom w:val="0"/>
      <w:divBdr>
        <w:top w:val="none" w:sz="0" w:space="0" w:color="auto"/>
        <w:left w:val="none" w:sz="0" w:space="0" w:color="auto"/>
        <w:bottom w:val="none" w:sz="0" w:space="0" w:color="auto"/>
        <w:right w:val="none" w:sz="0" w:space="0" w:color="auto"/>
      </w:divBdr>
    </w:div>
    <w:div w:id="573785488">
      <w:bodyDiv w:val="1"/>
      <w:marLeft w:val="0"/>
      <w:marRight w:val="0"/>
      <w:marTop w:val="0"/>
      <w:marBottom w:val="0"/>
      <w:divBdr>
        <w:top w:val="none" w:sz="0" w:space="0" w:color="auto"/>
        <w:left w:val="none" w:sz="0" w:space="0" w:color="auto"/>
        <w:bottom w:val="none" w:sz="0" w:space="0" w:color="auto"/>
        <w:right w:val="none" w:sz="0" w:space="0" w:color="auto"/>
      </w:divBdr>
      <w:divsChild>
        <w:div w:id="2016036261">
          <w:marLeft w:val="480"/>
          <w:marRight w:val="0"/>
          <w:marTop w:val="0"/>
          <w:marBottom w:val="0"/>
          <w:divBdr>
            <w:top w:val="none" w:sz="0" w:space="0" w:color="auto"/>
            <w:left w:val="none" w:sz="0" w:space="0" w:color="auto"/>
            <w:bottom w:val="none" w:sz="0" w:space="0" w:color="auto"/>
            <w:right w:val="none" w:sz="0" w:space="0" w:color="auto"/>
          </w:divBdr>
        </w:div>
        <w:div w:id="1813786138">
          <w:marLeft w:val="480"/>
          <w:marRight w:val="0"/>
          <w:marTop w:val="0"/>
          <w:marBottom w:val="0"/>
          <w:divBdr>
            <w:top w:val="none" w:sz="0" w:space="0" w:color="auto"/>
            <w:left w:val="none" w:sz="0" w:space="0" w:color="auto"/>
            <w:bottom w:val="none" w:sz="0" w:space="0" w:color="auto"/>
            <w:right w:val="none" w:sz="0" w:space="0" w:color="auto"/>
          </w:divBdr>
        </w:div>
        <w:div w:id="1104109088">
          <w:marLeft w:val="480"/>
          <w:marRight w:val="0"/>
          <w:marTop w:val="0"/>
          <w:marBottom w:val="0"/>
          <w:divBdr>
            <w:top w:val="none" w:sz="0" w:space="0" w:color="auto"/>
            <w:left w:val="none" w:sz="0" w:space="0" w:color="auto"/>
            <w:bottom w:val="none" w:sz="0" w:space="0" w:color="auto"/>
            <w:right w:val="none" w:sz="0" w:space="0" w:color="auto"/>
          </w:divBdr>
        </w:div>
        <w:div w:id="631792821">
          <w:marLeft w:val="480"/>
          <w:marRight w:val="0"/>
          <w:marTop w:val="0"/>
          <w:marBottom w:val="0"/>
          <w:divBdr>
            <w:top w:val="none" w:sz="0" w:space="0" w:color="auto"/>
            <w:left w:val="none" w:sz="0" w:space="0" w:color="auto"/>
            <w:bottom w:val="none" w:sz="0" w:space="0" w:color="auto"/>
            <w:right w:val="none" w:sz="0" w:space="0" w:color="auto"/>
          </w:divBdr>
        </w:div>
        <w:div w:id="673147931">
          <w:marLeft w:val="480"/>
          <w:marRight w:val="0"/>
          <w:marTop w:val="0"/>
          <w:marBottom w:val="0"/>
          <w:divBdr>
            <w:top w:val="none" w:sz="0" w:space="0" w:color="auto"/>
            <w:left w:val="none" w:sz="0" w:space="0" w:color="auto"/>
            <w:bottom w:val="none" w:sz="0" w:space="0" w:color="auto"/>
            <w:right w:val="none" w:sz="0" w:space="0" w:color="auto"/>
          </w:divBdr>
        </w:div>
        <w:div w:id="1868903028">
          <w:marLeft w:val="480"/>
          <w:marRight w:val="0"/>
          <w:marTop w:val="0"/>
          <w:marBottom w:val="0"/>
          <w:divBdr>
            <w:top w:val="none" w:sz="0" w:space="0" w:color="auto"/>
            <w:left w:val="none" w:sz="0" w:space="0" w:color="auto"/>
            <w:bottom w:val="none" w:sz="0" w:space="0" w:color="auto"/>
            <w:right w:val="none" w:sz="0" w:space="0" w:color="auto"/>
          </w:divBdr>
        </w:div>
        <w:div w:id="417794697">
          <w:marLeft w:val="480"/>
          <w:marRight w:val="0"/>
          <w:marTop w:val="0"/>
          <w:marBottom w:val="0"/>
          <w:divBdr>
            <w:top w:val="none" w:sz="0" w:space="0" w:color="auto"/>
            <w:left w:val="none" w:sz="0" w:space="0" w:color="auto"/>
            <w:bottom w:val="none" w:sz="0" w:space="0" w:color="auto"/>
            <w:right w:val="none" w:sz="0" w:space="0" w:color="auto"/>
          </w:divBdr>
        </w:div>
        <w:div w:id="770706667">
          <w:marLeft w:val="480"/>
          <w:marRight w:val="0"/>
          <w:marTop w:val="0"/>
          <w:marBottom w:val="0"/>
          <w:divBdr>
            <w:top w:val="none" w:sz="0" w:space="0" w:color="auto"/>
            <w:left w:val="none" w:sz="0" w:space="0" w:color="auto"/>
            <w:bottom w:val="none" w:sz="0" w:space="0" w:color="auto"/>
            <w:right w:val="none" w:sz="0" w:space="0" w:color="auto"/>
          </w:divBdr>
        </w:div>
        <w:div w:id="764765368">
          <w:marLeft w:val="480"/>
          <w:marRight w:val="0"/>
          <w:marTop w:val="0"/>
          <w:marBottom w:val="0"/>
          <w:divBdr>
            <w:top w:val="none" w:sz="0" w:space="0" w:color="auto"/>
            <w:left w:val="none" w:sz="0" w:space="0" w:color="auto"/>
            <w:bottom w:val="none" w:sz="0" w:space="0" w:color="auto"/>
            <w:right w:val="none" w:sz="0" w:space="0" w:color="auto"/>
          </w:divBdr>
        </w:div>
        <w:div w:id="139810315">
          <w:marLeft w:val="480"/>
          <w:marRight w:val="0"/>
          <w:marTop w:val="0"/>
          <w:marBottom w:val="0"/>
          <w:divBdr>
            <w:top w:val="none" w:sz="0" w:space="0" w:color="auto"/>
            <w:left w:val="none" w:sz="0" w:space="0" w:color="auto"/>
            <w:bottom w:val="none" w:sz="0" w:space="0" w:color="auto"/>
            <w:right w:val="none" w:sz="0" w:space="0" w:color="auto"/>
          </w:divBdr>
        </w:div>
        <w:div w:id="1924026188">
          <w:marLeft w:val="480"/>
          <w:marRight w:val="0"/>
          <w:marTop w:val="0"/>
          <w:marBottom w:val="0"/>
          <w:divBdr>
            <w:top w:val="none" w:sz="0" w:space="0" w:color="auto"/>
            <w:left w:val="none" w:sz="0" w:space="0" w:color="auto"/>
            <w:bottom w:val="none" w:sz="0" w:space="0" w:color="auto"/>
            <w:right w:val="none" w:sz="0" w:space="0" w:color="auto"/>
          </w:divBdr>
        </w:div>
        <w:div w:id="761030898">
          <w:marLeft w:val="480"/>
          <w:marRight w:val="0"/>
          <w:marTop w:val="0"/>
          <w:marBottom w:val="0"/>
          <w:divBdr>
            <w:top w:val="none" w:sz="0" w:space="0" w:color="auto"/>
            <w:left w:val="none" w:sz="0" w:space="0" w:color="auto"/>
            <w:bottom w:val="none" w:sz="0" w:space="0" w:color="auto"/>
            <w:right w:val="none" w:sz="0" w:space="0" w:color="auto"/>
          </w:divBdr>
        </w:div>
        <w:div w:id="639458163">
          <w:marLeft w:val="480"/>
          <w:marRight w:val="0"/>
          <w:marTop w:val="0"/>
          <w:marBottom w:val="0"/>
          <w:divBdr>
            <w:top w:val="none" w:sz="0" w:space="0" w:color="auto"/>
            <w:left w:val="none" w:sz="0" w:space="0" w:color="auto"/>
            <w:bottom w:val="none" w:sz="0" w:space="0" w:color="auto"/>
            <w:right w:val="none" w:sz="0" w:space="0" w:color="auto"/>
          </w:divBdr>
        </w:div>
        <w:div w:id="2008361548">
          <w:marLeft w:val="480"/>
          <w:marRight w:val="0"/>
          <w:marTop w:val="0"/>
          <w:marBottom w:val="0"/>
          <w:divBdr>
            <w:top w:val="none" w:sz="0" w:space="0" w:color="auto"/>
            <w:left w:val="none" w:sz="0" w:space="0" w:color="auto"/>
            <w:bottom w:val="none" w:sz="0" w:space="0" w:color="auto"/>
            <w:right w:val="none" w:sz="0" w:space="0" w:color="auto"/>
          </w:divBdr>
        </w:div>
        <w:div w:id="1001545339">
          <w:marLeft w:val="480"/>
          <w:marRight w:val="0"/>
          <w:marTop w:val="0"/>
          <w:marBottom w:val="0"/>
          <w:divBdr>
            <w:top w:val="none" w:sz="0" w:space="0" w:color="auto"/>
            <w:left w:val="none" w:sz="0" w:space="0" w:color="auto"/>
            <w:bottom w:val="none" w:sz="0" w:space="0" w:color="auto"/>
            <w:right w:val="none" w:sz="0" w:space="0" w:color="auto"/>
          </w:divBdr>
        </w:div>
        <w:div w:id="1163660734">
          <w:marLeft w:val="480"/>
          <w:marRight w:val="0"/>
          <w:marTop w:val="0"/>
          <w:marBottom w:val="0"/>
          <w:divBdr>
            <w:top w:val="none" w:sz="0" w:space="0" w:color="auto"/>
            <w:left w:val="none" w:sz="0" w:space="0" w:color="auto"/>
            <w:bottom w:val="none" w:sz="0" w:space="0" w:color="auto"/>
            <w:right w:val="none" w:sz="0" w:space="0" w:color="auto"/>
          </w:divBdr>
        </w:div>
        <w:div w:id="753089342">
          <w:marLeft w:val="480"/>
          <w:marRight w:val="0"/>
          <w:marTop w:val="0"/>
          <w:marBottom w:val="0"/>
          <w:divBdr>
            <w:top w:val="none" w:sz="0" w:space="0" w:color="auto"/>
            <w:left w:val="none" w:sz="0" w:space="0" w:color="auto"/>
            <w:bottom w:val="none" w:sz="0" w:space="0" w:color="auto"/>
            <w:right w:val="none" w:sz="0" w:space="0" w:color="auto"/>
          </w:divBdr>
        </w:div>
        <w:div w:id="1346058281">
          <w:marLeft w:val="480"/>
          <w:marRight w:val="0"/>
          <w:marTop w:val="0"/>
          <w:marBottom w:val="0"/>
          <w:divBdr>
            <w:top w:val="none" w:sz="0" w:space="0" w:color="auto"/>
            <w:left w:val="none" w:sz="0" w:space="0" w:color="auto"/>
            <w:bottom w:val="none" w:sz="0" w:space="0" w:color="auto"/>
            <w:right w:val="none" w:sz="0" w:space="0" w:color="auto"/>
          </w:divBdr>
        </w:div>
        <w:div w:id="243883916">
          <w:marLeft w:val="480"/>
          <w:marRight w:val="0"/>
          <w:marTop w:val="0"/>
          <w:marBottom w:val="0"/>
          <w:divBdr>
            <w:top w:val="none" w:sz="0" w:space="0" w:color="auto"/>
            <w:left w:val="none" w:sz="0" w:space="0" w:color="auto"/>
            <w:bottom w:val="none" w:sz="0" w:space="0" w:color="auto"/>
            <w:right w:val="none" w:sz="0" w:space="0" w:color="auto"/>
          </w:divBdr>
        </w:div>
        <w:div w:id="284822321">
          <w:marLeft w:val="480"/>
          <w:marRight w:val="0"/>
          <w:marTop w:val="0"/>
          <w:marBottom w:val="0"/>
          <w:divBdr>
            <w:top w:val="none" w:sz="0" w:space="0" w:color="auto"/>
            <w:left w:val="none" w:sz="0" w:space="0" w:color="auto"/>
            <w:bottom w:val="none" w:sz="0" w:space="0" w:color="auto"/>
            <w:right w:val="none" w:sz="0" w:space="0" w:color="auto"/>
          </w:divBdr>
        </w:div>
        <w:div w:id="1910265349">
          <w:marLeft w:val="480"/>
          <w:marRight w:val="0"/>
          <w:marTop w:val="0"/>
          <w:marBottom w:val="0"/>
          <w:divBdr>
            <w:top w:val="none" w:sz="0" w:space="0" w:color="auto"/>
            <w:left w:val="none" w:sz="0" w:space="0" w:color="auto"/>
            <w:bottom w:val="none" w:sz="0" w:space="0" w:color="auto"/>
            <w:right w:val="none" w:sz="0" w:space="0" w:color="auto"/>
          </w:divBdr>
        </w:div>
        <w:div w:id="564755849">
          <w:marLeft w:val="480"/>
          <w:marRight w:val="0"/>
          <w:marTop w:val="0"/>
          <w:marBottom w:val="0"/>
          <w:divBdr>
            <w:top w:val="none" w:sz="0" w:space="0" w:color="auto"/>
            <w:left w:val="none" w:sz="0" w:space="0" w:color="auto"/>
            <w:bottom w:val="none" w:sz="0" w:space="0" w:color="auto"/>
            <w:right w:val="none" w:sz="0" w:space="0" w:color="auto"/>
          </w:divBdr>
        </w:div>
      </w:divsChild>
    </w:div>
    <w:div w:id="575626814">
      <w:bodyDiv w:val="1"/>
      <w:marLeft w:val="0"/>
      <w:marRight w:val="0"/>
      <w:marTop w:val="0"/>
      <w:marBottom w:val="0"/>
      <w:divBdr>
        <w:top w:val="none" w:sz="0" w:space="0" w:color="auto"/>
        <w:left w:val="none" w:sz="0" w:space="0" w:color="auto"/>
        <w:bottom w:val="none" w:sz="0" w:space="0" w:color="auto"/>
        <w:right w:val="none" w:sz="0" w:space="0" w:color="auto"/>
      </w:divBdr>
      <w:divsChild>
        <w:div w:id="1269309502">
          <w:marLeft w:val="480"/>
          <w:marRight w:val="0"/>
          <w:marTop w:val="0"/>
          <w:marBottom w:val="0"/>
          <w:divBdr>
            <w:top w:val="none" w:sz="0" w:space="0" w:color="auto"/>
            <w:left w:val="none" w:sz="0" w:space="0" w:color="auto"/>
            <w:bottom w:val="none" w:sz="0" w:space="0" w:color="auto"/>
            <w:right w:val="none" w:sz="0" w:space="0" w:color="auto"/>
          </w:divBdr>
        </w:div>
        <w:div w:id="35786555">
          <w:marLeft w:val="480"/>
          <w:marRight w:val="0"/>
          <w:marTop w:val="0"/>
          <w:marBottom w:val="0"/>
          <w:divBdr>
            <w:top w:val="none" w:sz="0" w:space="0" w:color="auto"/>
            <w:left w:val="none" w:sz="0" w:space="0" w:color="auto"/>
            <w:bottom w:val="none" w:sz="0" w:space="0" w:color="auto"/>
            <w:right w:val="none" w:sz="0" w:space="0" w:color="auto"/>
          </w:divBdr>
        </w:div>
        <w:div w:id="1424452739">
          <w:marLeft w:val="480"/>
          <w:marRight w:val="0"/>
          <w:marTop w:val="0"/>
          <w:marBottom w:val="0"/>
          <w:divBdr>
            <w:top w:val="none" w:sz="0" w:space="0" w:color="auto"/>
            <w:left w:val="none" w:sz="0" w:space="0" w:color="auto"/>
            <w:bottom w:val="none" w:sz="0" w:space="0" w:color="auto"/>
            <w:right w:val="none" w:sz="0" w:space="0" w:color="auto"/>
          </w:divBdr>
        </w:div>
        <w:div w:id="2048950003">
          <w:marLeft w:val="480"/>
          <w:marRight w:val="0"/>
          <w:marTop w:val="0"/>
          <w:marBottom w:val="0"/>
          <w:divBdr>
            <w:top w:val="none" w:sz="0" w:space="0" w:color="auto"/>
            <w:left w:val="none" w:sz="0" w:space="0" w:color="auto"/>
            <w:bottom w:val="none" w:sz="0" w:space="0" w:color="auto"/>
            <w:right w:val="none" w:sz="0" w:space="0" w:color="auto"/>
          </w:divBdr>
        </w:div>
        <w:div w:id="1310936997">
          <w:marLeft w:val="480"/>
          <w:marRight w:val="0"/>
          <w:marTop w:val="0"/>
          <w:marBottom w:val="0"/>
          <w:divBdr>
            <w:top w:val="none" w:sz="0" w:space="0" w:color="auto"/>
            <w:left w:val="none" w:sz="0" w:space="0" w:color="auto"/>
            <w:bottom w:val="none" w:sz="0" w:space="0" w:color="auto"/>
            <w:right w:val="none" w:sz="0" w:space="0" w:color="auto"/>
          </w:divBdr>
        </w:div>
        <w:div w:id="2080902130">
          <w:marLeft w:val="480"/>
          <w:marRight w:val="0"/>
          <w:marTop w:val="0"/>
          <w:marBottom w:val="0"/>
          <w:divBdr>
            <w:top w:val="none" w:sz="0" w:space="0" w:color="auto"/>
            <w:left w:val="none" w:sz="0" w:space="0" w:color="auto"/>
            <w:bottom w:val="none" w:sz="0" w:space="0" w:color="auto"/>
            <w:right w:val="none" w:sz="0" w:space="0" w:color="auto"/>
          </w:divBdr>
        </w:div>
        <w:div w:id="1567758615">
          <w:marLeft w:val="480"/>
          <w:marRight w:val="0"/>
          <w:marTop w:val="0"/>
          <w:marBottom w:val="0"/>
          <w:divBdr>
            <w:top w:val="none" w:sz="0" w:space="0" w:color="auto"/>
            <w:left w:val="none" w:sz="0" w:space="0" w:color="auto"/>
            <w:bottom w:val="none" w:sz="0" w:space="0" w:color="auto"/>
            <w:right w:val="none" w:sz="0" w:space="0" w:color="auto"/>
          </w:divBdr>
        </w:div>
        <w:div w:id="575554916">
          <w:marLeft w:val="480"/>
          <w:marRight w:val="0"/>
          <w:marTop w:val="0"/>
          <w:marBottom w:val="0"/>
          <w:divBdr>
            <w:top w:val="none" w:sz="0" w:space="0" w:color="auto"/>
            <w:left w:val="none" w:sz="0" w:space="0" w:color="auto"/>
            <w:bottom w:val="none" w:sz="0" w:space="0" w:color="auto"/>
            <w:right w:val="none" w:sz="0" w:space="0" w:color="auto"/>
          </w:divBdr>
        </w:div>
        <w:div w:id="708844928">
          <w:marLeft w:val="480"/>
          <w:marRight w:val="0"/>
          <w:marTop w:val="0"/>
          <w:marBottom w:val="0"/>
          <w:divBdr>
            <w:top w:val="none" w:sz="0" w:space="0" w:color="auto"/>
            <w:left w:val="none" w:sz="0" w:space="0" w:color="auto"/>
            <w:bottom w:val="none" w:sz="0" w:space="0" w:color="auto"/>
            <w:right w:val="none" w:sz="0" w:space="0" w:color="auto"/>
          </w:divBdr>
        </w:div>
        <w:div w:id="1228882970">
          <w:marLeft w:val="480"/>
          <w:marRight w:val="0"/>
          <w:marTop w:val="0"/>
          <w:marBottom w:val="0"/>
          <w:divBdr>
            <w:top w:val="none" w:sz="0" w:space="0" w:color="auto"/>
            <w:left w:val="none" w:sz="0" w:space="0" w:color="auto"/>
            <w:bottom w:val="none" w:sz="0" w:space="0" w:color="auto"/>
            <w:right w:val="none" w:sz="0" w:space="0" w:color="auto"/>
          </w:divBdr>
        </w:div>
        <w:div w:id="965476744">
          <w:marLeft w:val="480"/>
          <w:marRight w:val="0"/>
          <w:marTop w:val="0"/>
          <w:marBottom w:val="0"/>
          <w:divBdr>
            <w:top w:val="none" w:sz="0" w:space="0" w:color="auto"/>
            <w:left w:val="none" w:sz="0" w:space="0" w:color="auto"/>
            <w:bottom w:val="none" w:sz="0" w:space="0" w:color="auto"/>
            <w:right w:val="none" w:sz="0" w:space="0" w:color="auto"/>
          </w:divBdr>
        </w:div>
        <w:div w:id="1303541595">
          <w:marLeft w:val="480"/>
          <w:marRight w:val="0"/>
          <w:marTop w:val="0"/>
          <w:marBottom w:val="0"/>
          <w:divBdr>
            <w:top w:val="none" w:sz="0" w:space="0" w:color="auto"/>
            <w:left w:val="none" w:sz="0" w:space="0" w:color="auto"/>
            <w:bottom w:val="none" w:sz="0" w:space="0" w:color="auto"/>
            <w:right w:val="none" w:sz="0" w:space="0" w:color="auto"/>
          </w:divBdr>
        </w:div>
        <w:div w:id="2113166171">
          <w:marLeft w:val="480"/>
          <w:marRight w:val="0"/>
          <w:marTop w:val="0"/>
          <w:marBottom w:val="0"/>
          <w:divBdr>
            <w:top w:val="none" w:sz="0" w:space="0" w:color="auto"/>
            <w:left w:val="none" w:sz="0" w:space="0" w:color="auto"/>
            <w:bottom w:val="none" w:sz="0" w:space="0" w:color="auto"/>
            <w:right w:val="none" w:sz="0" w:space="0" w:color="auto"/>
          </w:divBdr>
        </w:div>
        <w:div w:id="1181046844">
          <w:marLeft w:val="480"/>
          <w:marRight w:val="0"/>
          <w:marTop w:val="0"/>
          <w:marBottom w:val="0"/>
          <w:divBdr>
            <w:top w:val="none" w:sz="0" w:space="0" w:color="auto"/>
            <w:left w:val="none" w:sz="0" w:space="0" w:color="auto"/>
            <w:bottom w:val="none" w:sz="0" w:space="0" w:color="auto"/>
            <w:right w:val="none" w:sz="0" w:space="0" w:color="auto"/>
          </w:divBdr>
        </w:div>
        <w:div w:id="666833008">
          <w:marLeft w:val="480"/>
          <w:marRight w:val="0"/>
          <w:marTop w:val="0"/>
          <w:marBottom w:val="0"/>
          <w:divBdr>
            <w:top w:val="none" w:sz="0" w:space="0" w:color="auto"/>
            <w:left w:val="none" w:sz="0" w:space="0" w:color="auto"/>
            <w:bottom w:val="none" w:sz="0" w:space="0" w:color="auto"/>
            <w:right w:val="none" w:sz="0" w:space="0" w:color="auto"/>
          </w:divBdr>
        </w:div>
        <w:div w:id="638729230">
          <w:marLeft w:val="480"/>
          <w:marRight w:val="0"/>
          <w:marTop w:val="0"/>
          <w:marBottom w:val="0"/>
          <w:divBdr>
            <w:top w:val="none" w:sz="0" w:space="0" w:color="auto"/>
            <w:left w:val="none" w:sz="0" w:space="0" w:color="auto"/>
            <w:bottom w:val="none" w:sz="0" w:space="0" w:color="auto"/>
            <w:right w:val="none" w:sz="0" w:space="0" w:color="auto"/>
          </w:divBdr>
        </w:div>
        <w:div w:id="2091728864">
          <w:marLeft w:val="480"/>
          <w:marRight w:val="0"/>
          <w:marTop w:val="0"/>
          <w:marBottom w:val="0"/>
          <w:divBdr>
            <w:top w:val="none" w:sz="0" w:space="0" w:color="auto"/>
            <w:left w:val="none" w:sz="0" w:space="0" w:color="auto"/>
            <w:bottom w:val="none" w:sz="0" w:space="0" w:color="auto"/>
            <w:right w:val="none" w:sz="0" w:space="0" w:color="auto"/>
          </w:divBdr>
        </w:div>
        <w:div w:id="333537634">
          <w:marLeft w:val="480"/>
          <w:marRight w:val="0"/>
          <w:marTop w:val="0"/>
          <w:marBottom w:val="0"/>
          <w:divBdr>
            <w:top w:val="none" w:sz="0" w:space="0" w:color="auto"/>
            <w:left w:val="none" w:sz="0" w:space="0" w:color="auto"/>
            <w:bottom w:val="none" w:sz="0" w:space="0" w:color="auto"/>
            <w:right w:val="none" w:sz="0" w:space="0" w:color="auto"/>
          </w:divBdr>
        </w:div>
        <w:div w:id="255090939">
          <w:marLeft w:val="480"/>
          <w:marRight w:val="0"/>
          <w:marTop w:val="0"/>
          <w:marBottom w:val="0"/>
          <w:divBdr>
            <w:top w:val="none" w:sz="0" w:space="0" w:color="auto"/>
            <w:left w:val="none" w:sz="0" w:space="0" w:color="auto"/>
            <w:bottom w:val="none" w:sz="0" w:space="0" w:color="auto"/>
            <w:right w:val="none" w:sz="0" w:space="0" w:color="auto"/>
          </w:divBdr>
        </w:div>
        <w:div w:id="826285212">
          <w:marLeft w:val="480"/>
          <w:marRight w:val="0"/>
          <w:marTop w:val="0"/>
          <w:marBottom w:val="0"/>
          <w:divBdr>
            <w:top w:val="none" w:sz="0" w:space="0" w:color="auto"/>
            <w:left w:val="none" w:sz="0" w:space="0" w:color="auto"/>
            <w:bottom w:val="none" w:sz="0" w:space="0" w:color="auto"/>
            <w:right w:val="none" w:sz="0" w:space="0" w:color="auto"/>
          </w:divBdr>
        </w:div>
        <w:div w:id="357701137">
          <w:marLeft w:val="480"/>
          <w:marRight w:val="0"/>
          <w:marTop w:val="0"/>
          <w:marBottom w:val="0"/>
          <w:divBdr>
            <w:top w:val="none" w:sz="0" w:space="0" w:color="auto"/>
            <w:left w:val="none" w:sz="0" w:space="0" w:color="auto"/>
            <w:bottom w:val="none" w:sz="0" w:space="0" w:color="auto"/>
            <w:right w:val="none" w:sz="0" w:space="0" w:color="auto"/>
          </w:divBdr>
        </w:div>
        <w:div w:id="171997049">
          <w:marLeft w:val="480"/>
          <w:marRight w:val="0"/>
          <w:marTop w:val="0"/>
          <w:marBottom w:val="0"/>
          <w:divBdr>
            <w:top w:val="none" w:sz="0" w:space="0" w:color="auto"/>
            <w:left w:val="none" w:sz="0" w:space="0" w:color="auto"/>
            <w:bottom w:val="none" w:sz="0" w:space="0" w:color="auto"/>
            <w:right w:val="none" w:sz="0" w:space="0" w:color="auto"/>
          </w:divBdr>
        </w:div>
        <w:div w:id="351154877">
          <w:marLeft w:val="480"/>
          <w:marRight w:val="0"/>
          <w:marTop w:val="0"/>
          <w:marBottom w:val="0"/>
          <w:divBdr>
            <w:top w:val="none" w:sz="0" w:space="0" w:color="auto"/>
            <w:left w:val="none" w:sz="0" w:space="0" w:color="auto"/>
            <w:bottom w:val="none" w:sz="0" w:space="0" w:color="auto"/>
            <w:right w:val="none" w:sz="0" w:space="0" w:color="auto"/>
          </w:divBdr>
        </w:div>
        <w:div w:id="551648803">
          <w:marLeft w:val="480"/>
          <w:marRight w:val="0"/>
          <w:marTop w:val="0"/>
          <w:marBottom w:val="0"/>
          <w:divBdr>
            <w:top w:val="none" w:sz="0" w:space="0" w:color="auto"/>
            <w:left w:val="none" w:sz="0" w:space="0" w:color="auto"/>
            <w:bottom w:val="none" w:sz="0" w:space="0" w:color="auto"/>
            <w:right w:val="none" w:sz="0" w:space="0" w:color="auto"/>
          </w:divBdr>
        </w:div>
      </w:divsChild>
    </w:div>
    <w:div w:id="588850056">
      <w:bodyDiv w:val="1"/>
      <w:marLeft w:val="0"/>
      <w:marRight w:val="0"/>
      <w:marTop w:val="0"/>
      <w:marBottom w:val="0"/>
      <w:divBdr>
        <w:top w:val="none" w:sz="0" w:space="0" w:color="auto"/>
        <w:left w:val="none" w:sz="0" w:space="0" w:color="auto"/>
        <w:bottom w:val="none" w:sz="0" w:space="0" w:color="auto"/>
        <w:right w:val="none" w:sz="0" w:space="0" w:color="auto"/>
      </w:divBdr>
    </w:div>
    <w:div w:id="590165587">
      <w:bodyDiv w:val="1"/>
      <w:marLeft w:val="0"/>
      <w:marRight w:val="0"/>
      <w:marTop w:val="0"/>
      <w:marBottom w:val="0"/>
      <w:divBdr>
        <w:top w:val="none" w:sz="0" w:space="0" w:color="auto"/>
        <w:left w:val="none" w:sz="0" w:space="0" w:color="auto"/>
        <w:bottom w:val="none" w:sz="0" w:space="0" w:color="auto"/>
        <w:right w:val="none" w:sz="0" w:space="0" w:color="auto"/>
      </w:divBdr>
      <w:divsChild>
        <w:div w:id="255018135">
          <w:marLeft w:val="480"/>
          <w:marRight w:val="0"/>
          <w:marTop w:val="0"/>
          <w:marBottom w:val="0"/>
          <w:divBdr>
            <w:top w:val="none" w:sz="0" w:space="0" w:color="auto"/>
            <w:left w:val="none" w:sz="0" w:space="0" w:color="auto"/>
            <w:bottom w:val="none" w:sz="0" w:space="0" w:color="auto"/>
            <w:right w:val="none" w:sz="0" w:space="0" w:color="auto"/>
          </w:divBdr>
        </w:div>
        <w:div w:id="1598100028">
          <w:marLeft w:val="480"/>
          <w:marRight w:val="0"/>
          <w:marTop w:val="0"/>
          <w:marBottom w:val="0"/>
          <w:divBdr>
            <w:top w:val="none" w:sz="0" w:space="0" w:color="auto"/>
            <w:left w:val="none" w:sz="0" w:space="0" w:color="auto"/>
            <w:bottom w:val="none" w:sz="0" w:space="0" w:color="auto"/>
            <w:right w:val="none" w:sz="0" w:space="0" w:color="auto"/>
          </w:divBdr>
        </w:div>
        <w:div w:id="472455027">
          <w:marLeft w:val="480"/>
          <w:marRight w:val="0"/>
          <w:marTop w:val="0"/>
          <w:marBottom w:val="0"/>
          <w:divBdr>
            <w:top w:val="none" w:sz="0" w:space="0" w:color="auto"/>
            <w:left w:val="none" w:sz="0" w:space="0" w:color="auto"/>
            <w:bottom w:val="none" w:sz="0" w:space="0" w:color="auto"/>
            <w:right w:val="none" w:sz="0" w:space="0" w:color="auto"/>
          </w:divBdr>
        </w:div>
        <w:div w:id="874274874">
          <w:marLeft w:val="480"/>
          <w:marRight w:val="0"/>
          <w:marTop w:val="0"/>
          <w:marBottom w:val="0"/>
          <w:divBdr>
            <w:top w:val="none" w:sz="0" w:space="0" w:color="auto"/>
            <w:left w:val="none" w:sz="0" w:space="0" w:color="auto"/>
            <w:bottom w:val="none" w:sz="0" w:space="0" w:color="auto"/>
            <w:right w:val="none" w:sz="0" w:space="0" w:color="auto"/>
          </w:divBdr>
        </w:div>
      </w:divsChild>
    </w:div>
    <w:div w:id="597520326">
      <w:bodyDiv w:val="1"/>
      <w:marLeft w:val="0"/>
      <w:marRight w:val="0"/>
      <w:marTop w:val="0"/>
      <w:marBottom w:val="0"/>
      <w:divBdr>
        <w:top w:val="none" w:sz="0" w:space="0" w:color="auto"/>
        <w:left w:val="none" w:sz="0" w:space="0" w:color="auto"/>
        <w:bottom w:val="none" w:sz="0" w:space="0" w:color="auto"/>
        <w:right w:val="none" w:sz="0" w:space="0" w:color="auto"/>
      </w:divBdr>
    </w:div>
    <w:div w:id="598220195">
      <w:bodyDiv w:val="1"/>
      <w:marLeft w:val="0"/>
      <w:marRight w:val="0"/>
      <w:marTop w:val="0"/>
      <w:marBottom w:val="0"/>
      <w:divBdr>
        <w:top w:val="none" w:sz="0" w:space="0" w:color="auto"/>
        <w:left w:val="none" w:sz="0" w:space="0" w:color="auto"/>
        <w:bottom w:val="none" w:sz="0" w:space="0" w:color="auto"/>
        <w:right w:val="none" w:sz="0" w:space="0" w:color="auto"/>
      </w:divBdr>
    </w:div>
    <w:div w:id="598368031">
      <w:bodyDiv w:val="1"/>
      <w:marLeft w:val="0"/>
      <w:marRight w:val="0"/>
      <w:marTop w:val="0"/>
      <w:marBottom w:val="0"/>
      <w:divBdr>
        <w:top w:val="none" w:sz="0" w:space="0" w:color="auto"/>
        <w:left w:val="none" w:sz="0" w:space="0" w:color="auto"/>
        <w:bottom w:val="none" w:sz="0" w:space="0" w:color="auto"/>
        <w:right w:val="none" w:sz="0" w:space="0" w:color="auto"/>
      </w:divBdr>
    </w:div>
    <w:div w:id="603608257">
      <w:bodyDiv w:val="1"/>
      <w:marLeft w:val="0"/>
      <w:marRight w:val="0"/>
      <w:marTop w:val="0"/>
      <w:marBottom w:val="0"/>
      <w:divBdr>
        <w:top w:val="none" w:sz="0" w:space="0" w:color="auto"/>
        <w:left w:val="none" w:sz="0" w:space="0" w:color="auto"/>
        <w:bottom w:val="none" w:sz="0" w:space="0" w:color="auto"/>
        <w:right w:val="none" w:sz="0" w:space="0" w:color="auto"/>
      </w:divBdr>
    </w:div>
    <w:div w:id="617296413">
      <w:bodyDiv w:val="1"/>
      <w:marLeft w:val="0"/>
      <w:marRight w:val="0"/>
      <w:marTop w:val="0"/>
      <w:marBottom w:val="0"/>
      <w:divBdr>
        <w:top w:val="none" w:sz="0" w:space="0" w:color="auto"/>
        <w:left w:val="none" w:sz="0" w:space="0" w:color="auto"/>
        <w:bottom w:val="none" w:sz="0" w:space="0" w:color="auto"/>
        <w:right w:val="none" w:sz="0" w:space="0" w:color="auto"/>
      </w:divBdr>
    </w:div>
    <w:div w:id="617416413">
      <w:bodyDiv w:val="1"/>
      <w:marLeft w:val="0"/>
      <w:marRight w:val="0"/>
      <w:marTop w:val="0"/>
      <w:marBottom w:val="0"/>
      <w:divBdr>
        <w:top w:val="none" w:sz="0" w:space="0" w:color="auto"/>
        <w:left w:val="none" w:sz="0" w:space="0" w:color="auto"/>
        <w:bottom w:val="none" w:sz="0" w:space="0" w:color="auto"/>
        <w:right w:val="none" w:sz="0" w:space="0" w:color="auto"/>
      </w:divBdr>
    </w:div>
    <w:div w:id="625618482">
      <w:bodyDiv w:val="1"/>
      <w:marLeft w:val="0"/>
      <w:marRight w:val="0"/>
      <w:marTop w:val="0"/>
      <w:marBottom w:val="0"/>
      <w:divBdr>
        <w:top w:val="none" w:sz="0" w:space="0" w:color="auto"/>
        <w:left w:val="none" w:sz="0" w:space="0" w:color="auto"/>
        <w:bottom w:val="none" w:sz="0" w:space="0" w:color="auto"/>
        <w:right w:val="none" w:sz="0" w:space="0" w:color="auto"/>
      </w:divBdr>
    </w:div>
    <w:div w:id="628049919">
      <w:bodyDiv w:val="1"/>
      <w:marLeft w:val="0"/>
      <w:marRight w:val="0"/>
      <w:marTop w:val="0"/>
      <w:marBottom w:val="0"/>
      <w:divBdr>
        <w:top w:val="none" w:sz="0" w:space="0" w:color="auto"/>
        <w:left w:val="none" w:sz="0" w:space="0" w:color="auto"/>
        <w:bottom w:val="none" w:sz="0" w:space="0" w:color="auto"/>
        <w:right w:val="none" w:sz="0" w:space="0" w:color="auto"/>
      </w:divBdr>
    </w:div>
    <w:div w:id="632564884">
      <w:bodyDiv w:val="1"/>
      <w:marLeft w:val="0"/>
      <w:marRight w:val="0"/>
      <w:marTop w:val="0"/>
      <w:marBottom w:val="0"/>
      <w:divBdr>
        <w:top w:val="none" w:sz="0" w:space="0" w:color="auto"/>
        <w:left w:val="none" w:sz="0" w:space="0" w:color="auto"/>
        <w:bottom w:val="none" w:sz="0" w:space="0" w:color="auto"/>
        <w:right w:val="none" w:sz="0" w:space="0" w:color="auto"/>
      </w:divBdr>
    </w:div>
    <w:div w:id="634144872">
      <w:bodyDiv w:val="1"/>
      <w:marLeft w:val="0"/>
      <w:marRight w:val="0"/>
      <w:marTop w:val="0"/>
      <w:marBottom w:val="0"/>
      <w:divBdr>
        <w:top w:val="none" w:sz="0" w:space="0" w:color="auto"/>
        <w:left w:val="none" w:sz="0" w:space="0" w:color="auto"/>
        <w:bottom w:val="none" w:sz="0" w:space="0" w:color="auto"/>
        <w:right w:val="none" w:sz="0" w:space="0" w:color="auto"/>
      </w:divBdr>
    </w:div>
    <w:div w:id="656881521">
      <w:bodyDiv w:val="1"/>
      <w:marLeft w:val="0"/>
      <w:marRight w:val="0"/>
      <w:marTop w:val="0"/>
      <w:marBottom w:val="0"/>
      <w:divBdr>
        <w:top w:val="none" w:sz="0" w:space="0" w:color="auto"/>
        <w:left w:val="none" w:sz="0" w:space="0" w:color="auto"/>
        <w:bottom w:val="none" w:sz="0" w:space="0" w:color="auto"/>
        <w:right w:val="none" w:sz="0" w:space="0" w:color="auto"/>
      </w:divBdr>
    </w:div>
    <w:div w:id="666324430">
      <w:bodyDiv w:val="1"/>
      <w:marLeft w:val="0"/>
      <w:marRight w:val="0"/>
      <w:marTop w:val="0"/>
      <w:marBottom w:val="0"/>
      <w:divBdr>
        <w:top w:val="none" w:sz="0" w:space="0" w:color="auto"/>
        <w:left w:val="none" w:sz="0" w:space="0" w:color="auto"/>
        <w:bottom w:val="none" w:sz="0" w:space="0" w:color="auto"/>
        <w:right w:val="none" w:sz="0" w:space="0" w:color="auto"/>
      </w:divBdr>
    </w:div>
    <w:div w:id="681902354">
      <w:bodyDiv w:val="1"/>
      <w:marLeft w:val="0"/>
      <w:marRight w:val="0"/>
      <w:marTop w:val="0"/>
      <w:marBottom w:val="0"/>
      <w:divBdr>
        <w:top w:val="none" w:sz="0" w:space="0" w:color="auto"/>
        <w:left w:val="none" w:sz="0" w:space="0" w:color="auto"/>
        <w:bottom w:val="none" w:sz="0" w:space="0" w:color="auto"/>
        <w:right w:val="none" w:sz="0" w:space="0" w:color="auto"/>
      </w:divBdr>
    </w:div>
    <w:div w:id="685519739">
      <w:bodyDiv w:val="1"/>
      <w:marLeft w:val="0"/>
      <w:marRight w:val="0"/>
      <w:marTop w:val="0"/>
      <w:marBottom w:val="0"/>
      <w:divBdr>
        <w:top w:val="none" w:sz="0" w:space="0" w:color="auto"/>
        <w:left w:val="none" w:sz="0" w:space="0" w:color="auto"/>
        <w:bottom w:val="none" w:sz="0" w:space="0" w:color="auto"/>
        <w:right w:val="none" w:sz="0" w:space="0" w:color="auto"/>
      </w:divBdr>
    </w:div>
    <w:div w:id="689600941">
      <w:bodyDiv w:val="1"/>
      <w:marLeft w:val="0"/>
      <w:marRight w:val="0"/>
      <w:marTop w:val="0"/>
      <w:marBottom w:val="0"/>
      <w:divBdr>
        <w:top w:val="none" w:sz="0" w:space="0" w:color="auto"/>
        <w:left w:val="none" w:sz="0" w:space="0" w:color="auto"/>
        <w:bottom w:val="none" w:sz="0" w:space="0" w:color="auto"/>
        <w:right w:val="none" w:sz="0" w:space="0" w:color="auto"/>
      </w:divBdr>
    </w:div>
    <w:div w:id="691566734">
      <w:bodyDiv w:val="1"/>
      <w:marLeft w:val="0"/>
      <w:marRight w:val="0"/>
      <w:marTop w:val="0"/>
      <w:marBottom w:val="0"/>
      <w:divBdr>
        <w:top w:val="none" w:sz="0" w:space="0" w:color="auto"/>
        <w:left w:val="none" w:sz="0" w:space="0" w:color="auto"/>
        <w:bottom w:val="none" w:sz="0" w:space="0" w:color="auto"/>
        <w:right w:val="none" w:sz="0" w:space="0" w:color="auto"/>
      </w:divBdr>
    </w:div>
    <w:div w:id="696389049">
      <w:bodyDiv w:val="1"/>
      <w:marLeft w:val="0"/>
      <w:marRight w:val="0"/>
      <w:marTop w:val="0"/>
      <w:marBottom w:val="0"/>
      <w:divBdr>
        <w:top w:val="none" w:sz="0" w:space="0" w:color="auto"/>
        <w:left w:val="none" w:sz="0" w:space="0" w:color="auto"/>
        <w:bottom w:val="none" w:sz="0" w:space="0" w:color="auto"/>
        <w:right w:val="none" w:sz="0" w:space="0" w:color="auto"/>
      </w:divBdr>
      <w:divsChild>
        <w:div w:id="225379197">
          <w:marLeft w:val="480"/>
          <w:marRight w:val="0"/>
          <w:marTop w:val="0"/>
          <w:marBottom w:val="0"/>
          <w:divBdr>
            <w:top w:val="none" w:sz="0" w:space="0" w:color="auto"/>
            <w:left w:val="none" w:sz="0" w:space="0" w:color="auto"/>
            <w:bottom w:val="none" w:sz="0" w:space="0" w:color="auto"/>
            <w:right w:val="none" w:sz="0" w:space="0" w:color="auto"/>
          </w:divBdr>
        </w:div>
        <w:div w:id="1775399248">
          <w:marLeft w:val="480"/>
          <w:marRight w:val="0"/>
          <w:marTop w:val="0"/>
          <w:marBottom w:val="0"/>
          <w:divBdr>
            <w:top w:val="none" w:sz="0" w:space="0" w:color="auto"/>
            <w:left w:val="none" w:sz="0" w:space="0" w:color="auto"/>
            <w:bottom w:val="none" w:sz="0" w:space="0" w:color="auto"/>
            <w:right w:val="none" w:sz="0" w:space="0" w:color="auto"/>
          </w:divBdr>
        </w:div>
        <w:div w:id="1058406606">
          <w:marLeft w:val="480"/>
          <w:marRight w:val="0"/>
          <w:marTop w:val="0"/>
          <w:marBottom w:val="0"/>
          <w:divBdr>
            <w:top w:val="none" w:sz="0" w:space="0" w:color="auto"/>
            <w:left w:val="none" w:sz="0" w:space="0" w:color="auto"/>
            <w:bottom w:val="none" w:sz="0" w:space="0" w:color="auto"/>
            <w:right w:val="none" w:sz="0" w:space="0" w:color="auto"/>
          </w:divBdr>
        </w:div>
        <w:div w:id="1888181040">
          <w:marLeft w:val="480"/>
          <w:marRight w:val="0"/>
          <w:marTop w:val="0"/>
          <w:marBottom w:val="0"/>
          <w:divBdr>
            <w:top w:val="none" w:sz="0" w:space="0" w:color="auto"/>
            <w:left w:val="none" w:sz="0" w:space="0" w:color="auto"/>
            <w:bottom w:val="none" w:sz="0" w:space="0" w:color="auto"/>
            <w:right w:val="none" w:sz="0" w:space="0" w:color="auto"/>
          </w:divBdr>
        </w:div>
        <w:div w:id="1782843180">
          <w:marLeft w:val="480"/>
          <w:marRight w:val="0"/>
          <w:marTop w:val="0"/>
          <w:marBottom w:val="0"/>
          <w:divBdr>
            <w:top w:val="none" w:sz="0" w:space="0" w:color="auto"/>
            <w:left w:val="none" w:sz="0" w:space="0" w:color="auto"/>
            <w:bottom w:val="none" w:sz="0" w:space="0" w:color="auto"/>
            <w:right w:val="none" w:sz="0" w:space="0" w:color="auto"/>
          </w:divBdr>
        </w:div>
        <w:div w:id="937299680">
          <w:marLeft w:val="480"/>
          <w:marRight w:val="0"/>
          <w:marTop w:val="0"/>
          <w:marBottom w:val="0"/>
          <w:divBdr>
            <w:top w:val="none" w:sz="0" w:space="0" w:color="auto"/>
            <w:left w:val="none" w:sz="0" w:space="0" w:color="auto"/>
            <w:bottom w:val="none" w:sz="0" w:space="0" w:color="auto"/>
            <w:right w:val="none" w:sz="0" w:space="0" w:color="auto"/>
          </w:divBdr>
        </w:div>
        <w:div w:id="864752838">
          <w:marLeft w:val="480"/>
          <w:marRight w:val="0"/>
          <w:marTop w:val="0"/>
          <w:marBottom w:val="0"/>
          <w:divBdr>
            <w:top w:val="none" w:sz="0" w:space="0" w:color="auto"/>
            <w:left w:val="none" w:sz="0" w:space="0" w:color="auto"/>
            <w:bottom w:val="none" w:sz="0" w:space="0" w:color="auto"/>
            <w:right w:val="none" w:sz="0" w:space="0" w:color="auto"/>
          </w:divBdr>
        </w:div>
        <w:div w:id="213271357">
          <w:marLeft w:val="480"/>
          <w:marRight w:val="0"/>
          <w:marTop w:val="0"/>
          <w:marBottom w:val="0"/>
          <w:divBdr>
            <w:top w:val="none" w:sz="0" w:space="0" w:color="auto"/>
            <w:left w:val="none" w:sz="0" w:space="0" w:color="auto"/>
            <w:bottom w:val="none" w:sz="0" w:space="0" w:color="auto"/>
            <w:right w:val="none" w:sz="0" w:space="0" w:color="auto"/>
          </w:divBdr>
        </w:div>
        <w:div w:id="516626714">
          <w:marLeft w:val="480"/>
          <w:marRight w:val="0"/>
          <w:marTop w:val="0"/>
          <w:marBottom w:val="0"/>
          <w:divBdr>
            <w:top w:val="none" w:sz="0" w:space="0" w:color="auto"/>
            <w:left w:val="none" w:sz="0" w:space="0" w:color="auto"/>
            <w:bottom w:val="none" w:sz="0" w:space="0" w:color="auto"/>
            <w:right w:val="none" w:sz="0" w:space="0" w:color="auto"/>
          </w:divBdr>
        </w:div>
        <w:div w:id="269165570">
          <w:marLeft w:val="480"/>
          <w:marRight w:val="0"/>
          <w:marTop w:val="0"/>
          <w:marBottom w:val="0"/>
          <w:divBdr>
            <w:top w:val="none" w:sz="0" w:space="0" w:color="auto"/>
            <w:left w:val="none" w:sz="0" w:space="0" w:color="auto"/>
            <w:bottom w:val="none" w:sz="0" w:space="0" w:color="auto"/>
            <w:right w:val="none" w:sz="0" w:space="0" w:color="auto"/>
          </w:divBdr>
        </w:div>
        <w:div w:id="89550591">
          <w:marLeft w:val="480"/>
          <w:marRight w:val="0"/>
          <w:marTop w:val="0"/>
          <w:marBottom w:val="0"/>
          <w:divBdr>
            <w:top w:val="none" w:sz="0" w:space="0" w:color="auto"/>
            <w:left w:val="none" w:sz="0" w:space="0" w:color="auto"/>
            <w:bottom w:val="none" w:sz="0" w:space="0" w:color="auto"/>
            <w:right w:val="none" w:sz="0" w:space="0" w:color="auto"/>
          </w:divBdr>
        </w:div>
        <w:div w:id="1476797046">
          <w:marLeft w:val="480"/>
          <w:marRight w:val="0"/>
          <w:marTop w:val="0"/>
          <w:marBottom w:val="0"/>
          <w:divBdr>
            <w:top w:val="none" w:sz="0" w:space="0" w:color="auto"/>
            <w:left w:val="none" w:sz="0" w:space="0" w:color="auto"/>
            <w:bottom w:val="none" w:sz="0" w:space="0" w:color="auto"/>
            <w:right w:val="none" w:sz="0" w:space="0" w:color="auto"/>
          </w:divBdr>
        </w:div>
      </w:divsChild>
    </w:div>
    <w:div w:id="703405033">
      <w:bodyDiv w:val="1"/>
      <w:marLeft w:val="0"/>
      <w:marRight w:val="0"/>
      <w:marTop w:val="0"/>
      <w:marBottom w:val="0"/>
      <w:divBdr>
        <w:top w:val="none" w:sz="0" w:space="0" w:color="auto"/>
        <w:left w:val="none" w:sz="0" w:space="0" w:color="auto"/>
        <w:bottom w:val="none" w:sz="0" w:space="0" w:color="auto"/>
        <w:right w:val="none" w:sz="0" w:space="0" w:color="auto"/>
      </w:divBdr>
    </w:div>
    <w:div w:id="724991392">
      <w:bodyDiv w:val="1"/>
      <w:marLeft w:val="0"/>
      <w:marRight w:val="0"/>
      <w:marTop w:val="0"/>
      <w:marBottom w:val="0"/>
      <w:divBdr>
        <w:top w:val="none" w:sz="0" w:space="0" w:color="auto"/>
        <w:left w:val="none" w:sz="0" w:space="0" w:color="auto"/>
        <w:bottom w:val="none" w:sz="0" w:space="0" w:color="auto"/>
        <w:right w:val="none" w:sz="0" w:space="0" w:color="auto"/>
      </w:divBdr>
    </w:div>
    <w:div w:id="726271022">
      <w:bodyDiv w:val="1"/>
      <w:marLeft w:val="0"/>
      <w:marRight w:val="0"/>
      <w:marTop w:val="0"/>
      <w:marBottom w:val="0"/>
      <w:divBdr>
        <w:top w:val="none" w:sz="0" w:space="0" w:color="auto"/>
        <w:left w:val="none" w:sz="0" w:space="0" w:color="auto"/>
        <w:bottom w:val="none" w:sz="0" w:space="0" w:color="auto"/>
        <w:right w:val="none" w:sz="0" w:space="0" w:color="auto"/>
      </w:divBdr>
      <w:divsChild>
        <w:div w:id="265581579">
          <w:marLeft w:val="480"/>
          <w:marRight w:val="0"/>
          <w:marTop w:val="0"/>
          <w:marBottom w:val="0"/>
          <w:divBdr>
            <w:top w:val="none" w:sz="0" w:space="0" w:color="auto"/>
            <w:left w:val="none" w:sz="0" w:space="0" w:color="auto"/>
            <w:bottom w:val="none" w:sz="0" w:space="0" w:color="auto"/>
            <w:right w:val="none" w:sz="0" w:space="0" w:color="auto"/>
          </w:divBdr>
        </w:div>
        <w:div w:id="1679500094">
          <w:marLeft w:val="480"/>
          <w:marRight w:val="0"/>
          <w:marTop w:val="0"/>
          <w:marBottom w:val="0"/>
          <w:divBdr>
            <w:top w:val="none" w:sz="0" w:space="0" w:color="auto"/>
            <w:left w:val="none" w:sz="0" w:space="0" w:color="auto"/>
            <w:bottom w:val="none" w:sz="0" w:space="0" w:color="auto"/>
            <w:right w:val="none" w:sz="0" w:space="0" w:color="auto"/>
          </w:divBdr>
        </w:div>
        <w:div w:id="245042675">
          <w:marLeft w:val="480"/>
          <w:marRight w:val="0"/>
          <w:marTop w:val="0"/>
          <w:marBottom w:val="0"/>
          <w:divBdr>
            <w:top w:val="none" w:sz="0" w:space="0" w:color="auto"/>
            <w:left w:val="none" w:sz="0" w:space="0" w:color="auto"/>
            <w:bottom w:val="none" w:sz="0" w:space="0" w:color="auto"/>
            <w:right w:val="none" w:sz="0" w:space="0" w:color="auto"/>
          </w:divBdr>
        </w:div>
        <w:div w:id="943268393">
          <w:marLeft w:val="480"/>
          <w:marRight w:val="0"/>
          <w:marTop w:val="0"/>
          <w:marBottom w:val="0"/>
          <w:divBdr>
            <w:top w:val="none" w:sz="0" w:space="0" w:color="auto"/>
            <w:left w:val="none" w:sz="0" w:space="0" w:color="auto"/>
            <w:bottom w:val="none" w:sz="0" w:space="0" w:color="auto"/>
            <w:right w:val="none" w:sz="0" w:space="0" w:color="auto"/>
          </w:divBdr>
        </w:div>
        <w:div w:id="487283271">
          <w:marLeft w:val="480"/>
          <w:marRight w:val="0"/>
          <w:marTop w:val="0"/>
          <w:marBottom w:val="0"/>
          <w:divBdr>
            <w:top w:val="none" w:sz="0" w:space="0" w:color="auto"/>
            <w:left w:val="none" w:sz="0" w:space="0" w:color="auto"/>
            <w:bottom w:val="none" w:sz="0" w:space="0" w:color="auto"/>
            <w:right w:val="none" w:sz="0" w:space="0" w:color="auto"/>
          </w:divBdr>
        </w:div>
        <w:div w:id="2081906746">
          <w:marLeft w:val="480"/>
          <w:marRight w:val="0"/>
          <w:marTop w:val="0"/>
          <w:marBottom w:val="0"/>
          <w:divBdr>
            <w:top w:val="none" w:sz="0" w:space="0" w:color="auto"/>
            <w:left w:val="none" w:sz="0" w:space="0" w:color="auto"/>
            <w:bottom w:val="none" w:sz="0" w:space="0" w:color="auto"/>
            <w:right w:val="none" w:sz="0" w:space="0" w:color="auto"/>
          </w:divBdr>
        </w:div>
        <w:div w:id="843862159">
          <w:marLeft w:val="480"/>
          <w:marRight w:val="0"/>
          <w:marTop w:val="0"/>
          <w:marBottom w:val="0"/>
          <w:divBdr>
            <w:top w:val="none" w:sz="0" w:space="0" w:color="auto"/>
            <w:left w:val="none" w:sz="0" w:space="0" w:color="auto"/>
            <w:bottom w:val="none" w:sz="0" w:space="0" w:color="auto"/>
            <w:right w:val="none" w:sz="0" w:space="0" w:color="auto"/>
          </w:divBdr>
        </w:div>
        <w:div w:id="753548346">
          <w:marLeft w:val="480"/>
          <w:marRight w:val="0"/>
          <w:marTop w:val="0"/>
          <w:marBottom w:val="0"/>
          <w:divBdr>
            <w:top w:val="none" w:sz="0" w:space="0" w:color="auto"/>
            <w:left w:val="none" w:sz="0" w:space="0" w:color="auto"/>
            <w:bottom w:val="none" w:sz="0" w:space="0" w:color="auto"/>
            <w:right w:val="none" w:sz="0" w:space="0" w:color="auto"/>
          </w:divBdr>
        </w:div>
        <w:div w:id="296181903">
          <w:marLeft w:val="480"/>
          <w:marRight w:val="0"/>
          <w:marTop w:val="0"/>
          <w:marBottom w:val="0"/>
          <w:divBdr>
            <w:top w:val="none" w:sz="0" w:space="0" w:color="auto"/>
            <w:left w:val="none" w:sz="0" w:space="0" w:color="auto"/>
            <w:bottom w:val="none" w:sz="0" w:space="0" w:color="auto"/>
            <w:right w:val="none" w:sz="0" w:space="0" w:color="auto"/>
          </w:divBdr>
        </w:div>
        <w:div w:id="1799182434">
          <w:marLeft w:val="480"/>
          <w:marRight w:val="0"/>
          <w:marTop w:val="0"/>
          <w:marBottom w:val="0"/>
          <w:divBdr>
            <w:top w:val="none" w:sz="0" w:space="0" w:color="auto"/>
            <w:left w:val="none" w:sz="0" w:space="0" w:color="auto"/>
            <w:bottom w:val="none" w:sz="0" w:space="0" w:color="auto"/>
            <w:right w:val="none" w:sz="0" w:space="0" w:color="auto"/>
          </w:divBdr>
        </w:div>
        <w:div w:id="957565784">
          <w:marLeft w:val="480"/>
          <w:marRight w:val="0"/>
          <w:marTop w:val="0"/>
          <w:marBottom w:val="0"/>
          <w:divBdr>
            <w:top w:val="none" w:sz="0" w:space="0" w:color="auto"/>
            <w:left w:val="none" w:sz="0" w:space="0" w:color="auto"/>
            <w:bottom w:val="none" w:sz="0" w:space="0" w:color="auto"/>
            <w:right w:val="none" w:sz="0" w:space="0" w:color="auto"/>
          </w:divBdr>
        </w:div>
        <w:div w:id="2126386886">
          <w:marLeft w:val="480"/>
          <w:marRight w:val="0"/>
          <w:marTop w:val="0"/>
          <w:marBottom w:val="0"/>
          <w:divBdr>
            <w:top w:val="none" w:sz="0" w:space="0" w:color="auto"/>
            <w:left w:val="none" w:sz="0" w:space="0" w:color="auto"/>
            <w:bottom w:val="none" w:sz="0" w:space="0" w:color="auto"/>
            <w:right w:val="none" w:sz="0" w:space="0" w:color="auto"/>
          </w:divBdr>
        </w:div>
        <w:div w:id="1209029469">
          <w:marLeft w:val="480"/>
          <w:marRight w:val="0"/>
          <w:marTop w:val="0"/>
          <w:marBottom w:val="0"/>
          <w:divBdr>
            <w:top w:val="none" w:sz="0" w:space="0" w:color="auto"/>
            <w:left w:val="none" w:sz="0" w:space="0" w:color="auto"/>
            <w:bottom w:val="none" w:sz="0" w:space="0" w:color="auto"/>
            <w:right w:val="none" w:sz="0" w:space="0" w:color="auto"/>
          </w:divBdr>
        </w:div>
        <w:div w:id="765612502">
          <w:marLeft w:val="480"/>
          <w:marRight w:val="0"/>
          <w:marTop w:val="0"/>
          <w:marBottom w:val="0"/>
          <w:divBdr>
            <w:top w:val="none" w:sz="0" w:space="0" w:color="auto"/>
            <w:left w:val="none" w:sz="0" w:space="0" w:color="auto"/>
            <w:bottom w:val="none" w:sz="0" w:space="0" w:color="auto"/>
            <w:right w:val="none" w:sz="0" w:space="0" w:color="auto"/>
          </w:divBdr>
        </w:div>
        <w:div w:id="755785527">
          <w:marLeft w:val="480"/>
          <w:marRight w:val="0"/>
          <w:marTop w:val="0"/>
          <w:marBottom w:val="0"/>
          <w:divBdr>
            <w:top w:val="none" w:sz="0" w:space="0" w:color="auto"/>
            <w:left w:val="none" w:sz="0" w:space="0" w:color="auto"/>
            <w:bottom w:val="none" w:sz="0" w:space="0" w:color="auto"/>
            <w:right w:val="none" w:sz="0" w:space="0" w:color="auto"/>
          </w:divBdr>
        </w:div>
        <w:div w:id="1734499606">
          <w:marLeft w:val="480"/>
          <w:marRight w:val="0"/>
          <w:marTop w:val="0"/>
          <w:marBottom w:val="0"/>
          <w:divBdr>
            <w:top w:val="none" w:sz="0" w:space="0" w:color="auto"/>
            <w:left w:val="none" w:sz="0" w:space="0" w:color="auto"/>
            <w:bottom w:val="none" w:sz="0" w:space="0" w:color="auto"/>
            <w:right w:val="none" w:sz="0" w:space="0" w:color="auto"/>
          </w:divBdr>
        </w:div>
        <w:div w:id="1028872529">
          <w:marLeft w:val="480"/>
          <w:marRight w:val="0"/>
          <w:marTop w:val="0"/>
          <w:marBottom w:val="0"/>
          <w:divBdr>
            <w:top w:val="none" w:sz="0" w:space="0" w:color="auto"/>
            <w:left w:val="none" w:sz="0" w:space="0" w:color="auto"/>
            <w:bottom w:val="none" w:sz="0" w:space="0" w:color="auto"/>
            <w:right w:val="none" w:sz="0" w:space="0" w:color="auto"/>
          </w:divBdr>
        </w:div>
        <w:div w:id="686518558">
          <w:marLeft w:val="480"/>
          <w:marRight w:val="0"/>
          <w:marTop w:val="0"/>
          <w:marBottom w:val="0"/>
          <w:divBdr>
            <w:top w:val="none" w:sz="0" w:space="0" w:color="auto"/>
            <w:left w:val="none" w:sz="0" w:space="0" w:color="auto"/>
            <w:bottom w:val="none" w:sz="0" w:space="0" w:color="auto"/>
            <w:right w:val="none" w:sz="0" w:space="0" w:color="auto"/>
          </w:divBdr>
        </w:div>
        <w:div w:id="880871300">
          <w:marLeft w:val="480"/>
          <w:marRight w:val="0"/>
          <w:marTop w:val="0"/>
          <w:marBottom w:val="0"/>
          <w:divBdr>
            <w:top w:val="none" w:sz="0" w:space="0" w:color="auto"/>
            <w:left w:val="none" w:sz="0" w:space="0" w:color="auto"/>
            <w:bottom w:val="none" w:sz="0" w:space="0" w:color="auto"/>
            <w:right w:val="none" w:sz="0" w:space="0" w:color="auto"/>
          </w:divBdr>
        </w:div>
        <w:div w:id="1580285024">
          <w:marLeft w:val="480"/>
          <w:marRight w:val="0"/>
          <w:marTop w:val="0"/>
          <w:marBottom w:val="0"/>
          <w:divBdr>
            <w:top w:val="none" w:sz="0" w:space="0" w:color="auto"/>
            <w:left w:val="none" w:sz="0" w:space="0" w:color="auto"/>
            <w:bottom w:val="none" w:sz="0" w:space="0" w:color="auto"/>
            <w:right w:val="none" w:sz="0" w:space="0" w:color="auto"/>
          </w:divBdr>
        </w:div>
        <w:div w:id="1541821823">
          <w:marLeft w:val="480"/>
          <w:marRight w:val="0"/>
          <w:marTop w:val="0"/>
          <w:marBottom w:val="0"/>
          <w:divBdr>
            <w:top w:val="none" w:sz="0" w:space="0" w:color="auto"/>
            <w:left w:val="none" w:sz="0" w:space="0" w:color="auto"/>
            <w:bottom w:val="none" w:sz="0" w:space="0" w:color="auto"/>
            <w:right w:val="none" w:sz="0" w:space="0" w:color="auto"/>
          </w:divBdr>
        </w:div>
        <w:div w:id="294719912">
          <w:marLeft w:val="480"/>
          <w:marRight w:val="0"/>
          <w:marTop w:val="0"/>
          <w:marBottom w:val="0"/>
          <w:divBdr>
            <w:top w:val="none" w:sz="0" w:space="0" w:color="auto"/>
            <w:left w:val="none" w:sz="0" w:space="0" w:color="auto"/>
            <w:bottom w:val="none" w:sz="0" w:space="0" w:color="auto"/>
            <w:right w:val="none" w:sz="0" w:space="0" w:color="auto"/>
          </w:divBdr>
        </w:div>
        <w:div w:id="1663267816">
          <w:marLeft w:val="480"/>
          <w:marRight w:val="0"/>
          <w:marTop w:val="0"/>
          <w:marBottom w:val="0"/>
          <w:divBdr>
            <w:top w:val="none" w:sz="0" w:space="0" w:color="auto"/>
            <w:left w:val="none" w:sz="0" w:space="0" w:color="auto"/>
            <w:bottom w:val="none" w:sz="0" w:space="0" w:color="auto"/>
            <w:right w:val="none" w:sz="0" w:space="0" w:color="auto"/>
          </w:divBdr>
        </w:div>
      </w:divsChild>
    </w:div>
    <w:div w:id="756907511">
      <w:bodyDiv w:val="1"/>
      <w:marLeft w:val="0"/>
      <w:marRight w:val="0"/>
      <w:marTop w:val="0"/>
      <w:marBottom w:val="0"/>
      <w:divBdr>
        <w:top w:val="none" w:sz="0" w:space="0" w:color="auto"/>
        <w:left w:val="none" w:sz="0" w:space="0" w:color="auto"/>
        <w:bottom w:val="none" w:sz="0" w:space="0" w:color="auto"/>
        <w:right w:val="none" w:sz="0" w:space="0" w:color="auto"/>
      </w:divBdr>
    </w:div>
    <w:div w:id="759831332">
      <w:bodyDiv w:val="1"/>
      <w:marLeft w:val="0"/>
      <w:marRight w:val="0"/>
      <w:marTop w:val="0"/>
      <w:marBottom w:val="0"/>
      <w:divBdr>
        <w:top w:val="none" w:sz="0" w:space="0" w:color="auto"/>
        <w:left w:val="none" w:sz="0" w:space="0" w:color="auto"/>
        <w:bottom w:val="none" w:sz="0" w:space="0" w:color="auto"/>
        <w:right w:val="none" w:sz="0" w:space="0" w:color="auto"/>
      </w:divBdr>
    </w:div>
    <w:div w:id="761682379">
      <w:bodyDiv w:val="1"/>
      <w:marLeft w:val="0"/>
      <w:marRight w:val="0"/>
      <w:marTop w:val="0"/>
      <w:marBottom w:val="0"/>
      <w:divBdr>
        <w:top w:val="none" w:sz="0" w:space="0" w:color="auto"/>
        <w:left w:val="none" w:sz="0" w:space="0" w:color="auto"/>
        <w:bottom w:val="none" w:sz="0" w:space="0" w:color="auto"/>
        <w:right w:val="none" w:sz="0" w:space="0" w:color="auto"/>
      </w:divBdr>
    </w:div>
    <w:div w:id="767699244">
      <w:bodyDiv w:val="1"/>
      <w:marLeft w:val="0"/>
      <w:marRight w:val="0"/>
      <w:marTop w:val="0"/>
      <w:marBottom w:val="0"/>
      <w:divBdr>
        <w:top w:val="none" w:sz="0" w:space="0" w:color="auto"/>
        <w:left w:val="none" w:sz="0" w:space="0" w:color="auto"/>
        <w:bottom w:val="none" w:sz="0" w:space="0" w:color="auto"/>
        <w:right w:val="none" w:sz="0" w:space="0" w:color="auto"/>
      </w:divBdr>
    </w:div>
    <w:div w:id="777797909">
      <w:bodyDiv w:val="1"/>
      <w:marLeft w:val="0"/>
      <w:marRight w:val="0"/>
      <w:marTop w:val="0"/>
      <w:marBottom w:val="0"/>
      <w:divBdr>
        <w:top w:val="none" w:sz="0" w:space="0" w:color="auto"/>
        <w:left w:val="none" w:sz="0" w:space="0" w:color="auto"/>
        <w:bottom w:val="none" w:sz="0" w:space="0" w:color="auto"/>
        <w:right w:val="none" w:sz="0" w:space="0" w:color="auto"/>
      </w:divBdr>
    </w:div>
    <w:div w:id="787895557">
      <w:bodyDiv w:val="1"/>
      <w:marLeft w:val="0"/>
      <w:marRight w:val="0"/>
      <w:marTop w:val="0"/>
      <w:marBottom w:val="0"/>
      <w:divBdr>
        <w:top w:val="none" w:sz="0" w:space="0" w:color="auto"/>
        <w:left w:val="none" w:sz="0" w:space="0" w:color="auto"/>
        <w:bottom w:val="none" w:sz="0" w:space="0" w:color="auto"/>
        <w:right w:val="none" w:sz="0" w:space="0" w:color="auto"/>
      </w:divBdr>
    </w:div>
    <w:div w:id="793182977">
      <w:bodyDiv w:val="1"/>
      <w:marLeft w:val="0"/>
      <w:marRight w:val="0"/>
      <w:marTop w:val="0"/>
      <w:marBottom w:val="0"/>
      <w:divBdr>
        <w:top w:val="none" w:sz="0" w:space="0" w:color="auto"/>
        <w:left w:val="none" w:sz="0" w:space="0" w:color="auto"/>
        <w:bottom w:val="none" w:sz="0" w:space="0" w:color="auto"/>
        <w:right w:val="none" w:sz="0" w:space="0" w:color="auto"/>
      </w:divBdr>
    </w:div>
    <w:div w:id="798495428">
      <w:bodyDiv w:val="1"/>
      <w:marLeft w:val="0"/>
      <w:marRight w:val="0"/>
      <w:marTop w:val="0"/>
      <w:marBottom w:val="0"/>
      <w:divBdr>
        <w:top w:val="none" w:sz="0" w:space="0" w:color="auto"/>
        <w:left w:val="none" w:sz="0" w:space="0" w:color="auto"/>
        <w:bottom w:val="none" w:sz="0" w:space="0" w:color="auto"/>
        <w:right w:val="none" w:sz="0" w:space="0" w:color="auto"/>
      </w:divBdr>
    </w:div>
    <w:div w:id="806749562">
      <w:bodyDiv w:val="1"/>
      <w:marLeft w:val="0"/>
      <w:marRight w:val="0"/>
      <w:marTop w:val="0"/>
      <w:marBottom w:val="0"/>
      <w:divBdr>
        <w:top w:val="none" w:sz="0" w:space="0" w:color="auto"/>
        <w:left w:val="none" w:sz="0" w:space="0" w:color="auto"/>
        <w:bottom w:val="none" w:sz="0" w:space="0" w:color="auto"/>
        <w:right w:val="none" w:sz="0" w:space="0" w:color="auto"/>
      </w:divBdr>
    </w:div>
    <w:div w:id="807010495">
      <w:bodyDiv w:val="1"/>
      <w:marLeft w:val="0"/>
      <w:marRight w:val="0"/>
      <w:marTop w:val="0"/>
      <w:marBottom w:val="0"/>
      <w:divBdr>
        <w:top w:val="none" w:sz="0" w:space="0" w:color="auto"/>
        <w:left w:val="none" w:sz="0" w:space="0" w:color="auto"/>
        <w:bottom w:val="none" w:sz="0" w:space="0" w:color="auto"/>
        <w:right w:val="none" w:sz="0" w:space="0" w:color="auto"/>
      </w:divBdr>
    </w:div>
    <w:div w:id="808936493">
      <w:bodyDiv w:val="1"/>
      <w:marLeft w:val="0"/>
      <w:marRight w:val="0"/>
      <w:marTop w:val="0"/>
      <w:marBottom w:val="0"/>
      <w:divBdr>
        <w:top w:val="none" w:sz="0" w:space="0" w:color="auto"/>
        <w:left w:val="none" w:sz="0" w:space="0" w:color="auto"/>
        <w:bottom w:val="none" w:sz="0" w:space="0" w:color="auto"/>
        <w:right w:val="none" w:sz="0" w:space="0" w:color="auto"/>
      </w:divBdr>
    </w:div>
    <w:div w:id="810248638">
      <w:bodyDiv w:val="1"/>
      <w:marLeft w:val="0"/>
      <w:marRight w:val="0"/>
      <w:marTop w:val="0"/>
      <w:marBottom w:val="0"/>
      <w:divBdr>
        <w:top w:val="none" w:sz="0" w:space="0" w:color="auto"/>
        <w:left w:val="none" w:sz="0" w:space="0" w:color="auto"/>
        <w:bottom w:val="none" w:sz="0" w:space="0" w:color="auto"/>
        <w:right w:val="none" w:sz="0" w:space="0" w:color="auto"/>
      </w:divBdr>
    </w:div>
    <w:div w:id="813645604">
      <w:bodyDiv w:val="1"/>
      <w:marLeft w:val="0"/>
      <w:marRight w:val="0"/>
      <w:marTop w:val="0"/>
      <w:marBottom w:val="0"/>
      <w:divBdr>
        <w:top w:val="none" w:sz="0" w:space="0" w:color="auto"/>
        <w:left w:val="none" w:sz="0" w:space="0" w:color="auto"/>
        <w:bottom w:val="none" w:sz="0" w:space="0" w:color="auto"/>
        <w:right w:val="none" w:sz="0" w:space="0" w:color="auto"/>
      </w:divBdr>
    </w:div>
    <w:div w:id="828595536">
      <w:bodyDiv w:val="1"/>
      <w:marLeft w:val="0"/>
      <w:marRight w:val="0"/>
      <w:marTop w:val="0"/>
      <w:marBottom w:val="0"/>
      <w:divBdr>
        <w:top w:val="none" w:sz="0" w:space="0" w:color="auto"/>
        <w:left w:val="none" w:sz="0" w:space="0" w:color="auto"/>
        <w:bottom w:val="none" w:sz="0" w:space="0" w:color="auto"/>
        <w:right w:val="none" w:sz="0" w:space="0" w:color="auto"/>
      </w:divBdr>
    </w:div>
    <w:div w:id="828908189">
      <w:bodyDiv w:val="1"/>
      <w:marLeft w:val="0"/>
      <w:marRight w:val="0"/>
      <w:marTop w:val="0"/>
      <w:marBottom w:val="0"/>
      <w:divBdr>
        <w:top w:val="none" w:sz="0" w:space="0" w:color="auto"/>
        <w:left w:val="none" w:sz="0" w:space="0" w:color="auto"/>
        <w:bottom w:val="none" w:sz="0" w:space="0" w:color="auto"/>
        <w:right w:val="none" w:sz="0" w:space="0" w:color="auto"/>
      </w:divBdr>
    </w:div>
    <w:div w:id="830097090">
      <w:bodyDiv w:val="1"/>
      <w:marLeft w:val="0"/>
      <w:marRight w:val="0"/>
      <w:marTop w:val="0"/>
      <w:marBottom w:val="0"/>
      <w:divBdr>
        <w:top w:val="none" w:sz="0" w:space="0" w:color="auto"/>
        <w:left w:val="none" w:sz="0" w:space="0" w:color="auto"/>
        <w:bottom w:val="none" w:sz="0" w:space="0" w:color="auto"/>
        <w:right w:val="none" w:sz="0" w:space="0" w:color="auto"/>
      </w:divBdr>
      <w:divsChild>
        <w:div w:id="1787315317">
          <w:marLeft w:val="480"/>
          <w:marRight w:val="0"/>
          <w:marTop w:val="0"/>
          <w:marBottom w:val="0"/>
          <w:divBdr>
            <w:top w:val="none" w:sz="0" w:space="0" w:color="auto"/>
            <w:left w:val="none" w:sz="0" w:space="0" w:color="auto"/>
            <w:bottom w:val="none" w:sz="0" w:space="0" w:color="auto"/>
            <w:right w:val="none" w:sz="0" w:space="0" w:color="auto"/>
          </w:divBdr>
        </w:div>
        <w:div w:id="1329139334">
          <w:marLeft w:val="480"/>
          <w:marRight w:val="0"/>
          <w:marTop w:val="0"/>
          <w:marBottom w:val="0"/>
          <w:divBdr>
            <w:top w:val="none" w:sz="0" w:space="0" w:color="auto"/>
            <w:left w:val="none" w:sz="0" w:space="0" w:color="auto"/>
            <w:bottom w:val="none" w:sz="0" w:space="0" w:color="auto"/>
            <w:right w:val="none" w:sz="0" w:space="0" w:color="auto"/>
          </w:divBdr>
        </w:div>
        <w:div w:id="923339058">
          <w:marLeft w:val="480"/>
          <w:marRight w:val="0"/>
          <w:marTop w:val="0"/>
          <w:marBottom w:val="0"/>
          <w:divBdr>
            <w:top w:val="none" w:sz="0" w:space="0" w:color="auto"/>
            <w:left w:val="none" w:sz="0" w:space="0" w:color="auto"/>
            <w:bottom w:val="none" w:sz="0" w:space="0" w:color="auto"/>
            <w:right w:val="none" w:sz="0" w:space="0" w:color="auto"/>
          </w:divBdr>
        </w:div>
        <w:div w:id="1109660265">
          <w:marLeft w:val="480"/>
          <w:marRight w:val="0"/>
          <w:marTop w:val="0"/>
          <w:marBottom w:val="0"/>
          <w:divBdr>
            <w:top w:val="none" w:sz="0" w:space="0" w:color="auto"/>
            <w:left w:val="none" w:sz="0" w:space="0" w:color="auto"/>
            <w:bottom w:val="none" w:sz="0" w:space="0" w:color="auto"/>
            <w:right w:val="none" w:sz="0" w:space="0" w:color="auto"/>
          </w:divBdr>
        </w:div>
        <w:div w:id="1388528462">
          <w:marLeft w:val="480"/>
          <w:marRight w:val="0"/>
          <w:marTop w:val="0"/>
          <w:marBottom w:val="0"/>
          <w:divBdr>
            <w:top w:val="none" w:sz="0" w:space="0" w:color="auto"/>
            <w:left w:val="none" w:sz="0" w:space="0" w:color="auto"/>
            <w:bottom w:val="none" w:sz="0" w:space="0" w:color="auto"/>
            <w:right w:val="none" w:sz="0" w:space="0" w:color="auto"/>
          </w:divBdr>
        </w:div>
        <w:div w:id="324169874">
          <w:marLeft w:val="480"/>
          <w:marRight w:val="0"/>
          <w:marTop w:val="0"/>
          <w:marBottom w:val="0"/>
          <w:divBdr>
            <w:top w:val="none" w:sz="0" w:space="0" w:color="auto"/>
            <w:left w:val="none" w:sz="0" w:space="0" w:color="auto"/>
            <w:bottom w:val="none" w:sz="0" w:space="0" w:color="auto"/>
            <w:right w:val="none" w:sz="0" w:space="0" w:color="auto"/>
          </w:divBdr>
        </w:div>
        <w:div w:id="739213296">
          <w:marLeft w:val="480"/>
          <w:marRight w:val="0"/>
          <w:marTop w:val="0"/>
          <w:marBottom w:val="0"/>
          <w:divBdr>
            <w:top w:val="none" w:sz="0" w:space="0" w:color="auto"/>
            <w:left w:val="none" w:sz="0" w:space="0" w:color="auto"/>
            <w:bottom w:val="none" w:sz="0" w:space="0" w:color="auto"/>
            <w:right w:val="none" w:sz="0" w:space="0" w:color="auto"/>
          </w:divBdr>
        </w:div>
        <w:div w:id="1010303654">
          <w:marLeft w:val="480"/>
          <w:marRight w:val="0"/>
          <w:marTop w:val="0"/>
          <w:marBottom w:val="0"/>
          <w:divBdr>
            <w:top w:val="none" w:sz="0" w:space="0" w:color="auto"/>
            <w:left w:val="none" w:sz="0" w:space="0" w:color="auto"/>
            <w:bottom w:val="none" w:sz="0" w:space="0" w:color="auto"/>
            <w:right w:val="none" w:sz="0" w:space="0" w:color="auto"/>
          </w:divBdr>
        </w:div>
      </w:divsChild>
    </w:div>
    <w:div w:id="831408420">
      <w:bodyDiv w:val="1"/>
      <w:marLeft w:val="0"/>
      <w:marRight w:val="0"/>
      <w:marTop w:val="0"/>
      <w:marBottom w:val="0"/>
      <w:divBdr>
        <w:top w:val="none" w:sz="0" w:space="0" w:color="auto"/>
        <w:left w:val="none" w:sz="0" w:space="0" w:color="auto"/>
        <w:bottom w:val="none" w:sz="0" w:space="0" w:color="auto"/>
        <w:right w:val="none" w:sz="0" w:space="0" w:color="auto"/>
      </w:divBdr>
      <w:divsChild>
        <w:div w:id="478308647">
          <w:marLeft w:val="480"/>
          <w:marRight w:val="0"/>
          <w:marTop w:val="0"/>
          <w:marBottom w:val="0"/>
          <w:divBdr>
            <w:top w:val="none" w:sz="0" w:space="0" w:color="auto"/>
            <w:left w:val="none" w:sz="0" w:space="0" w:color="auto"/>
            <w:bottom w:val="none" w:sz="0" w:space="0" w:color="auto"/>
            <w:right w:val="none" w:sz="0" w:space="0" w:color="auto"/>
          </w:divBdr>
        </w:div>
        <w:div w:id="495000380">
          <w:marLeft w:val="480"/>
          <w:marRight w:val="0"/>
          <w:marTop w:val="0"/>
          <w:marBottom w:val="0"/>
          <w:divBdr>
            <w:top w:val="none" w:sz="0" w:space="0" w:color="auto"/>
            <w:left w:val="none" w:sz="0" w:space="0" w:color="auto"/>
            <w:bottom w:val="none" w:sz="0" w:space="0" w:color="auto"/>
            <w:right w:val="none" w:sz="0" w:space="0" w:color="auto"/>
          </w:divBdr>
        </w:div>
        <w:div w:id="1450780689">
          <w:marLeft w:val="480"/>
          <w:marRight w:val="0"/>
          <w:marTop w:val="0"/>
          <w:marBottom w:val="0"/>
          <w:divBdr>
            <w:top w:val="none" w:sz="0" w:space="0" w:color="auto"/>
            <w:left w:val="none" w:sz="0" w:space="0" w:color="auto"/>
            <w:bottom w:val="none" w:sz="0" w:space="0" w:color="auto"/>
            <w:right w:val="none" w:sz="0" w:space="0" w:color="auto"/>
          </w:divBdr>
        </w:div>
        <w:div w:id="993604880">
          <w:marLeft w:val="480"/>
          <w:marRight w:val="0"/>
          <w:marTop w:val="0"/>
          <w:marBottom w:val="0"/>
          <w:divBdr>
            <w:top w:val="none" w:sz="0" w:space="0" w:color="auto"/>
            <w:left w:val="none" w:sz="0" w:space="0" w:color="auto"/>
            <w:bottom w:val="none" w:sz="0" w:space="0" w:color="auto"/>
            <w:right w:val="none" w:sz="0" w:space="0" w:color="auto"/>
          </w:divBdr>
        </w:div>
        <w:div w:id="1026366956">
          <w:marLeft w:val="480"/>
          <w:marRight w:val="0"/>
          <w:marTop w:val="0"/>
          <w:marBottom w:val="0"/>
          <w:divBdr>
            <w:top w:val="none" w:sz="0" w:space="0" w:color="auto"/>
            <w:left w:val="none" w:sz="0" w:space="0" w:color="auto"/>
            <w:bottom w:val="none" w:sz="0" w:space="0" w:color="auto"/>
            <w:right w:val="none" w:sz="0" w:space="0" w:color="auto"/>
          </w:divBdr>
        </w:div>
        <w:div w:id="1899976457">
          <w:marLeft w:val="480"/>
          <w:marRight w:val="0"/>
          <w:marTop w:val="0"/>
          <w:marBottom w:val="0"/>
          <w:divBdr>
            <w:top w:val="none" w:sz="0" w:space="0" w:color="auto"/>
            <w:left w:val="none" w:sz="0" w:space="0" w:color="auto"/>
            <w:bottom w:val="none" w:sz="0" w:space="0" w:color="auto"/>
            <w:right w:val="none" w:sz="0" w:space="0" w:color="auto"/>
          </w:divBdr>
        </w:div>
        <w:div w:id="535779531">
          <w:marLeft w:val="480"/>
          <w:marRight w:val="0"/>
          <w:marTop w:val="0"/>
          <w:marBottom w:val="0"/>
          <w:divBdr>
            <w:top w:val="none" w:sz="0" w:space="0" w:color="auto"/>
            <w:left w:val="none" w:sz="0" w:space="0" w:color="auto"/>
            <w:bottom w:val="none" w:sz="0" w:space="0" w:color="auto"/>
            <w:right w:val="none" w:sz="0" w:space="0" w:color="auto"/>
          </w:divBdr>
        </w:div>
        <w:div w:id="345837646">
          <w:marLeft w:val="480"/>
          <w:marRight w:val="0"/>
          <w:marTop w:val="0"/>
          <w:marBottom w:val="0"/>
          <w:divBdr>
            <w:top w:val="none" w:sz="0" w:space="0" w:color="auto"/>
            <w:left w:val="none" w:sz="0" w:space="0" w:color="auto"/>
            <w:bottom w:val="none" w:sz="0" w:space="0" w:color="auto"/>
            <w:right w:val="none" w:sz="0" w:space="0" w:color="auto"/>
          </w:divBdr>
        </w:div>
        <w:div w:id="2143301844">
          <w:marLeft w:val="480"/>
          <w:marRight w:val="0"/>
          <w:marTop w:val="0"/>
          <w:marBottom w:val="0"/>
          <w:divBdr>
            <w:top w:val="none" w:sz="0" w:space="0" w:color="auto"/>
            <w:left w:val="none" w:sz="0" w:space="0" w:color="auto"/>
            <w:bottom w:val="none" w:sz="0" w:space="0" w:color="auto"/>
            <w:right w:val="none" w:sz="0" w:space="0" w:color="auto"/>
          </w:divBdr>
        </w:div>
        <w:div w:id="1345782595">
          <w:marLeft w:val="480"/>
          <w:marRight w:val="0"/>
          <w:marTop w:val="0"/>
          <w:marBottom w:val="0"/>
          <w:divBdr>
            <w:top w:val="none" w:sz="0" w:space="0" w:color="auto"/>
            <w:left w:val="none" w:sz="0" w:space="0" w:color="auto"/>
            <w:bottom w:val="none" w:sz="0" w:space="0" w:color="auto"/>
            <w:right w:val="none" w:sz="0" w:space="0" w:color="auto"/>
          </w:divBdr>
        </w:div>
        <w:div w:id="591625076">
          <w:marLeft w:val="480"/>
          <w:marRight w:val="0"/>
          <w:marTop w:val="0"/>
          <w:marBottom w:val="0"/>
          <w:divBdr>
            <w:top w:val="none" w:sz="0" w:space="0" w:color="auto"/>
            <w:left w:val="none" w:sz="0" w:space="0" w:color="auto"/>
            <w:bottom w:val="none" w:sz="0" w:space="0" w:color="auto"/>
            <w:right w:val="none" w:sz="0" w:space="0" w:color="auto"/>
          </w:divBdr>
        </w:div>
        <w:div w:id="1251814927">
          <w:marLeft w:val="480"/>
          <w:marRight w:val="0"/>
          <w:marTop w:val="0"/>
          <w:marBottom w:val="0"/>
          <w:divBdr>
            <w:top w:val="none" w:sz="0" w:space="0" w:color="auto"/>
            <w:left w:val="none" w:sz="0" w:space="0" w:color="auto"/>
            <w:bottom w:val="none" w:sz="0" w:space="0" w:color="auto"/>
            <w:right w:val="none" w:sz="0" w:space="0" w:color="auto"/>
          </w:divBdr>
        </w:div>
        <w:div w:id="468939308">
          <w:marLeft w:val="480"/>
          <w:marRight w:val="0"/>
          <w:marTop w:val="0"/>
          <w:marBottom w:val="0"/>
          <w:divBdr>
            <w:top w:val="none" w:sz="0" w:space="0" w:color="auto"/>
            <w:left w:val="none" w:sz="0" w:space="0" w:color="auto"/>
            <w:bottom w:val="none" w:sz="0" w:space="0" w:color="auto"/>
            <w:right w:val="none" w:sz="0" w:space="0" w:color="auto"/>
          </w:divBdr>
        </w:div>
        <w:div w:id="810748466">
          <w:marLeft w:val="480"/>
          <w:marRight w:val="0"/>
          <w:marTop w:val="0"/>
          <w:marBottom w:val="0"/>
          <w:divBdr>
            <w:top w:val="none" w:sz="0" w:space="0" w:color="auto"/>
            <w:left w:val="none" w:sz="0" w:space="0" w:color="auto"/>
            <w:bottom w:val="none" w:sz="0" w:space="0" w:color="auto"/>
            <w:right w:val="none" w:sz="0" w:space="0" w:color="auto"/>
          </w:divBdr>
        </w:div>
        <w:div w:id="895966928">
          <w:marLeft w:val="480"/>
          <w:marRight w:val="0"/>
          <w:marTop w:val="0"/>
          <w:marBottom w:val="0"/>
          <w:divBdr>
            <w:top w:val="none" w:sz="0" w:space="0" w:color="auto"/>
            <w:left w:val="none" w:sz="0" w:space="0" w:color="auto"/>
            <w:bottom w:val="none" w:sz="0" w:space="0" w:color="auto"/>
            <w:right w:val="none" w:sz="0" w:space="0" w:color="auto"/>
          </w:divBdr>
        </w:div>
        <w:div w:id="92164666">
          <w:marLeft w:val="480"/>
          <w:marRight w:val="0"/>
          <w:marTop w:val="0"/>
          <w:marBottom w:val="0"/>
          <w:divBdr>
            <w:top w:val="none" w:sz="0" w:space="0" w:color="auto"/>
            <w:left w:val="none" w:sz="0" w:space="0" w:color="auto"/>
            <w:bottom w:val="none" w:sz="0" w:space="0" w:color="auto"/>
            <w:right w:val="none" w:sz="0" w:space="0" w:color="auto"/>
          </w:divBdr>
        </w:div>
        <w:div w:id="323246802">
          <w:marLeft w:val="480"/>
          <w:marRight w:val="0"/>
          <w:marTop w:val="0"/>
          <w:marBottom w:val="0"/>
          <w:divBdr>
            <w:top w:val="none" w:sz="0" w:space="0" w:color="auto"/>
            <w:left w:val="none" w:sz="0" w:space="0" w:color="auto"/>
            <w:bottom w:val="none" w:sz="0" w:space="0" w:color="auto"/>
            <w:right w:val="none" w:sz="0" w:space="0" w:color="auto"/>
          </w:divBdr>
        </w:div>
        <w:div w:id="1573735332">
          <w:marLeft w:val="480"/>
          <w:marRight w:val="0"/>
          <w:marTop w:val="0"/>
          <w:marBottom w:val="0"/>
          <w:divBdr>
            <w:top w:val="none" w:sz="0" w:space="0" w:color="auto"/>
            <w:left w:val="none" w:sz="0" w:space="0" w:color="auto"/>
            <w:bottom w:val="none" w:sz="0" w:space="0" w:color="auto"/>
            <w:right w:val="none" w:sz="0" w:space="0" w:color="auto"/>
          </w:divBdr>
        </w:div>
        <w:div w:id="1958485673">
          <w:marLeft w:val="480"/>
          <w:marRight w:val="0"/>
          <w:marTop w:val="0"/>
          <w:marBottom w:val="0"/>
          <w:divBdr>
            <w:top w:val="none" w:sz="0" w:space="0" w:color="auto"/>
            <w:left w:val="none" w:sz="0" w:space="0" w:color="auto"/>
            <w:bottom w:val="none" w:sz="0" w:space="0" w:color="auto"/>
            <w:right w:val="none" w:sz="0" w:space="0" w:color="auto"/>
          </w:divBdr>
        </w:div>
        <w:div w:id="994453243">
          <w:marLeft w:val="480"/>
          <w:marRight w:val="0"/>
          <w:marTop w:val="0"/>
          <w:marBottom w:val="0"/>
          <w:divBdr>
            <w:top w:val="none" w:sz="0" w:space="0" w:color="auto"/>
            <w:left w:val="none" w:sz="0" w:space="0" w:color="auto"/>
            <w:bottom w:val="none" w:sz="0" w:space="0" w:color="auto"/>
            <w:right w:val="none" w:sz="0" w:space="0" w:color="auto"/>
          </w:divBdr>
        </w:div>
        <w:div w:id="2097242896">
          <w:marLeft w:val="480"/>
          <w:marRight w:val="0"/>
          <w:marTop w:val="0"/>
          <w:marBottom w:val="0"/>
          <w:divBdr>
            <w:top w:val="none" w:sz="0" w:space="0" w:color="auto"/>
            <w:left w:val="none" w:sz="0" w:space="0" w:color="auto"/>
            <w:bottom w:val="none" w:sz="0" w:space="0" w:color="auto"/>
            <w:right w:val="none" w:sz="0" w:space="0" w:color="auto"/>
          </w:divBdr>
        </w:div>
        <w:div w:id="243882195">
          <w:marLeft w:val="480"/>
          <w:marRight w:val="0"/>
          <w:marTop w:val="0"/>
          <w:marBottom w:val="0"/>
          <w:divBdr>
            <w:top w:val="none" w:sz="0" w:space="0" w:color="auto"/>
            <w:left w:val="none" w:sz="0" w:space="0" w:color="auto"/>
            <w:bottom w:val="none" w:sz="0" w:space="0" w:color="auto"/>
            <w:right w:val="none" w:sz="0" w:space="0" w:color="auto"/>
          </w:divBdr>
        </w:div>
      </w:divsChild>
    </w:div>
    <w:div w:id="836772204">
      <w:bodyDiv w:val="1"/>
      <w:marLeft w:val="0"/>
      <w:marRight w:val="0"/>
      <w:marTop w:val="0"/>
      <w:marBottom w:val="0"/>
      <w:divBdr>
        <w:top w:val="none" w:sz="0" w:space="0" w:color="auto"/>
        <w:left w:val="none" w:sz="0" w:space="0" w:color="auto"/>
        <w:bottom w:val="none" w:sz="0" w:space="0" w:color="auto"/>
        <w:right w:val="none" w:sz="0" w:space="0" w:color="auto"/>
      </w:divBdr>
    </w:div>
    <w:div w:id="838081364">
      <w:bodyDiv w:val="1"/>
      <w:marLeft w:val="0"/>
      <w:marRight w:val="0"/>
      <w:marTop w:val="0"/>
      <w:marBottom w:val="0"/>
      <w:divBdr>
        <w:top w:val="none" w:sz="0" w:space="0" w:color="auto"/>
        <w:left w:val="none" w:sz="0" w:space="0" w:color="auto"/>
        <w:bottom w:val="none" w:sz="0" w:space="0" w:color="auto"/>
        <w:right w:val="none" w:sz="0" w:space="0" w:color="auto"/>
      </w:divBdr>
    </w:div>
    <w:div w:id="862984933">
      <w:bodyDiv w:val="1"/>
      <w:marLeft w:val="0"/>
      <w:marRight w:val="0"/>
      <w:marTop w:val="0"/>
      <w:marBottom w:val="0"/>
      <w:divBdr>
        <w:top w:val="none" w:sz="0" w:space="0" w:color="auto"/>
        <w:left w:val="none" w:sz="0" w:space="0" w:color="auto"/>
        <w:bottom w:val="none" w:sz="0" w:space="0" w:color="auto"/>
        <w:right w:val="none" w:sz="0" w:space="0" w:color="auto"/>
      </w:divBdr>
    </w:div>
    <w:div w:id="873271787">
      <w:bodyDiv w:val="1"/>
      <w:marLeft w:val="0"/>
      <w:marRight w:val="0"/>
      <w:marTop w:val="0"/>
      <w:marBottom w:val="0"/>
      <w:divBdr>
        <w:top w:val="none" w:sz="0" w:space="0" w:color="auto"/>
        <w:left w:val="none" w:sz="0" w:space="0" w:color="auto"/>
        <w:bottom w:val="none" w:sz="0" w:space="0" w:color="auto"/>
        <w:right w:val="none" w:sz="0" w:space="0" w:color="auto"/>
      </w:divBdr>
    </w:div>
    <w:div w:id="880895880">
      <w:bodyDiv w:val="1"/>
      <w:marLeft w:val="0"/>
      <w:marRight w:val="0"/>
      <w:marTop w:val="0"/>
      <w:marBottom w:val="0"/>
      <w:divBdr>
        <w:top w:val="none" w:sz="0" w:space="0" w:color="auto"/>
        <w:left w:val="none" w:sz="0" w:space="0" w:color="auto"/>
        <w:bottom w:val="none" w:sz="0" w:space="0" w:color="auto"/>
        <w:right w:val="none" w:sz="0" w:space="0" w:color="auto"/>
      </w:divBdr>
    </w:div>
    <w:div w:id="881676566">
      <w:bodyDiv w:val="1"/>
      <w:marLeft w:val="0"/>
      <w:marRight w:val="0"/>
      <w:marTop w:val="0"/>
      <w:marBottom w:val="0"/>
      <w:divBdr>
        <w:top w:val="none" w:sz="0" w:space="0" w:color="auto"/>
        <w:left w:val="none" w:sz="0" w:space="0" w:color="auto"/>
        <w:bottom w:val="none" w:sz="0" w:space="0" w:color="auto"/>
        <w:right w:val="none" w:sz="0" w:space="0" w:color="auto"/>
      </w:divBdr>
    </w:div>
    <w:div w:id="886187574">
      <w:bodyDiv w:val="1"/>
      <w:marLeft w:val="0"/>
      <w:marRight w:val="0"/>
      <w:marTop w:val="0"/>
      <w:marBottom w:val="0"/>
      <w:divBdr>
        <w:top w:val="none" w:sz="0" w:space="0" w:color="auto"/>
        <w:left w:val="none" w:sz="0" w:space="0" w:color="auto"/>
        <w:bottom w:val="none" w:sz="0" w:space="0" w:color="auto"/>
        <w:right w:val="none" w:sz="0" w:space="0" w:color="auto"/>
      </w:divBdr>
      <w:divsChild>
        <w:div w:id="1197767475">
          <w:marLeft w:val="480"/>
          <w:marRight w:val="0"/>
          <w:marTop w:val="0"/>
          <w:marBottom w:val="0"/>
          <w:divBdr>
            <w:top w:val="none" w:sz="0" w:space="0" w:color="auto"/>
            <w:left w:val="none" w:sz="0" w:space="0" w:color="auto"/>
            <w:bottom w:val="none" w:sz="0" w:space="0" w:color="auto"/>
            <w:right w:val="none" w:sz="0" w:space="0" w:color="auto"/>
          </w:divBdr>
        </w:div>
        <w:div w:id="2029912931">
          <w:marLeft w:val="480"/>
          <w:marRight w:val="0"/>
          <w:marTop w:val="0"/>
          <w:marBottom w:val="0"/>
          <w:divBdr>
            <w:top w:val="none" w:sz="0" w:space="0" w:color="auto"/>
            <w:left w:val="none" w:sz="0" w:space="0" w:color="auto"/>
            <w:bottom w:val="none" w:sz="0" w:space="0" w:color="auto"/>
            <w:right w:val="none" w:sz="0" w:space="0" w:color="auto"/>
          </w:divBdr>
        </w:div>
        <w:div w:id="1865363226">
          <w:marLeft w:val="480"/>
          <w:marRight w:val="0"/>
          <w:marTop w:val="0"/>
          <w:marBottom w:val="0"/>
          <w:divBdr>
            <w:top w:val="none" w:sz="0" w:space="0" w:color="auto"/>
            <w:left w:val="none" w:sz="0" w:space="0" w:color="auto"/>
            <w:bottom w:val="none" w:sz="0" w:space="0" w:color="auto"/>
            <w:right w:val="none" w:sz="0" w:space="0" w:color="auto"/>
          </w:divBdr>
        </w:div>
        <w:div w:id="221983696">
          <w:marLeft w:val="480"/>
          <w:marRight w:val="0"/>
          <w:marTop w:val="0"/>
          <w:marBottom w:val="0"/>
          <w:divBdr>
            <w:top w:val="none" w:sz="0" w:space="0" w:color="auto"/>
            <w:left w:val="none" w:sz="0" w:space="0" w:color="auto"/>
            <w:bottom w:val="none" w:sz="0" w:space="0" w:color="auto"/>
            <w:right w:val="none" w:sz="0" w:space="0" w:color="auto"/>
          </w:divBdr>
        </w:div>
        <w:div w:id="1131361765">
          <w:marLeft w:val="480"/>
          <w:marRight w:val="0"/>
          <w:marTop w:val="0"/>
          <w:marBottom w:val="0"/>
          <w:divBdr>
            <w:top w:val="none" w:sz="0" w:space="0" w:color="auto"/>
            <w:left w:val="none" w:sz="0" w:space="0" w:color="auto"/>
            <w:bottom w:val="none" w:sz="0" w:space="0" w:color="auto"/>
            <w:right w:val="none" w:sz="0" w:space="0" w:color="auto"/>
          </w:divBdr>
        </w:div>
        <w:div w:id="629434843">
          <w:marLeft w:val="480"/>
          <w:marRight w:val="0"/>
          <w:marTop w:val="0"/>
          <w:marBottom w:val="0"/>
          <w:divBdr>
            <w:top w:val="none" w:sz="0" w:space="0" w:color="auto"/>
            <w:left w:val="none" w:sz="0" w:space="0" w:color="auto"/>
            <w:bottom w:val="none" w:sz="0" w:space="0" w:color="auto"/>
            <w:right w:val="none" w:sz="0" w:space="0" w:color="auto"/>
          </w:divBdr>
        </w:div>
        <w:div w:id="391000194">
          <w:marLeft w:val="480"/>
          <w:marRight w:val="0"/>
          <w:marTop w:val="0"/>
          <w:marBottom w:val="0"/>
          <w:divBdr>
            <w:top w:val="none" w:sz="0" w:space="0" w:color="auto"/>
            <w:left w:val="none" w:sz="0" w:space="0" w:color="auto"/>
            <w:bottom w:val="none" w:sz="0" w:space="0" w:color="auto"/>
            <w:right w:val="none" w:sz="0" w:space="0" w:color="auto"/>
          </w:divBdr>
        </w:div>
        <w:div w:id="45032826">
          <w:marLeft w:val="480"/>
          <w:marRight w:val="0"/>
          <w:marTop w:val="0"/>
          <w:marBottom w:val="0"/>
          <w:divBdr>
            <w:top w:val="none" w:sz="0" w:space="0" w:color="auto"/>
            <w:left w:val="none" w:sz="0" w:space="0" w:color="auto"/>
            <w:bottom w:val="none" w:sz="0" w:space="0" w:color="auto"/>
            <w:right w:val="none" w:sz="0" w:space="0" w:color="auto"/>
          </w:divBdr>
        </w:div>
        <w:div w:id="1094013111">
          <w:marLeft w:val="480"/>
          <w:marRight w:val="0"/>
          <w:marTop w:val="0"/>
          <w:marBottom w:val="0"/>
          <w:divBdr>
            <w:top w:val="none" w:sz="0" w:space="0" w:color="auto"/>
            <w:left w:val="none" w:sz="0" w:space="0" w:color="auto"/>
            <w:bottom w:val="none" w:sz="0" w:space="0" w:color="auto"/>
            <w:right w:val="none" w:sz="0" w:space="0" w:color="auto"/>
          </w:divBdr>
        </w:div>
        <w:div w:id="660347977">
          <w:marLeft w:val="480"/>
          <w:marRight w:val="0"/>
          <w:marTop w:val="0"/>
          <w:marBottom w:val="0"/>
          <w:divBdr>
            <w:top w:val="none" w:sz="0" w:space="0" w:color="auto"/>
            <w:left w:val="none" w:sz="0" w:space="0" w:color="auto"/>
            <w:bottom w:val="none" w:sz="0" w:space="0" w:color="auto"/>
            <w:right w:val="none" w:sz="0" w:space="0" w:color="auto"/>
          </w:divBdr>
        </w:div>
      </w:divsChild>
    </w:div>
    <w:div w:id="901907225">
      <w:bodyDiv w:val="1"/>
      <w:marLeft w:val="0"/>
      <w:marRight w:val="0"/>
      <w:marTop w:val="0"/>
      <w:marBottom w:val="0"/>
      <w:divBdr>
        <w:top w:val="none" w:sz="0" w:space="0" w:color="auto"/>
        <w:left w:val="none" w:sz="0" w:space="0" w:color="auto"/>
        <w:bottom w:val="none" w:sz="0" w:space="0" w:color="auto"/>
        <w:right w:val="none" w:sz="0" w:space="0" w:color="auto"/>
      </w:divBdr>
    </w:div>
    <w:div w:id="905190046">
      <w:bodyDiv w:val="1"/>
      <w:marLeft w:val="0"/>
      <w:marRight w:val="0"/>
      <w:marTop w:val="0"/>
      <w:marBottom w:val="0"/>
      <w:divBdr>
        <w:top w:val="none" w:sz="0" w:space="0" w:color="auto"/>
        <w:left w:val="none" w:sz="0" w:space="0" w:color="auto"/>
        <w:bottom w:val="none" w:sz="0" w:space="0" w:color="auto"/>
        <w:right w:val="none" w:sz="0" w:space="0" w:color="auto"/>
      </w:divBdr>
    </w:div>
    <w:div w:id="908540553">
      <w:bodyDiv w:val="1"/>
      <w:marLeft w:val="0"/>
      <w:marRight w:val="0"/>
      <w:marTop w:val="0"/>
      <w:marBottom w:val="0"/>
      <w:divBdr>
        <w:top w:val="none" w:sz="0" w:space="0" w:color="auto"/>
        <w:left w:val="none" w:sz="0" w:space="0" w:color="auto"/>
        <w:bottom w:val="none" w:sz="0" w:space="0" w:color="auto"/>
        <w:right w:val="none" w:sz="0" w:space="0" w:color="auto"/>
      </w:divBdr>
      <w:divsChild>
        <w:div w:id="2135370236">
          <w:marLeft w:val="480"/>
          <w:marRight w:val="0"/>
          <w:marTop w:val="0"/>
          <w:marBottom w:val="0"/>
          <w:divBdr>
            <w:top w:val="none" w:sz="0" w:space="0" w:color="auto"/>
            <w:left w:val="none" w:sz="0" w:space="0" w:color="auto"/>
            <w:bottom w:val="none" w:sz="0" w:space="0" w:color="auto"/>
            <w:right w:val="none" w:sz="0" w:space="0" w:color="auto"/>
          </w:divBdr>
        </w:div>
        <w:div w:id="1334601318">
          <w:marLeft w:val="480"/>
          <w:marRight w:val="0"/>
          <w:marTop w:val="0"/>
          <w:marBottom w:val="0"/>
          <w:divBdr>
            <w:top w:val="none" w:sz="0" w:space="0" w:color="auto"/>
            <w:left w:val="none" w:sz="0" w:space="0" w:color="auto"/>
            <w:bottom w:val="none" w:sz="0" w:space="0" w:color="auto"/>
            <w:right w:val="none" w:sz="0" w:space="0" w:color="auto"/>
          </w:divBdr>
        </w:div>
        <w:div w:id="1892764979">
          <w:marLeft w:val="480"/>
          <w:marRight w:val="0"/>
          <w:marTop w:val="0"/>
          <w:marBottom w:val="0"/>
          <w:divBdr>
            <w:top w:val="none" w:sz="0" w:space="0" w:color="auto"/>
            <w:left w:val="none" w:sz="0" w:space="0" w:color="auto"/>
            <w:bottom w:val="none" w:sz="0" w:space="0" w:color="auto"/>
            <w:right w:val="none" w:sz="0" w:space="0" w:color="auto"/>
          </w:divBdr>
        </w:div>
        <w:div w:id="1124075860">
          <w:marLeft w:val="480"/>
          <w:marRight w:val="0"/>
          <w:marTop w:val="0"/>
          <w:marBottom w:val="0"/>
          <w:divBdr>
            <w:top w:val="none" w:sz="0" w:space="0" w:color="auto"/>
            <w:left w:val="none" w:sz="0" w:space="0" w:color="auto"/>
            <w:bottom w:val="none" w:sz="0" w:space="0" w:color="auto"/>
            <w:right w:val="none" w:sz="0" w:space="0" w:color="auto"/>
          </w:divBdr>
        </w:div>
        <w:div w:id="1738211777">
          <w:marLeft w:val="480"/>
          <w:marRight w:val="0"/>
          <w:marTop w:val="0"/>
          <w:marBottom w:val="0"/>
          <w:divBdr>
            <w:top w:val="none" w:sz="0" w:space="0" w:color="auto"/>
            <w:left w:val="none" w:sz="0" w:space="0" w:color="auto"/>
            <w:bottom w:val="none" w:sz="0" w:space="0" w:color="auto"/>
            <w:right w:val="none" w:sz="0" w:space="0" w:color="auto"/>
          </w:divBdr>
        </w:div>
        <w:div w:id="1669360614">
          <w:marLeft w:val="480"/>
          <w:marRight w:val="0"/>
          <w:marTop w:val="0"/>
          <w:marBottom w:val="0"/>
          <w:divBdr>
            <w:top w:val="none" w:sz="0" w:space="0" w:color="auto"/>
            <w:left w:val="none" w:sz="0" w:space="0" w:color="auto"/>
            <w:bottom w:val="none" w:sz="0" w:space="0" w:color="auto"/>
            <w:right w:val="none" w:sz="0" w:space="0" w:color="auto"/>
          </w:divBdr>
        </w:div>
        <w:div w:id="132912432">
          <w:marLeft w:val="480"/>
          <w:marRight w:val="0"/>
          <w:marTop w:val="0"/>
          <w:marBottom w:val="0"/>
          <w:divBdr>
            <w:top w:val="none" w:sz="0" w:space="0" w:color="auto"/>
            <w:left w:val="none" w:sz="0" w:space="0" w:color="auto"/>
            <w:bottom w:val="none" w:sz="0" w:space="0" w:color="auto"/>
            <w:right w:val="none" w:sz="0" w:space="0" w:color="auto"/>
          </w:divBdr>
        </w:div>
        <w:div w:id="1897157409">
          <w:marLeft w:val="480"/>
          <w:marRight w:val="0"/>
          <w:marTop w:val="0"/>
          <w:marBottom w:val="0"/>
          <w:divBdr>
            <w:top w:val="none" w:sz="0" w:space="0" w:color="auto"/>
            <w:left w:val="none" w:sz="0" w:space="0" w:color="auto"/>
            <w:bottom w:val="none" w:sz="0" w:space="0" w:color="auto"/>
            <w:right w:val="none" w:sz="0" w:space="0" w:color="auto"/>
          </w:divBdr>
        </w:div>
        <w:div w:id="922639163">
          <w:marLeft w:val="480"/>
          <w:marRight w:val="0"/>
          <w:marTop w:val="0"/>
          <w:marBottom w:val="0"/>
          <w:divBdr>
            <w:top w:val="none" w:sz="0" w:space="0" w:color="auto"/>
            <w:left w:val="none" w:sz="0" w:space="0" w:color="auto"/>
            <w:bottom w:val="none" w:sz="0" w:space="0" w:color="auto"/>
            <w:right w:val="none" w:sz="0" w:space="0" w:color="auto"/>
          </w:divBdr>
        </w:div>
        <w:div w:id="156725312">
          <w:marLeft w:val="480"/>
          <w:marRight w:val="0"/>
          <w:marTop w:val="0"/>
          <w:marBottom w:val="0"/>
          <w:divBdr>
            <w:top w:val="none" w:sz="0" w:space="0" w:color="auto"/>
            <w:left w:val="none" w:sz="0" w:space="0" w:color="auto"/>
            <w:bottom w:val="none" w:sz="0" w:space="0" w:color="auto"/>
            <w:right w:val="none" w:sz="0" w:space="0" w:color="auto"/>
          </w:divBdr>
        </w:div>
        <w:div w:id="1867713319">
          <w:marLeft w:val="480"/>
          <w:marRight w:val="0"/>
          <w:marTop w:val="0"/>
          <w:marBottom w:val="0"/>
          <w:divBdr>
            <w:top w:val="none" w:sz="0" w:space="0" w:color="auto"/>
            <w:left w:val="none" w:sz="0" w:space="0" w:color="auto"/>
            <w:bottom w:val="none" w:sz="0" w:space="0" w:color="auto"/>
            <w:right w:val="none" w:sz="0" w:space="0" w:color="auto"/>
          </w:divBdr>
        </w:div>
        <w:div w:id="1834175662">
          <w:marLeft w:val="480"/>
          <w:marRight w:val="0"/>
          <w:marTop w:val="0"/>
          <w:marBottom w:val="0"/>
          <w:divBdr>
            <w:top w:val="none" w:sz="0" w:space="0" w:color="auto"/>
            <w:left w:val="none" w:sz="0" w:space="0" w:color="auto"/>
            <w:bottom w:val="none" w:sz="0" w:space="0" w:color="auto"/>
            <w:right w:val="none" w:sz="0" w:space="0" w:color="auto"/>
          </w:divBdr>
        </w:div>
        <w:div w:id="1383553815">
          <w:marLeft w:val="480"/>
          <w:marRight w:val="0"/>
          <w:marTop w:val="0"/>
          <w:marBottom w:val="0"/>
          <w:divBdr>
            <w:top w:val="none" w:sz="0" w:space="0" w:color="auto"/>
            <w:left w:val="none" w:sz="0" w:space="0" w:color="auto"/>
            <w:bottom w:val="none" w:sz="0" w:space="0" w:color="auto"/>
            <w:right w:val="none" w:sz="0" w:space="0" w:color="auto"/>
          </w:divBdr>
        </w:div>
        <w:div w:id="506527767">
          <w:marLeft w:val="480"/>
          <w:marRight w:val="0"/>
          <w:marTop w:val="0"/>
          <w:marBottom w:val="0"/>
          <w:divBdr>
            <w:top w:val="none" w:sz="0" w:space="0" w:color="auto"/>
            <w:left w:val="none" w:sz="0" w:space="0" w:color="auto"/>
            <w:bottom w:val="none" w:sz="0" w:space="0" w:color="auto"/>
            <w:right w:val="none" w:sz="0" w:space="0" w:color="auto"/>
          </w:divBdr>
        </w:div>
        <w:div w:id="1933271417">
          <w:marLeft w:val="480"/>
          <w:marRight w:val="0"/>
          <w:marTop w:val="0"/>
          <w:marBottom w:val="0"/>
          <w:divBdr>
            <w:top w:val="none" w:sz="0" w:space="0" w:color="auto"/>
            <w:left w:val="none" w:sz="0" w:space="0" w:color="auto"/>
            <w:bottom w:val="none" w:sz="0" w:space="0" w:color="auto"/>
            <w:right w:val="none" w:sz="0" w:space="0" w:color="auto"/>
          </w:divBdr>
        </w:div>
        <w:div w:id="355279585">
          <w:marLeft w:val="480"/>
          <w:marRight w:val="0"/>
          <w:marTop w:val="0"/>
          <w:marBottom w:val="0"/>
          <w:divBdr>
            <w:top w:val="none" w:sz="0" w:space="0" w:color="auto"/>
            <w:left w:val="none" w:sz="0" w:space="0" w:color="auto"/>
            <w:bottom w:val="none" w:sz="0" w:space="0" w:color="auto"/>
            <w:right w:val="none" w:sz="0" w:space="0" w:color="auto"/>
          </w:divBdr>
        </w:div>
      </w:divsChild>
    </w:div>
    <w:div w:id="911699038">
      <w:bodyDiv w:val="1"/>
      <w:marLeft w:val="0"/>
      <w:marRight w:val="0"/>
      <w:marTop w:val="0"/>
      <w:marBottom w:val="0"/>
      <w:divBdr>
        <w:top w:val="none" w:sz="0" w:space="0" w:color="auto"/>
        <w:left w:val="none" w:sz="0" w:space="0" w:color="auto"/>
        <w:bottom w:val="none" w:sz="0" w:space="0" w:color="auto"/>
        <w:right w:val="none" w:sz="0" w:space="0" w:color="auto"/>
      </w:divBdr>
    </w:div>
    <w:div w:id="918952511">
      <w:bodyDiv w:val="1"/>
      <w:marLeft w:val="0"/>
      <w:marRight w:val="0"/>
      <w:marTop w:val="0"/>
      <w:marBottom w:val="0"/>
      <w:divBdr>
        <w:top w:val="none" w:sz="0" w:space="0" w:color="auto"/>
        <w:left w:val="none" w:sz="0" w:space="0" w:color="auto"/>
        <w:bottom w:val="none" w:sz="0" w:space="0" w:color="auto"/>
        <w:right w:val="none" w:sz="0" w:space="0" w:color="auto"/>
      </w:divBdr>
    </w:div>
    <w:div w:id="921371939">
      <w:bodyDiv w:val="1"/>
      <w:marLeft w:val="0"/>
      <w:marRight w:val="0"/>
      <w:marTop w:val="0"/>
      <w:marBottom w:val="0"/>
      <w:divBdr>
        <w:top w:val="none" w:sz="0" w:space="0" w:color="auto"/>
        <w:left w:val="none" w:sz="0" w:space="0" w:color="auto"/>
        <w:bottom w:val="none" w:sz="0" w:space="0" w:color="auto"/>
        <w:right w:val="none" w:sz="0" w:space="0" w:color="auto"/>
      </w:divBdr>
      <w:divsChild>
        <w:div w:id="1754931049">
          <w:marLeft w:val="480"/>
          <w:marRight w:val="0"/>
          <w:marTop w:val="0"/>
          <w:marBottom w:val="0"/>
          <w:divBdr>
            <w:top w:val="none" w:sz="0" w:space="0" w:color="auto"/>
            <w:left w:val="none" w:sz="0" w:space="0" w:color="auto"/>
            <w:bottom w:val="none" w:sz="0" w:space="0" w:color="auto"/>
            <w:right w:val="none" w:sz="0" w:space="0" w:color="auto"/>
          </w:divBdr>
        </w:div>
        <w:div w:id="196354441">
          <w:marLeft w:val="480"/>
          <w:marRight w:val="0"/>
          <w:marTop w:val="0"/>
          <w:marBottom w:val="0"/>
          <w:divBdr>
            <w:top w:val="none" w:sz="0" w:space="0" w:color="auto"/>
            <w:left w:val="none" w:sz="0" w:space="0" w:color="auto"/>
            <w:bottom w:val="none" w:sz="0" w:space="0" w:color="auto"/>
            <w:right w:val="none" w:sz="0" w:space="0" w:color="auto"/>
          </w:divBdr>
        </w:div>
        <w:div w:id="81070888">
          <w:marLeft w:val="480"/>
          <w:marRight w:val="0"/>
          <w:marTop w:val="0"/>
          <w:marBottom w:val="0"/>
          <w:divBdr>
            <w:top w:val="none" w:sz="0" w:space="0" w:color="auto"/>
            <w:left w:val="none" w:sz="0" w:space="0" w:color="auto"/>
            <w:bottom w:val="none" w:sz="0" w:space="0" w:color="auto"/>
            <w:right w:val="none" w:sz="0" w:space="0" w:color="auto"/>
          </w:divBdr>
        </w:div>
        <w:div w:id="17899372">
          <w:marLeft w:val="480"/>
          <w:marRight w:val="0"/>
          <w:marTop w:val="0"/>
          <w:marBottom w:val="0"/>
          <w:divBdr>
            <w:top w:val="none" w:sz="0" w:space="0" w:color="auto"/>
            <w:left w:val="none" w:sz="0" w:space="0" w:color="auto"/>
            <w:bottom w:val="none" w:sz="0" w:space="0" w:color="auto"/>
            <w:right w:val="none" w:sz="0" w:space="0" w:color="auto"/>
          </w:divBdr>
        </w:div>
        <w:div w:id="1891645394">
          <w:marLeft w:val="480"/>
          <w:marRight w:val="0"/>
          <w:marTop w:val="0"/>
          <w:marBottom w:val="0"/>
          <w:divBdr>
            <w:top w:val="none" w:sz="0" w:space="0" w:color="auto"/>
            <w:left w:val="none" w:sz="0" w:space="0" w:color="auto"/>
            <w:bottom w:val="none" w:sz="0" w:space="0" w:color="auto"/>
            <w:right w:val="none" w:sz="0" w:space="0" w:color="auto"/>
          </w:divBdr>
        </w:div>
        <w:div w:id="512839189">
          <w:marLeft w:val="480"/>
          <w:marRight w:val="0"/>
          <w:marTop w:val="0"/>
          <w:marBottom w:val="0"/>
          <w:divBdr>
            <w:top w:val="none" w:sz="0" w:space="0" w:color="auto"/>
            <w:left w:val="none" w:sz="0" w:space="0" w:color="auto"/>
            <w:bottom w:val="none" w:sz="0" w:space="0" w:color="auto"/>
            <w:right w:val="none" w:sz="0" w:space="0" w:color="auto"/>
          </w:divBdr>
        </w:div>
        <w:div w:id="542982620">
          <w:marLeft w:val="480"/>
          <w:marRight w:val="0"/>
          <w:marTop w:val="0"/>
          <w:marBottom w:val="0"/>
          <w:divBdr>
            <w:top w:val="none" w:sz="0" w:space="0" w:color="auto"/>
            <w:left w:val="none" w:sz="0" w:space="0" w:color="auto"/>
            <w:bottom w:val="none" w:sz="0" w:space="0" w:color="auto"/>
            <w:right w:val="none" w:sz="0" w:space="0" w:color="auto"/>
          </w:divBdr>
        </w:div>
        <w:div w:id="698430460">
          <w:marLeft w:val="480"/>
          <w:marRight w:val="0"/>
          <w:marTop w:val="0"/>
          <w:marBottom w:val="0"/>
          <w:divBdr>
            <w:top w:val="none" w:sz="0" w:space="0" w:color="auto"/>
            <w:left w:val="none" w:sz="0" w:space="0" w:color="auto"/>
            <w:bottom w:val="none" w:sz="0" w:space="0" w:color="auto"/>
            <w:right w:val="none" w:sz="0" w:space="0" w:color="auto"/>
          </w:divBdr>
        </w:div>
        <w:div w:id="1385594805">
          <w:marLeft w:val="480"/>
          <w:marRight w:val="0"/>
          <w:marTop w:val="0"/>
          <w:marBottom w:val="0"/>
          <w:divBdr>
            <w:top w:val="none" w:sz="0" w:space="0" w:color="auto"/>
            <w:left w:val="none" w:sz="0" w:space="0" w:color="auto"/>
            <w:bottom w:val="none" w:sz="0" w:space="0" w:color="auto"/>
            <w:right w:val="none" w:sz="0" w:space="0" w:color="auto"/>
          </w:divBdr>
        </w:div>
        <w:div w:id="1628396153">
          <w:marLeft w:val="480"/>
          <w:marRight w:val="0"/>
          <w:marTop w:val="0"/>
          <w:marBottom w:val="0"/>
          <w:divBdr>
            <w:top w:val="none" w:sz="0" w:space="0" w:color="auto"/>
            <w:left w:val="none" w:sz="0" w:space="0" w:color="auto"/>
            <w:bottom w:val="none" w:sz="0" w:space="0" w:color="auto"/>
            <w:right w:val="none" w:sz="0" w:space="0" w:color="auto"/>
          </w:divBdr>
        </w:div>
        <w:div w:id="1924097352">
          <w:marLeft w:val="480"/>
          <w:marRight w:val="0"/>
          <w:marTop w:val="0"/>
          <w:marBottom w:val="0"/>
          <w:divBdr>
            <w:top w:val="none" w:sz="0" w:space="0" w:color="auto"/>
            <w:left w:val="none" w:sz="0" w:space="0" w:color="auto"/>
            <w:bottom w:val="none" w:sz="0" w:space="0" w:color="auto"/>
            <w:right w:val="none" w:sz="0" w:space="0" w:color="auto"/>
          </w:divBdr>
        </w:div>
        <w:div w:id="428621465">
          <w:marLeft w:val="480"/>
          <w:marRight w:val="0"/>
          <w:marTop w:val="0"/>
          <w:marBottom w:val="0"/>
          <w:divBdr>
            <w:top w:val="none" w:sz="0" w:space="0" w:color="auto"/>
            <w:left w:val="none" w:sz="0" w:space="0" w:color="auto"/>
            <w:bottom w:val="none" w:sz="0" w:space="0" w:color="auto"/>
            <w:right w:val="none" w:sz="0" w:space="0" w:color="auto"/>
          </w:divBdr>
        </w:div>
        <w:div w:id="246228562">
          <w:marLeft w:val="480"/>
          <w:marRight w:val="0"/>
          <w:marTop w:val="0"/>
          <w:marBottom w:val="0"/>
          <w:divBdr>
            <w:top w:val="none" w:sz="0" w:space="0" w:color="auto"/>
            <w:left w:val="none" w:sz="0" w:space="0" w:color="auto"/>
            <w:bottom w:val="none" w:sz="0" w:space="0" w:color="auto"/>
            <w:right w:val="none" w:sz="0" w:space="0" w:color="auto"/>
          </w:divBdr>
        </w:div>
        <w:div w:id="851647101">
          <w:marLeft w:val="480"/>
          <w:marRight w:val="0"/>
          <w:marTop w:val="0"/>
          <w:marBottom w:val="0"/>
          <w:divBdr>
            <w:top w:val="none" w:sz="0" w:space="0" w:color="auto"/>
            <w:left w:val="none" w:sz="0" w:space="0" w:color="auto"/>
            <w:bottom w:val="none" w:sz="0" w:space="0" w:color="auto"/>
            <w:right w:val="none" w:sz="0" w:space="0" w:color="auto"/>
          </w:divBdr>
        </w:div>
        <w:div w:id="794908690">
          <w:marLeft w:val="480"/>
          <w:marRight w:val="0"/>
          <w:marTop w:val="0"/>
          <w:marBottom w:val="0"/>
          <w:divBdr>
            <w:top w:val="none" w:sz="0" w:space="0" w:color="auto"/>
            <w:left w:val="none" w:sz="0" w:space="0" w:color="auto"/>
            <w:bottom w:val="none" w:sz="0" w:space="0" w:color="auto"/>
            <w:right w:val="none" w:sz="0" w:space="0" w:color="auto"/>
          </w:divBdr>
        </w:div>
        <w:div w:id="1170022996">
          <w:marLeft w:val="480"/>
          <w:marRight w:val="0"/>
          <w:marTop w:val="0"/>
          <w:marBottom w:val="0"/>
          <w:divBdr>
            <w:top w:val="none" w:sz="0" w:space="0" w:color="auto"/>
            <w:left w:val="none" w:sz="0" w:space="0" w:color="auto"/>
            <w:bottom w:val="none" w:sz="0" w:space="0" w:color="auto"/>
            <w:right w:val="none" w:sz="0" w:space="0" w:color="auto"/>
          </w:divBdr>
        </w:div>
        <w:div w:id="1969896521">
          <w:marLeft w:val="480"/>
          <w:marRight w:val="0"/>
          <w:marTop w:val="0"/>
          <w:marBottom w:val="0"/>
          <w:divBdr>
            <w:top w:val="none" w:sz="0" w:space="0" w:color="auto"/>
            <w:left w:val="none" w:sz="0" w:space="0" w:color="auto"/>
            <w:bottom w:val="none" w:sz="0" w:space="0" w:color="auto"/>
            <w:right w:val="none" w:sz="0" w:space="0" w:color="auto"/>
          </w:divBdr>
        </w:div>
        <w:div w:id="1279413661">
          <w:marLeft w:val="480"/>
          <w:marRight w:val="0"/>
          <w:marTop w:val="0"/>
          <w:marBottom w:val="0"/>
          <w:divBdr>
            <w:top w:val="none" w:sz="0" w:space="0" w:color="auto"/>
            <w:left w:val="none" w:sz="0" w:space="0" w:color="auto"/>
            <w:bottom w:val="none" w:sz="0" w:space="0" w:color="auto"/>
            <w:right w:val="none" w:sz="0" w:space="0" w:color="auto"/>
          </w:divBdr>
        </w:div>
        <w:div w:id="659963466">
          <w:marLeft w:val="480"/>
          <w:marRight w:val="0"/>
          <w:marTop w:val="0"/>
          <w:marBottom w:val="0"/>
          <w:divBdr>
            <w:top w:val="none" w:sz="0" w:space="0" w:color="auto"/>
            <w:left w:val="none" w:sz="0" w:space="0" w:color="auto"/>
            <w:bottom w:val="none" w:sz="0" w:space="0" w:color="auto"/>
            <w:right w:val="none" w:sz="0" w:space="0" w:color="auto"/>
          </w:divBdr>
        </w:div>
        <w:div w:id="1065105028">
          <w:marLeft w:val="480"/>
          <w:marRight w:val="0"/>
          <w:marTop w:val="0"/>
          <w:marBottom w:val="0"/>
          <w:divBdr>
            <w:top w:val="none" w:sz="0" w:space="0" w:color="auto"/>
            <w:left w:val="none" w:sz="0" w:space="0" w:color="auto"/>
            <w:bottom w:val="none" w:sz="0" w:space="0" w:color="auto"/>
            <w:right w:val="none" w:sz="0" w:space="0" w:color="auto"/>
          </w:divBdr>
        </w:div>
        <w:div w:id="1952200391">
          <w:marLeft w:val="480"/>
          <w:marRight w:val="0"/>
          <w:marTop w:val="0"/>
          <w:marBottom w:val="0"/>
          <w:divBdr>
            <w:top w:val="none" w:sz="0" w:space="0" w:color="auto"/>
            <w:left w:val="none" w:sz="0" w:space="0" w:color="auto"/>
            <w:bottom w:val="none" w:sz="0" w:space="0" w:color="auto"/>
            <w:right w:val="none" w:sz="0" w:space="0" w:color="auto"/>
          </w:divBdr>
        </w:div>
        <w:div w:id="400369306">
          <w:marLeft w:val="480"/>
          <w:marRight w:val="0"/>
          <w:marTop w:val="0"/>
          <w:marBottom w:val="0"/>
          <w:divBdr>
            <w:top w:val="none" w:sz="0" w:space="0" w:color="auto"/>
            <w:left w:val="none" w:sz="0" w:space="0" w:color="auto"/>
            <w:bottom w:val="none" w:sz="0" w:space="0" w:color="auto"/>
            <w:right w:val="none" w:sz="0" w:space="0" w:color="auto"/>
          </w:divBdr>
        </w:div>
        <w:div w:id="1759935658">
          <w:marLeft w:val="480"/>
          <w:marRight w:val="0"/>
          <w:marTop w:val="0"/>
          <w:marBottom w:val="0"/>
          <w:divBdr>
            <w:top w:val="none" w:sz="0" w:space="0" w:color="auto"/>
            <w:left w:val="none" w:sz="0" w:space="0" w:color="auto"/>
            <w:bottom w:val="none" w:sz="0" w:space="0" w:color="auto"/>
            <w:right w:val="none" w:sz="0" w:space="0" w:color="auto"/>
          </w:divBdr>
        </w:div>
      </w:divsChild>
    </w:div>
    <w:div w:id="928974069">
      <w:bodyDiv w:val="1"/>
      <w:marLeft w:val="0"/>
      <w:marRight w:val="0"/>
      <w:marTop w:val="0"/>
      <w:marBottom w:val="0"/>
      <w:divBdr>
        <w:top w:val="none" w:sz="0" w:space="0" w:color="auto"/>
        <w:left w:val="none" w:sz="0" w:space="0" w:color="auto"/>
        <w:bottom w:val="none" w:sz="0" w:space="0" w:color="auto"/>
        <w:right w:val="none" w:sz="0" w:space="0" w:color="auto"/>
      </w:divBdr>
    </w:div>
    <w:div w:id="933706138">
      <w:bodyDiv w:val="1"/>
      <w:marLeft w:val="0"/>
      <w:marRight w:val="0"/>
      <w:marTop w:val="0"/>
      <w:marBottom w:val="0"/>
      <w:divBdr>
        <w:top w:val="none" w:sz="0" w:space="0" w:color="auto"/>
        <w:left w:val="none" w:sz="0" w:space="0" w:color="auto"/>
        <w:bottom w:val="none" w:sz="0" w:space="0" w:color="auto"/>
        <w:right w:val="none" w:sz="0" w:space="0" w:color="auto"/>
      </w:divBdr>
    </w:div>
    <w:div w:id="935750154">
      <w:bodyDiv w:val="1"/>
      <w:marLeft w:val="0"/>
      <w:marRight w:val="0"/>
      <w:marTop w:val="0"/>
      <w:marBottom w:val="0"/>
      <w:divBdr>
        <w:top w:val="none" w:sz="0" w:space="0" w:color="auto"/>
        <w:left w:val="none" w:sz="0" w:space="0" w:color="auto"/>
        <w:bottom w:val="none" w:sz="0" w:space="0" w:color="auto"/>
        <w:right w:val="none" w:sz="0" w:space="0" w:color="auto"/>
      </w:divBdr>
    </w:div>
    <w:div w:id="938829636">
      <w:bodyDiv w:val="1"/>
      <w:marLeft w:val="0"/>
      <w:marRight w:val="0"/>
      <w:marTop w:val="0"/>
      <w:marBottom w:val="0"/>
      <w:divBdr>
        <w:top w:val="none" w:sz="0" w:space="0" w:color="auto"/>
        <w:left w:val="none" w:sz="0" w:space="0" w:color="auto"/>
        <w:bottom w:val="none" w:sz="0" w:space="0" w:color="auto"/>
        <w:right w:val="none" w:sz="0" w:space="0" w:color="auto"/>
      </w:divBdr>
      <w:divsChild>
        <w:div w:id="731469096">
          <w:marLeft w:val="480"/>
          <w:marRight w:val="0"/>
          <w:marTop w:val="0"/>
          <w:marBottom w:val="0"/>
          <w:divBdr>
            <w:top w:val="none" w:sz="0" w:space="0" w:color="auto"/>
            <w:left w:val="none" w:sz="0" w:space="0" w:color="auto"/>
            <w:bottom w:val="none" w:sz="0" w:space="0" w:color="auto"/>
            <w:right w:val="none" w:sz="0" w:space="0" w:color="auto"/>
          </w:divBdr>
        </w:div>
        <w:div w:id="171116880">
          <w:marLeft w:val="480"/>
          <w:marRight w:val="0"/>
          <w:marTop w:val="0"/>
          <w:marBottom w:val="0"/>
          <w:divBdr>
            <w:top w:val="none" w:sz="0" w:space="0" w:color="auto"/>
            <w:left w:val="none" w:sz="0" w:space="0" w:color="auto"/>
            <w:bottom w:val="none" w:sz="0" w:space="0" w:color="auto"/>
            <w:right w:val="none" w:sz="0" w:space="0" w:color="auto"/>
          </w:divBdr>
        </w:div>
        <w:div w:id="1109080313">
          <w:marLeft w:val="480"/>
          <w:marRight w:val="0"/>
          <w:marTop w:val="0"/>
          <w:marBottom w:val="0"/>
          <w:divBdr>
            <w:top w:val="none" w:sz="0" w:space="0" w:color="auto"/>
            <w:left w:val="none" w:sz="0" w:space="0" w:color="auto"/>
            <w:bottom w:val="none" w:sz="0" w:space="0" w:color="auto"/>
            <w:right w:val="none" w:sz="0" w:space="0" w:color="auto"/>
          </w:divBdr>
        </w:div>
        <w:div w:id="1010060956">
          <w:marLeft w:val="480"/>
          <w:marRight w:val="0"/>
          <w:marTop w:val="0"/>
          <w:marBottom w:val="0"/>
          <w:divBdr>
            <w:top w:val="none" w:sz="0" w:space="0" w:color="auto"/>
            <w:left w:val="none" w:sz="0" w:space="0" w:color="auto"/>
            <w:bottom w:val="none" w:sz="0" w:space="0" w:color="auto"/>
            <w:right w:val="none" w:sz="0" w:space="0" w:color="auto"/>
          </w:divBdr>
        </w:div>
        <w:div w:id="1650549030">
          <w:marLeft w:val="480"/>
          <w:marRight w:val="0"/>
          <w:marTop w:val="0"/>
          <w:marBottom w:val="0"/>
          <w:divBdr>
            <w:top w:val="none" w:sz="0" w:space="0" w:color="auto"/>
            <w:left w:val="none" w:sz="0" w:space="0" w:color="auto"/>
            <w:bottom w:val="none" w:sz="0" w:space="0" w:color="auto"/>
            <w:right w:val="none" w:sz="0" w:space="0" w:color="auto"/>
          </w:divBdr>
        </w:div>
        <w:div w:id="583952961">
          <w:marLeft w:val="480"/>
          <w:marRight w:val="0"/>
          <w:marTop w:val="0"/>
          <w:marBottom w:val="0"/>
          <w:divBdr>
            <w:top w:val="none" w:sz="0" w:space="0" w:color="auto"/>
            <w:left w:val="none" w:sz="0" w:space="0" w:color="auto"/>
            <w:bottom w:val="none" w:sz="0" w:space="0" w:color="auto"/>
            <w:right w:val="none" w:sz="0" w:space="0" w:color="auto"/>
          </w:divBdr>
        </w:div>
        <w:div w:id="1955088325">
          <w:marLeft w:val="480"/>
          <w:marRight w:val="0"/>
          <w:marTop w:val="0"/>
          <w:marBottom w:val="0"/>
          <w:divBdr>
            <w:top w:val="none" w:sz="0" w:space="0" w:color="auto"/>
            <w:left w:val="none" w:sz="0" w:space="0" w:color="auto"/>
            <w:bottom w:val="none" w:sz="0" w:space="0" w:color="auto"/>
            <w:right w:val="none" w:sz="0" w:space="0" w:color="auto"/>
          </w:divBdr>
        </w:div>
        <w:div w:id="1839690615">
          <w:marLeft w:val="480"/>
          <w:marRight w:val="0"/>
          <w:marTop w:val="0"/>
          <w:marBottom w:val="0"/>
          <w:divBdr>
            <w:top w:val="none" w:sz="0" w:space="0" w:color="auto"/>
            <w:left w:val="none" w:sz="0" w:space="0" w:color="auto"/>
            <w:bottom w:val="none" w:sz="0" w:space="0" w:color="auto"/>
            <w:right w:val="none" w:sz="0" w:space="0" w:color="auto"/>
          </w:divBdr>
        </w:div>
        <w:div w:id="1130973047">
          <w:marLeft w:val="480"/>
          <w:marRight w:val="0"/>
          <w:marTop w:val="0"/>
          <w:marBottom w:val="0"/>
          <w:divBdr>
            <w:top w:val="none" w:sz="0" w:space="0" w:color="auto"/>
            <w:left w:val="none" w:sz="0" w:space="0" w:color="auto"/>
            <w:bottom w:val="none" w:sz="0" w:space="0" w:color="auto"/>
            <w:right w:val="none" w:sz="0" w:space="0" w:color="auto"/>
          </w:divBdr>
        </w:div>
        <w:div w:id="1162355765">
          <w:marLeft w:val="480"/>
          <w:marRight w:val="0"/>
          <w:marTop w:val="0"/>
          <w:marBottom w:val="0"/>
          <w:divBdr>
            <w:top w:val="none" w:sz="0" w:space="0" w:color="auto"/>
            <w:left w:val="none" w:sz="0" w:space="0" w:color="auto"/>
            <w:bottom w:val="none" w:sz="0" w:space="0" w:color="auto"/>
            <w:right w:val="none" w:sz="0" w:space="0" w:color="auto"/>
          </w:divBdr>
        </w:div>
        <w:div w:id="619410240">
          <w:marLeft w:val="480"/>
          <w:marRight w:val="0"/>
          <w:marTop w:val="0"/>
          <w:marBottom w:val="0"/>
          <w:divBdr>
            <w:top w:val="none" w:sz="0" w:space="0" w:color="auto"/>
            <w:left w:val="none" w:sz="0" w:space="0" w:color="auto"/>
            <w:bottom w:val="none" w:sz="0" w:space="0" w:color="auto"/>
            <w:right w:val="none" w:sz="0" w:space="0" w:color="auto"/>
          </w:divBdr>
        </w:div>
        <w:div w:id="215971760">
          <w:marLeft w:val="480"/>
          <w:marRight w:val="0"/>
          <w:marTop w:val="0"/>
          <w:marBottom w:val="0"/>
          <w:divBdr>
            <w:top w:val="none" w:sz="0" w:space="0" w:color="auto"/>
            <w:left w:val="none" w:sz="0" w:space="0" w:color="auto"/>
            <w:bottom w:val="none" w:sz="0" w:space="0" w:color="auto"/>
            <w:right w:val="none" w:sz="0" w:space="0" w:color="auto"/>
          </w:divBdr>
        </w:div>
        <w:div w:id="924416430">
          <w:marLeft w:val="480"/>
          <w:marRight w:val="0"/>
          <w:marTop w:val="0"/>
          <w:marBottom w:val="0"/>
          <w:divBdr>
            <w:top w:val="none" w:sz="0" w:space="0" w:color="auto"/>
            <w:left w:val="none" w:sz="0" w:space="0" w:color="auto"/>
            <w:bottom w:val="none" w:sz="0" w:space="0" w:color="auto"/>
            <w:right w:val="none" w:sz="0" w:space="0" w:color="auto"/>
          </w:divBdr>
        </w:div>
        <w:div w:id="1178151895">
          <w:marLeft w:val="480"/>
          <w:marRight w:val="0"/>
          <w:marTop w:val="0"/>
          <w:marBottom w:val="0"/>
          <w:divBdr>
            <w:top w:val="none" w:sz="0" w:space="0" w:color="auto"/>
            <w:left w:val="none" w:sz="0" w:space="0" w:color="auto"/>
            <w:bottom w:val="none" w:sz="0" w:space="0" w:color="auto"/>
            <w:right w:val="none" w:sz="0" w:space="0" w:color="auto"/>
          </w:divBdr>
        </w:div>
        <w:div w:id="1591427433">
          <w:marLeft w:val="480"/>
          <w:marRight w:val="0"/>
          <w:marTop w:val="0"/>
          <w:marBottom w:val="0"/>
          <w:divBdr>
            <w:top w:val="none" w:sz="0" w:space="0" w:color="auto"/>
            <w:left w:val="none" w:sz="0" w:space="0" w:color="auto"/>
            <w:bottom w:val="none" w:sz="0" w:space="0" w:color="auto"/>
            <w:right w:val="none" w:sz="0" w:space="0" w:color="auto"/>
          </w:divBdr>
        </w:div>
        <w:div w:id="1804689143">
          <w:marLeft w:val="480"/>
          <w:marRight w:val="0"/>
          <w:marTop w:val="0"/>
          <w:marBottom w:val="0"/>
          <w:divBdr>
            <w:top w:val="none" w:sz="0" w:space="0" w:color="auto"/>
            <w:left w:val="none" w:sz="0" w:space="0" w:color="auto"/>
            <w:bottom w:val="none" w:sz="0" w:space="0" w:color="auto"/>
            <w:right w:val="none" w:sz="0" w:space="0" w:color="auto"/>
          </w:divBdr>
        </w:div>
        <w:div w:id="1354185121">
          <w:marLeft w:val="480"/>
          <w:marRight w:val="0"/>
          <w:marTop w:val="0"/>
          <w:marBottom w:val="0"/>
          <w:divBdr>
            <w:top w:val="none" w:sz="0" w:space="0" w:color="auto"/>
            <w:left w:val="none" w:sz="0" w:space="0" w:color="auto"/>
            <w:bottom w:val="none" w:sz="0" w:space="0" w:color="auto"/>
            <w:right w:val="none" w:sz="0" w:space="0" w:color="auto"/>
          </w:divBdr>
        </w:div>
        <w:div w:id="1671250821">
          <w:marLeft w:val="480"/>
          <w:marRight w:val="0"/>
          <w:marTop w:val="0"/>
          <w:marBottom w:val="0"/>
          <w:divBdr>
            <w:top w:val="none" w:sz="0" w:space="0" w:color="auto"/>
            <w:left w:val="none" w:sz="0" w:space="0" w:color="auto"/>
            <w:bottom w:val="none" w:sz="0" w:space="0" w:color="auto"/>
            <w:right w:val="none" w:sz="0" w:space="0" w:color="auto"/>
          </w:divBdr>
        </w:div>
        <w:div w:id="1791899294">
          <w:marLeft w:val="480"/>
          <w:marRight w:val="0"/>
          <w:marTop w:val="0"/>
          <w:marBottom w:val="0"/>
          <w:divBdr>
            <w:top w:val="none" w:sz="0" w:space="0" w:color="auto"/>
            <w:left w:val="none" w:sz="0" w:space="0" w:color="auto"/>
            <w:bottom w:val="none" w:sz="0" w:space="0" w:color="auto"/>
            <w:right w:val="none" w:sz="0" w:space="0" w:color="auto"/>
          </w:divBdr>
        </w:div>
        <w:div w:id="1790203887">
          <w:marLeft w:val="480"/>
          <w:marRight w:val="0"/>
          <w:marTop w:val="0"/>
          <w:marBottom w:val="0"/>
          <w:divBdr>
            <w:top w:val="none" w:sz="0" w:space="0" w:color="auto"/>
            <w:left w:val="none" w:sz="0" w:space="0" w:color="auto"/>
            <w:bottom w:val="none" w:sz="0" w:space="0" w:color="auto"/>
            <w:right w:val="none" w:sz="0" w:space="0" w:color="auto"/>
          </w:divBdr>
        </w:div>
        <w:div w:id="474030334">
          <w:marLeft w:val="480"/>
          <w:marRight w:val="0"/>
          <w:marTop w:val="0"/>
          <w:marBottom w:val="0"/>
          <w:divBdr>
            <w:top w:val="none" w:sz="0" w:space="0" w:color="auto"/>
            <w:left w:val="none" w:sz="0" w:space="0" w:color="auto"/>
            <w:bottom w:val="none" w:sz="0" w:space="0" w:color="auto"/>
            <w:right w:val="none" w:sz="0" w:space="0" w:color="auto"/>
          </w:divBdr>
        </w:div>
        <w:div w:id="1402677833">
          <w:marLeft w:val="480"/>
          <w:marRight w:val="0"/>
          <w:marTop w:val="0"/>
          <w:marBottom w:val="0"/>
          <w:divBdr>
            <w:top w:val="none" w:sz="0" w:space="0" w:color="auto"/>
            <w:left w:val="none" w:sz="0" w:space="0" w:color="auto"/>
            <w:bottom w:val="none" w:sz="0" w:space="0" w:color="auto"/>
            <w:right w:val="none" w:sz="0" w:space="0" w:color="auto"/>
          </w:divBdr>
        </w:div>
      </w:divsChild>
    </w:div>
    <w:div w:id="941104455">
      <w:bodyDiv w:val="1"/>
      <w:marLeft w:val="0"/>
      <w:marRight w:val="0"/>
      <w:marTop w:val="0"/>
      <w:marBottom w:val="0"/>
      <w:divBdr>
        <w:top w:val="none" w:sz="0" w:space="0" w:color="auto"/>
        <w:left w:val="none" w:sz="0" w:space="0" w:color="auto"/>
        <w:bottom w:val="none" w:sz="0" w:space="0" w:color="auto"/>
        <w:right w:val="none" w:sz="0" w:space="0" w:color="auto"/>
      </w:divBdr>
    </w:div>
    <w:div w:id="961768188">
      <w:bodyDiv w:val="1"/>
      <w:marLeft w:val="0"/>
      <w:marRight w:val="0"/>
      <w:marTop w:val="0"/>
      <w:marBottom w:val="0"/>
      <w:divBdr>
        <w:top w:val="none" w:sz="0" w:space="0" w:color="auto"/>
        <w:left w:val="none" w:sz="0" w:space="0" w:color="auto"/>
        <w:bottom w:val="none" w:sz="0" w:space="0" w:color="auto"/>
        <w:right w:val="none" w:sz="0" w:space="0" w:color="auto"/>
      </w:divBdr>
    </w:div>
    <w:div w:id="964191738">
      <w:bodyDiv w:val="1"/>
      <w:marLeft w:val="0"/>
      <w:marRight w:val="0"/>
      <w:marTop w:val="0"/>
      <w:marBottom w:val="0"/>
      <w:divBdr>
        <w:top w:val="none" w:sz="0" w:space="0" w:color="auto"/>
        <w:left w:val="none" w:sz="0" w:space="0" w:color="auto"/>
        <w:bottom w:val="none" w:sz="0" w:space="0" w:color="auto"/>
        <w:right w:val="none" w:sz="0" w:space="0" w:color="auto"/>
      </w:divBdr>
    </w:div>
    <w:div w:id="967129720">
      <w:bodyDiv w:val="1"/>
      <w:marLeft w:val="0"/>
      <w:marRight w:val="0"/>
      <w:marTop w:val="0"/>
      <w:marBottom w:val="0"/>
      <w:divBdr>
        <w:top w:val="none" w:sz="0" w:space="0" w:color="auto"/>
        <w:left w:val="none" w:sz="0" w:space="0" w:color="auto"/>
        <w:bottom w:val="none" w:sz="0" w:space="0" w:color="auto"/>
        <w:right w:val="none" w:sz="0" w:space="0" w:color="auto"/>
      </w:divBdr>
      <w:divsChild>
        <w:div w:id="1506283700">
          <w:marLeft w:val="480"/>
          <w:marRight w:val="0"/>
          <w:marTop w:val="0"/>
          <w:marBottom w:val="0"/>
          <w:divBdr>
            <w:top w:val="none" w:sz="0" w:space="0" w:color="auto"/>
            <w:left w:val="none" w:sz="0" w:space="0" w:color="auto"/>
            <w:bottom w:val="none" w:sz="0" w:space="0" w:color="auto"/>
            <w:right w:val="none" w:sz="0" w:space="0" w:color="auto"/>
          </w:divBdr>
        </w:div>
        <w:div w:id="1549342551">
          <w:marLeft w:val="480"/>
          <w:marRight w:val="0"/>
          <w:marTop w:val="0"/>
          <w:marBottom w:val="0"/>
          <w:divBdr>
            <w:top w:val="none" w:sz="0" w:space="0" w:color="auto"/>
            <w:left w:val="none" w:sz="0" w:space="0" w:color="auto"/>
            <w:bottom w:val="none" w:sz="0" w:space="0" w:color="auto"/>
            <w:right w:val="none" w:sz="0" w:space="0" w:color="auto"/>
          </w:divBdr>
        </w:div>
        <w:div w:id="2072540795">
          <w:marLeft w:val="480"/>
          <w:marRight w:val="0"/>
          <w:marTop w:val="0"/>
          <w:marBottom w:val="0"/>
          <w:divBdr>
            <w:top w:val="none" w:sz="0" w:space="0" w:color="auto"/>
            <w:left w:val="none" w:sz="0" w:space="0" w:color="auto"/>
            <w:bottom w:val="none" w:sz="0" w:space="0" w:color="auto"/>
            <w:right w:val="none" w:sz="0" w:space="0" w:color="auto"/>
          </w:divBdr>
        </w:div>
        <w:div w:id="1909919206">
          <w:marLeft w:val="480"/>
          <w:marRight w:val="0"/>
          <w:marTop w:val="0"/>
          <w:marBottom w:val="0"/>
          <w:divBdr>
            <w:top w:val="none" w:sz="0" w:space="0" w:color="auto"/>
            <w:left w:val="none" w:sz="0" w:space="0" w:color="auto"/>
            <w:bottom w:val="none" w:sz="0" w:space="0" w:color="auto"/>
            <w:right w:val="none" w:sz="0" w:space="0" w:color="auto"/>
          </w:divBdr>
        </w:div>
        <w:div w:id="885720824">
          <w:marLeft w:val="480"/>
          <w:marRight w:val="0"/>
          <w:marTop w:val="0"/>
          <w:marBottom w:val="0"/>
          <w:divBdr>
            <w:top w:val="none" w:sz="0" w:space="0" w:color="auto"/>
            <w:left w:val="none" w:sz="0" w:space="0" w:color="auto"/>
            <w:bottom w:val="none" w:sz="0" w:space="0" w:color="auto"/>
            <w:right w:val="none" w:sz="0" w:space="0" w:color="auto"/>
          </w:divBdr>
        </w:div>
        <w:div w:id="1389955343">
          <w:marLeft w:val="480"/>
          <w:marRight w:val="0"/>
          <w:marTop w:val="0"/>
          <w:marBottom w:val="0"/>
          <w:divBdr>
            <w:top w:val="none" w:sz="0" w:space="0" w:color="auto"/>
            <w:left w:val="none" w:sz="0" w:space="0" w:color="auto"/>
            <w:bottom w:val="none" w:sz="0" w:space="0" w:color="auto"/>
            <w:right w:val="none" w:sz="0" w:space="0" w:color="auto"/>
          </w:divBdr>
        </w:div>
        <w:div w:id="199978056">
          <w:marLeft w:val="480"/>
          <w:marRight w:val="0"/>
          <w:marTop w:val="0"/>
          <w:marBottom w:val="0"/>
          <w:divBdr>
            <w:top w:val="none" w:sz="0" w:space="0" w:color="auto"/>
            <w:left w:val="none" w:sz="0" w:space="0" w:color="auto"/>
            <w:bottom w:val="none" w:sz="0" w:space="0" w:color="auto"/>
            <w:right w:val="none" w:sz="0" w:space="0" w:color="auto"/>
          </w:divBdr>
        </w:div>
        <w:div w:id="762342514">
          <w:marLeft w:val="480"/>
          <w:marRight w:val="0"/>
          <w:marTop w:val="0"/>
          <w:marBottom w:val="0"/>
          <w:divBdr>
            <w:top w:val="none" w:sz="0" w:space="0" w:color="auto"/>
            <w:left w:val="none" w:sz="0" w:space="0" w:color="auto"/>
            <w:bottom w:val="none" w:sz="0" w:space="0" w:color="auto"/>
            <w:right w:val="none" w:sz="0" w:space="0" w:color="auto"/>
          </w:divBdr>
        </w:div>
        <w:div w:id="74714151">
          <w:marLeft w:val="480"/>
          <w:marRight w:val="0"/>
          <w:marTop w:val="0"/>
          <w:marBottom w:val="0"/>
          <w:divBdr>
            <w:top w:val="none" w:sz="0" w:space="0" w:color="auto"/>
            <w:left w:val="none" w:sz="0" w:space="0" w:color="auto"/>
            <w:bottom w:val="none" w:sz="0" w:space="0" w:color="auto"/>
            <w:right w:val="none" w:sz="0" w:space="0" w:color="auto"/>
          </w:divBdr>
        </w:div>
      </w:divsChild>
    </w:div>
    <w:div w:id="977027570">
      <w:bodyDiv w:val="1"/>
      <w:marLeft w:val="0"/>
      <w:marRight w:val="0"/>
      <w:marTop w:val="0"/>
      <w:marBottom w:val="0"/>
      <w:divBdr>
        <w:top w:val="none" w:sz="0" w:space="0" w:color="auto"/>
        <w:left w:val="none" w:sz="0" w:space="0" w:color="auto"/>
        <w:bottom w:val="none" w:sz="0" w:space="0" w:color="auto"/>
        <w:right w:val="none" w:sz="0" w:space="0" w:color="auto"/>
      </w:divBdr>
    </w:div>
    <w:div w:id="985859532">
      <w:bodyDiv w:val="1"/>
      <w:marLeft w:val="0"/>
      <w:marRight w:val="0"/>
      <w:marTop w:val="0"/>
      <w:marBottom w:val="0"/>
      <w:divBdr>
        <w:top w:val="none" w:sz="0" w:space="0" w:color="auto"/>
        <w:left w:val="none" w:sz="0" w:space="0" w:color="auto"/>
        <w:bottom w:val="none" w:sz="0" w:space="0" w:color="auto"/>
        <w:right w:val="none" w:sz="0" w:space="0" w:color="auto"/>
      </w:divBdr>
    </w:div>
    <w:div w:id="1000891914">
      <w:bodyDiv w:val="1"/>
      <w:marLeft w:val="0"/>
      <w:marRight w:val="0"/>
      <w:marTop w:val="0"/>
      <w:marBottom w:val="0"/>
      <w:divBdr>
        <w:top w:val="none" w:sz="0" w:space="0" w:color="auto"/>
        <w:left w:val="none" w:sz="0" w:space="0" w:color="auto"/>
        <w:bottom w:val="none" w:sz="0" w:space="0" w:color="auto"/>
        <w:right w:val="none" w:sz="0" w:space="0" w:color="auto"/>
      </w:divBdr>
    </w:div>
    <w:div w:id="1004935513">
      <w:bodyDiv w:val="1"/>
      <w:marLeft w:val="0"/>
      <w:marRight w:val="0"/>
      <w:marTop w:val="0"/>
      <w:marBottom w:val="0"/>
      <w:divBdr>
        <w:top w:val="none" w:sz="0" w:space="0" w:color="auto"/>
        <w:left w:val="none" w:sz="0" w:space="0" w:color="auto"/>
        <w:bottom w:val="none" w:sz="0" w:space="0" w:color="auto"/>
        <w:right w:val="none" w:sz="0" w:space="0" w:color="auto"/>
      </w:divBdr>
    </w:div>
    <w:div w:id="1005396555">
      <w:bodyDiv w:val="1"/>
      <w:marLeft w:val="0"/>
      <w:marRight w:val="0"/>
      <w:marTop w:val="0"/>
      <w:marBottom w:val="0"/>
      <w:divBdr>
        <w:top w:val="none" w:sz="0" w:space="0" w:color="auto"/>
        <w:left w:val="none" w:sz="0" w:space="0" w:color="auto"/>
        <w:bottom w:val="none" w:sz="0" w:space="0" w:color="auto"/>
        <w:right w:val="none" w:sz="0" w:space="0" w:color="auto"/>
      </w:divBdr>
    </w:div>
    <w:div w:id="1009984216">
      <w:bodyDiv w:val="1"/>
      <w:marLeft w:val="0"/>
      <w:marRight w:val="0"/>
      <w:marTop w:val="0"/>
      <w:marBottom w:val="0"/>
      <w:divBdr>
        <w:top w:val="none" w:sz="0" w:space="0" w:color="auto"/>
        <w:left w:val="none" w:sz="0" w:space="0" w:color="auto"/>
        <w:bottom w:val="none" w:sz="0" w:space="0" w:color="auto"/>
        <w:right w:val="none" w:sz="0" w:space="0" w:color="auto"/>
      </w:divBdr>
      <w:divsChild>
        <w:div w:id="2104910453">
          <w:marLeft w:val="480"/>
          <w:marRight w:val="0"/>
          <w:marTop w:val="0"/>
          <w:marBottom w:val="0"/>
          <w:divBdr>
            <w:top w:val="none" w:sz="0" w:space="0" w:color="auto"/>
            <w:left w:val="none" w:sz="0" w:space="0" w:color="auto"/>
            <w:bottom w:val="none" w:sz="0" w:space="0" w:color="auto"/>
            <w:right w:val="none" w:sz="0" w:space="0" w:color="auto"/>
          </w:divBdr>
        </w:div>
        <w:div w:id="1422330983">
          <w:marLeft w:val="480"/>
          <w:marRight w:val="0"/>
          <w:marTop w:val="0"/>
          <w:marBottom w:val="0"/>
          <w:divBdr>
            <w:top w:val="none" w:sz="0" w:space="0" w:color="auto"/>
            <w:left w:val="none" w:sz="0" w:space="0" w:color="auto"/>
            <w:bottom w:val="none" w:sz="0" w:space="0" w:color="auto"/>
            <w:right w:val="none" w:sz="0" w:space="0" w:color="auto"/>
          </w:divBdr>
        </w:div>
        <w:div w:id="1302928525">
          <w:marLeft w:val="480"/>
          <w:marRight w:val="0"/>
          <w:marTop w:val="0"/>
          <w:marBottom w:val="0"/>
          <w:divBdr>
            <w:top w:val="none" w:sz="0" w:space="0" w:color="auto"/>
            <w:left w:val="none" w:sz="0" w:space="0" w:color="auto"/>
            <w:bottom w:val="none" w:sz="0" w:space="0" w:color="auto"/>
            <w:right w:val="none" w:sz="0" w:space="0" w:color="auto"/>
          </w:divBdr>
        </w:div>
        <w:div w:id="1601258964">
          <w:marLeft w:val="480"/>
          <w:marRight w:val="0"/>
          <w:marTop w:val="0"/>
          <w:marBottom w:val="0"/>
          <w:divBdr>
            <w:top w:val="none" w:sz="0" w:space="0" w:color="auto"/>
            <w:left w:val="none" w:sz="0" w:space="0" w:color="auto"/>
            <w:bottom w:val="none" w:sz="0" w:space="0" w:color="auto"/>
            <w:right w:val="none" w:sz="0" w:space="0" w:color="auto"/>
          </w:divBdr>
        </w:div>
        <w:div w:id="1920097901">
          <w:marLeft w:val="480"/>
          <w:marRight w:val="0"/>
          <w:marTop w:val="0"/>
          <w:marBottom w:val="0"/>
          <w:divBdr>
            <w:top w:val="none" w:sz="0" w:space="0" w:color="auto"/>
            <w:left w:val="none" w:sz="0" w:space="0" w:color="auto"/>
            <w:bottom w:val="none" w:sz="0" w:space="0" w:color="auto"/>
            <w:right w:val="none" w:sz="0" w:space="0" w:color="auto"/>
          </w:divBdr>
        </w:div>
        <w:div w:id="720324879">
          <w:marLeft w:val="480"/>
          <w:marRight w:val="0"/>
          <w:marTop w:val="0"/>
          <w:marBottom w:val="0"/>
          <w:divBdr>
            <w:top w:val="none" w:sz="0" w:space="0" w:color="auto"/>
            <w:left w:val="none" w:sz="0" w:space="0" w:color="auto"/>
            <w:bottom w:val="none" w:sz="0" w:space="0" w:color="auto"/>
            <w:right w:val="none" w:sz="0" w:space="0" w:color="auto"/>
          </w:divBdr>
        </w:div>
        <w:div w:id="1792747808">
          <w:marLeft w:val="480"/>
          <w:marRight w:val="0"/>
          <w:marTop w:val="0"/>
          <w:marBottom w:val="0"/>
          <w:divBdr>
            <w:top w:val="none" w:sz="0" w:space="0" w:color="auto"/>
            <w:left w:val="none" w:sz="0" w:space="0" w:color="auto"/>
            <w:bottom w:val="none" w:sz="0" w:space="0" w:color="auto"/>
            <w:right w:val="none" w:sz="0" w:space="0" w:color="auto"/>
          </w:divBdr>
        </w:div>
        <w:div w:id="1438061501">
          <w:marLeft w:val="480"/>
          <w:marRight w:val="0"/>
          <w:marTop w:val="0"/>
          <w:marBottom w:val="0"/>
          <w:divBdr>
            <w:top w:val="none" w:sz="0" w:space="0" w:color="auto"/>
            <w:left w:val="none" w:sz="0" w:space="0" w:color="auto"/>
            <w:bottom w:val="none" w:sz="0" w:space="0" w:color="auto"/>
            <w:right w:val="none" w:sz="0" w:space="0" w:color="auto"/>
          </w:divBdr>
        </w:div>
      </w:divsChild>
    </w:div>
    <w:div w:id="1010260597">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sChild>
        <w:div w:id="86779842">
          <w:marLeft w:val="480"/>
          <w:marRight w:val="0"/>
          <w:marTop w:val="0"/>
          <w:marBottom w:val="0"/>
          <w:divBdr>
            <w:top w:val="none" w:sz="0" w:space="0" w:color="auto"/>
            <w:left w:val="none" w:sz="0" w:space="0" w:color="auto"/>
            <w:bottom w:val="none" w:sz="0" w:space="0" w:color="auto"/>
            <w:right w:val="none" w:sz="0" w:space="0" w:color="auto"/>
          </w:divBdr>
        </w:div>
        <w:div w:id="1204947448">
          <w:marLeft w:val="480"/>
          <w:marRight w:val="0"/>
          <w:marTop w:val="0"/>
          <w:marBottom w:val="0"/>
          <w:divBdr>
            <w:top w:val="none" w:sz="0" w:space="0" w:color="auto"/>
            <w:left w:val="none" w:sz="0" w:space="0" w:color="auto"/>
            <w:bottom w:val="none" w:sz="0" w:space="0" w:color="auto"/>
            <w:right w:val="none" w:sz="0" w:space="0" w:color="auto"/>
          </w:divBdr>
        </w:div>
        <w:div w:id="1903759424">
          <w:marLeft w:val="480"/>
          <w:marRight w:val="0"/>
          <w:marTop w:val="0"/>
          <w:marBottom w:val="0"/>
          <w:divBdr>
            <w:top w:val="none" w:sz="0" w:space="0" w:color="auto"/>
            <w:left w:val="none" w:sz="0" w:space="0" w:color="auto"/>
            <w:bottom w:val="none" w:sz="0" w:space="0" w:color="auto"/>
            <w:right w:val="none" w:sz="0" w:space="0" w:color="auto"/>
          </w:divBdr>
        </w:div>
        <w:div w:id="1680236306">
          <w:marLeft w:val="480"/>
          <w:marRight w:val="0"/>
          <w:marTop w:val="0"/>
          <w:marBottom w:val="0"/>
          <w:divBdr>
            <w:top w:val="none" w:sz="0" w:space="0" w:color="auto"/>
            <w:left w:val="none" w:sz="0" w:space="0" w:color="auto"/>
            <w:bottom w:val="none" w:sz="0" w:space="0" w:color="auto"/>
            <w:right w:val="none" w:sz="0" w:space="0" w:color="auto"/>
          </w:divBdr>
        </w:div>
        <w:div w:id="1205093913">
          <w:marLeft w:val="480"/>
          <w:marRight w:val="0"/>
          <w:marTop w:val="0"/>
          <w:marBottom w:val="0"/>
          <w:divBdr>
            <w:top w:val="none" w:sz="0" w:space="0" w:color="auto"/>
            <w:left w:val="none" w:sz="0" w:space="0" w:color="auto"/>
            <w:bottom w:val="none" w:sz="0" w:space="0" w:color="auto"/>
            <w:right w:val="none" w:sz="0" w:space="0" w:color="auto"/>
          </w:divBdr>
        </w:div>
        <w:div w:id="923298385">
          <w:marLeft w:val="480"/>
          <w:marRight w:val="0"/>
          <w:marTop w:val="0"/>
          <w:marBottom w:val="0"/>
          <w:divBdr>
            <w:top w:val="none" w:sz="0" w:space="0" w:color="auto"/>
            <w:left w:val="none" w:sz="0" w:space="0" w:color="auto"/>
            <w:bottom w:val="none" w:sz="0" w:space="0" w:color="auto"/>
            <w:right w:val="none" w:sz="0" w:space="0" w:color="auto"/>
          </w:divBdr>
        </w:div>
        <w:div w:id="1094278598">
          <w:marLeft w:val="480"/>
          <w:marRight w:val="0"/>
          <w:marTop w:val="0"/>
          <w:marBottom w:val="0"/>
          <w:divBdr>
            <w:top w:val="none" w:sz="0" w:space="0" w:color="auto"/>
            <w:left w:val="none" w:sz="0" w:space="0" w:color="auto"/>
            <w:bottom w:val="none" w:sz="0" w:space="0" w:color="auto"/>
            <w:right w:val="none" w:sz="0" w:space="0" w:color="auto"/>
          </w:divBdr>
        </w:div>
        <w:div w:id="256715914">
          <w:marLeft w:val="480"/>
          <w:marRight w:val="0"/>
          <w:marTop w:val="0"/>
          <w:marBottom w:val="0"/>
          <w:divBdr>
            <w:top w:val="none" w:sz="0" w:space="0" w:color="auto"/>
            <w:left w:val="none" w:sz="0" w:space="0" w:color="auto"/>
            <w:bottom w:val="none" w:sz="0" w:space="0" w:color="auto"/>
            <w:right w:val="none" w:sz="0" w:space="0" w:color="auto"/>
          </w:divBdr>
        </w:div>
        <w:div w:id="1169060012">
          <w:marLeft w:val="480"/>
          <w:marRight w:val="0"/>
          <w:marTop w:val="0"/>
          <w:marBottom w:val="0"/>
          <w:divBdr>
            <w:top w:val="none" w:sz="0" w:space="0" w:color="auto"/>
            <w:left w:val="none" w:sz="0" w:space="0" w:color="auto"/>
            <w:bottom w:val="none" w:sz="0" w:space="0" w:color="auto"/>
            <w:right w:val="none" w:sz="0" w:space="0" w:color="auto"/>
          </w:divBdr>
        </w:div>
        <w:div w:id="254561179">
          <w:marLeft w:val="480"/>
          <w:marRight w:val="0"/>
          <w:marTop w:val="0"/>
          <w:marBottom w:val="0"/>
          <w:divBdr>
            <w:top w:val="none" w:sz="0" w:space="0" w:color="auto"/>
            <w:left w:val="none" w:sz="0" w:space="0" w:color="auto"/>
            <w:bottom w:val="none" w:sz="0" w:space="0" w:color="auto"/>
            <w:right w:val="none" w:sz="0" w:space="0" w:color="auto"/>
          </w:divBdr>
        </w:div>
        <w:div w:id="116338857">
          <w:marLeft w:val="480"/>
          <w:marRight w:val="0"/>
          <w:marTop w:val="0"/>
          <w:marBottom w:val="0"/>
          <w:divBdr>
            <w:top w:val="none" w:sz="0" w:space="0" w:color="auto"/>
            <w:left w:val="none" w:sz="0" w:space="0" w:color="auto"/>
            <w:bottom w:val="none" w:sz="0" w:space="0" w:color="auto"/>
            <w:right w:val="none" w:sz="0" w:space="0" w:color="auto"/>
          </w:divBdr>
        </w:div>
        <w:div w:id="1236093181">
          <w:marLeft w:val="480"/>
          <w:marRight w:val="0"/>
          <w:marTop w:val="0"/>
          <w:marBottom w:val="0"/>
          <w:divBdr>
            <w:top w:val="none" w:sz="0" w:space="0" w:color="auto"/>
            <w:left w:val="none" w:sz="0" w:space="0" w:color="auto"/>
            <w:bottom w:val="none" w:sz="0" w:space="0" w:color="auto"/>
            <w:right w:val="none" w:sz="0" w:space="0" w:color="auto"/>
          </w:divBdr>
        </w:div>
      </w:divsChild>
    </w:div>
    <w:div w:id="1017928789">
      <w:bodyDiv w:val="1"/>
      <w:marLeft w:val="0"/>
      <w:marRight w:val="0"/>
      <w:marTop w:val="0"/>
      <w:marBottom w:val="0"/>
      <w:divBdr>
        <w:top w:val="none" w:sz="0" w:space="0" w:color="auto"/>
        <w:left w:val="none" w:sz="0" w:space="0" w:color="auto"/>
        <w:bottom w:val="none" w:sz="0" w:space="0" w:color="auto"/>
        <w:right w:val="none" w:sz="0" w:space="0" w:color="auto"/>
      </w:divBdr>
    </w:div>
    <w:div w:id="1021466764">
      <w:bodyDiv w:val="1"/>
      <w:marLeft w:val="0"/>
      <w:marRight w:val="0"/>
      <w:marTop w:val="0"/>
      <w:marBottom w:val="0"/>
      <w:divBdr>
        <w:top w:val="none" w:sz="0" w:space="0" w:color="auto"/>
        <w:left w:val="none" w:sz="0" w:space="0" w:color="auto"/>
        <w:bottom w:val="none" w:sz="0" w:space="0" w:color="auto"/>
        <w:right w:val="none" w:sz="0" w:space="0" w:color="auto"/>
      </w:divBdr>
    </w:div>
    <w:div w:id="1024138960">
      <w:bodyDiv w:val="1"/>
      <w:marLeft w:val="0"/>
      <w:marRight w:val="0"/>
      <w:marTop w:val="0"/>
      <w:marBottom w:val="0"/>
      <w:divBdr>
        <w:top w:val="none" w:sz="0" w:space="0" w:color="auto"/>
        <w:left w:val="none" w:sz="0" w:space="0" w:color="auto"/>
        <w:bottom w:val="none" w:sz="0" w:space="0" w:color="auto"/>
        <w:right w:val="none" w:sz="0" w:space="0" w:color="auto"/>
      </w:divBdr>
      <w:divsChild>
        <w:div w:id="1309021004">
          <w:marLeft w:val="480"/>
          <w:marRight w:val="0"/>
          <w:marTop w:val="0"/>
          <w:marBottom w:val="0"/>
          <w:divBdr>
            <w:top w:val="none" w:sz="0" w:space="0" w:color="auto"/>
            <w:left w:val="none" w:sz="0" w:space="0" w:color="auto"/>
            <w:bottom w:val="none" w:sz="0" w:space="0" w:color="auto"/>
            <w:right w:val="none" w:sz="0" w:space="0" w:color="auto"/>
          </w:divBdr>
        </w:div>
        <w:div w:id="1437864019">
          <w:marLeft w:val="480"/>
          <w:marRight w:val="0"/>
          <w:marTop w:val="0"/>
          <w:marBottom w:val="0"/>
          <w:divBdr>
            <w:top w:val="none" w:sz="0" w:space="0" w:color="auto"/>
            <w:left w:val="none" w:sz="0" w:space="0" w:color="auto"/>
            <w:bottom w:val="none" w:sz="0" w:space="0" w:color="auto"/>
            <w:right w:val="none" w:sz="0" w:space="0" w:color="auto"/>
          </w:divBdr>
        </w:div>
        <w:div w:id="1349411425">
          <w:marLeft w:val="480"/>
          <w:marRight w:val="0"/>
          <w:marTop w:val="0"/>
          <w:marBottom w:val="0"/>
          <w:divBdr>
            <w:top w:val="none" w:sz="0" w:space="0" w:color="auto"/>
            <w:left w:val="none" w:sz="0" w:space="0" w:color="auto"/>
            <w:bottom w:val="none" w:sz="0" w:space="0" w:color="auto"/>
            <w:right w:val="none" w:sz="0" w:space="0" w:color="auto"/>
          </w:divBdr>
        </w:div>
        <w:div w:id="1438794616">
          <w:marLeft w:val="480"/>
          <w:marRight w:val="0"/>
          <w:marTop w:val="0"/>
          <w:marBottom w:val="0"/>
          <w:divBdr>
            <w:top w:val="none" w:sz="0" w:space="0" w:color="auto"/>
            <w:left w:val="none" w:sz="0" w:space="0" w:color="auto"/>
            <w:bottom w:val="none" w:sz="0" w:space="0" w:color="auto"/>
            <w:right w:val="none" w:sz="0" w:space="0" w:color="auto"/>
          </w:divBdr>
        </w:div>
        <w:div w:id="1566720234">
          <w:marLeft w:val="480"/>
          <w:marRight w:val="0"/>
          <w:marTop w:val="0"/>
          <w:marBottom w:val="0"/>
          <w:divBdr>
            <w:top w:val="none" w:sz="0" w:space="0" w:color="auto"/>
            <w:left w:val="none" w:sz="0" w:space="0" w:color="auto"/>
            <w:bottom w:val="none" w:sz="0" w:space="0" w:color="auto"/>
            <w:right w:val="none" w:sz="0" w:space="0" w:color="auto"/>
          </w:divBdr>
        </w:div>
        <w:div w:id="1664889460">
          <w:marLeft w:val="480"/>
          <w:marRight w:val="0"/>
          <w:marTop w:val="0"/>
          <w:marBottom w:val="0"/>
          <w:divBdr>
            <w:top w:val="none" w:sz="0" w:space="0" w:color="auto"/>
            <w:left w:val="none" w:sz="0" w:space="0" w:color="auto"/>
            <w:bottom w:val="none" w:sz="0" w:space="0" w:color="auto"/>
            <w:right w:val="none" w:sz="0" w:space="0" w:color="auto"/>
          </w:divBdr>
        </w:div>
        <w:div w:id="467279874">
          <w:marLeft w:val="480"/>
          <w:marRight w:val="0"/>
          <w:marTop w:val="0"/>
          <w:marBottom w:val="0"/>
          <w:divBdr>
            <w:top w:val="none" w:sz="0" w:space="0" w:color="auto"/>
            <w:left w:val="none" w:sz="0" w:space="0" w:color="auto"/>
            <w:bottom w:val="none" w:sz="0" w:space="0" w:color="auto"/>
            <w:right w:val="none" w:sz="0" w:space="0" w:color="auto"/>
          </w:divBdr>
        </w:div>
        <w:div w:id="174273717">
          <w:marLeft w:val="480"/>
          <w:marRight w:val="0"/>
          <w:marTop w:val="0"/>
          <w:marBottom w:val="0"/>
          <w:divBdr>
            <w:top w:val="none" w:sz="0" w:space="0" w:color="auto"/>
            <w:left w:val="none" w:sz="0" w:space="0" w:color="auto"/>
            <w:bottom w:val="none" w:sz="0" w:space="0" w:color="auto"/>
            <w:right w:val="none" w:sz="0" w:space="0" w:color="auto"/>
          </w:divBdr>
        </w:div>
        <w:div w:id="682319459">
          <w:marLeft w:val="480"/>
          <w:marRight w:val="0"/>
          <w:marTop w:val="0"/>
          <w:marBottom w:val="0"/>
          <w:divBdr>
            <w:top w:val="none" w:sz="0" w:space="0" w:color="auto"/>
            <w:left w:val="none" w:sz="0" w:space="0" w:color="auto"/>
            <w:bottom w:val="none" w:sz="0" w:space="0" w:color="auto"/>
            <w:right w:val="none" w:sz="0" w:space="0" w:color="auto"/>
          </w:divBdr>
        </w:div>
        <w:div w:id="466776370">
          <w:marLeft w:val="480"/>
          <w:marRight w:val="0"/>
          <w:marTop w:val="0"/>
          <w:marBottom w:val="0"/>
          <w:divBdr>
            <w:top w:val="none" w:sz="0" w:space="0" w:color="auto"/>
            <w:left w:val="none" w:sz="0" w:space="0" w:color="auto"/>
            <w:bottom w:val="none" w:sz="0" w:space="0" w:color="auto"/>
            <w:right w:val="none" w:sz="0" w:space="0" w:color="auto"/>
          </w:divBdr>
        </w:div>
      </w:divsChild>
    </w:div>
    <w:div w:id="1028792778">
      <w:bodyDiv w:val="1"/>
      <w:marLeft w:val="0"/>
      <w:marRight w:val="0"/>
      <w:marTop w:val="0"/>
      <w:marBottom w:val="0"/>
      <w:divBdr>
        <w:top w:val="none" w:sz="0" w:space="0" w:color="auto"/>
        <w:left w:val="none" w:sz="0" w:space="0" w:color="auto"/>
        <w:bottom w:val="none" w:sz="0" w:space="0" w:color="auto"/>
        <w:right w:val="none" w:sz="0" w:space="0" w:color="auto"/>
      </w:divBdr>
    </w:div>
    <w:div w:id="1030108294">
      <w:bodyDiv w:val="1"/>
      <w:marLeft w:val="0"/>
      <w:marRight w:val="0"/>
      <w:marTop w:val="0"/>
      <w:marBottom w:val="0"/>
      <w:divBdr>
        <w:top w:val="none" w:sz="0" w:space="0" w:color="auto"/>
        <w:left w:val="none" w:sz="0" w:space="0" w:color="auto"/>
        <w:bottom w:val="none" w:sz="0" w:space="0" w:color="auto"/>
        <w:right w:val="none" w:sz="0" w:space="0" w:color="auto"/>
      </w:divBdr>
    </w:div>
    <w:div w:id="1031300749">
      <w:bodyDiv w:val="1"/>
      <w:marLeft w:val="0"/>
      <w:marRight w:val="0"/>
      <w:marTop w:val="0"/>
      <w:marBottom w:val="0"/>
      <w:divBdr>
        <w:top w:val="none" w:sz="0" w:space="0" w:color="auto"/>
        <w:left w:val="none" w:sz="0" w:space="0" w:color="auto"/>
        <w:bottom w:val="none" w:sz="0" w:space="0" w:color="auto"/>
        <w:right w:val="none" w:sz="0" w:space="0" w:color="auto"/>
      </w:divBdr>
      <w:divsChild>
        <w:div w:id="1583644047">
          <w:marLeft w:val="480"/>
          <w:marRight w:val="0"/>
          <w:marTop w:val="0"/>
          <w:marBottom w:val="0"/>
          <w:divBdr>
            <w:top w:val="none" w:sz="0" w:space="0" w:color="auto"/>
            <w:left w:val="none" w:sz="0" w:space="0" w:color="auto"/>
            <w:bottom w:val="none" w:sz="0" w:space="0" w:color="auto"/>
            <w:right w:val="none" w:sz="0" w:space="0" w:color="auto"/>
          </w:divBdr>
        </w:div>
        <w:div w:id="162556159">
          <w:marLeft w:val="480"/>
          <w:marRight w:val="0"/>
          <w:marTop w:val="0"/>
          <w:marBottom w:val="0"/>
          <w:divBdr>
            <w:top w:val="none" w:sz="0" w:space="0" w:color="auto"/>
            <w:left w:val="none" w:sz="0" w:space="0" w:color="auto"/>
            <w:bottom w:val="none" w:sz="0" w:space="0" w:color="auto"/>
            <w:right w:val="none" w:sz="0" w:space="0" w:color="auto"/>
          </w:divBdr>
        </w:div>
        <w:div w:id="484057372">
          <w:marLeft w:val="480"/>
          <w:marRight w:val="0"/>
          <w:marTop w:val="0"/>
          <w:marBottom w:val="0"/>
          <w:divBdr>
            <w:top w:val="none" w:sz="0" w:space="0" w:color="auto"/>
            <w:left w:val="none" w:sz="0" w:space="0" w:color="auto"/>
            <w:bottom w:val="none" w:sz="0" w:space="0" w:color="auto"/>
            <w:right w:val="none" w:sz="0" w:space="0" w:color="auto"/>
          </w:divBdr>
        </w:div>
        <w:div w:id="809712723">
          <w:marLeft w:val="480"/>
          <w:marRight w:val="0"/>
          <w:marTop w:val="0"/>
          <w:marBottom w:val="0"/>
          <w:divBdr>
            <w:top w:val="none" w:sz="0" w:space="0" w:color="auto"/>
            <w:left w:val="none" w:sz="0" w:space="0" w:color="auto"/>
            <w:bottom w:val="none" w:sz="0" w:space="0" w:color="auto"/>
            <w:right w:val="none" w:sz="0" w:space="0" w:color="auto"/>
          </w:divBdr>
        </w:div>
        <w:div w:id="1753239171">
          <w:marLeft w:val="480"/>
          <w:marRight w:val="0"/>
          <w:marTop w:val="0"/>
          <w:marBottom w:val="0"/>
          <w:divBdr>
            <w:top w:val="none" w:sz="0" w:space="0" w:color="auto"/>
            <w:left w:val="none" w:sz="0" w:space="0" w:color="auto"/>
            <w:bottom w:val="none" w:sz="0" w:space="0" w:color="auto"/>
            <w:right w:val="none" w:sz="0" w:space="0" w:color="auto"/>
          </w:divBdr>
        </w:div>
        <w:div w:id="658853645">
          <w:marLeft w:val="480"/>
          <w:marRight w:val="0"/>
          <w:marTop w:val="0"/>
          <w:marBottom w:val="0"/>
          <w:divBdr>
            <w:top w:val="none" w:sz="0" w:space="0" w:color="auto"/>
            <w:left w:val="none" w:sz="0" w:space="0" w:color="auto"/>
            <w:bottom w:val="none" w:sz="0" w:space="0" w:color="auto"/>
            <w:right w:val="none" w:sz="0" w:space="0" w:color="auto"/>
          </w:divBdr>
        </w:div>
        <w:div w:id="1414863032">
          <w:marLeft w:val="480"/>
          <w:marRight w:val="0"/>
          <w:marTop w:val="0"/>
          <w:marBottom w:val="0"/>
          <w:divBdr>
            <w:top w:val="none" w:sz="0" w:space="0" w:color="auto"/>
            <w:left w:val="none" w:sz="0" w:space="0" w:color="auto"/>
            <w:bottom w:val="none" w:sz="0" w:space="0" w:color="auto"/>
            <w:right w:val="none" w:sz="0" w:space="0" w:color="auto"/>
          </w:divBdr>
        </w:div>
        <w:div w:id="1512795328">
          <w:marLeft w:val="480"/>
          <w:marRight w:val="0"/>
          <w:marTop w:val="0"/>
          <w:marBottom w:val="0"/>
          <w:divBdr>
            <w:top w:val="none" w:sz="0" w:space="0" w:color="auto"/>
            <w:left w:val="none" w:sz="0" w:space="0" w:color="auto"/>
            <w:bottom w:val="none" w:sz="0" w:space="0" w:color="auto"/>
            <w:right w:val="none" w:sz="0" w:space="0" w:color="auto"/>
          </w:divBdr>
        </w:div>
        <w:div w:id="871066601">
          <w:marLeft w:val="480"/>
          <w:marRight w:val="0"/>
          <w:marTop w:val="0"/>
          <w:marBottom w:val="0"/>
          <w:divBdr>
            <w:top w:val="none" w:sz="0" w:space="0" w:color="auto"/>
            <w:left w:val="none" w:sz="0" w:space="0" w:color="auto"/>
            <w:bottom w:val="none" w:sz="0" w:space="0" w:color="auto"/>
            <w:right w:val="none" w:sz="0" w:space="0" w:color="auto"/>
          </w:divBdr>
        </w:div>
        <w:div w:id="2517328">
          <w:marLeft w:val="480"/>
          <w:marRight w:val="0"/>
          <w:marTop w:val="0"/>
          <w:marBottom w:val="0"/>
          <w:divBdr>
            <w:top w:val="none" w:sz="0" w:space="0" w:color="auto"/>
            <w:left w:val="none" w:sz="0" w:space="0" w:color="auto"/>
            <w:bottom w:val="none" w:sz="0" w:space="0" w:color="auto"/>
            <w:right w:val="none" w:sz="0" w:space="0" w:color="auto"/>
          </w:divBdr>
        </w:div>
        <w:div w:id="1130174893">
          <w:marLeft w:val="480"/>
          <w:marRight w:val="0"/>
          <w:marTop w:val="0"/>
          <w:marBottom w:val="0"/>
          <w:divBdr>
            <w:top w:val="none" w:sz="0" w:space="0" w:color="auto"/>
            <w:left w:val="none" w:sz="0" w:space="0" w:color="auto"/>
            <w:bottom w:val="none" w:sz="0" w:space="0" w:color="auto"/>
            <w:right w:val="none" w:sz="0" w:space="0" w:color="auto"/>
          </w:divBdr>
        </w:div>
        <w:div w:id="606622049">
          <w:marLeft w:val="480"/>
          <w:marRight w:val="0"/>
          <w:marTop w:val="0"/>
          <w:marBottom w:val="0"/>
          <w:divBdr>
            <w:top w:val="none" w:sz="0" w:space="0" w:color="auto"/>
            <w:left w:val="none" w:sz="0" w:space="0" w:color="auto"/>
            <w:bottom w:val="none" w:sz="0" w:space="0" w:color="auto"/>
            <w:right w:val="none" w:sz="0" w:space="0" w:color="auto"/>
          </w:divBdr>
        </w:div>
        <w:div w:id="597644905">
          <w:marLeft w:val="480"/>
          <w:marRight w:val="0"/>
          <w:marTop w:val="0"/>
          <w:marBottom w:val="0"/>
          <w:divBdr>
            <w:top w:val="none" w:sz="0" w:space="0" w:color="auto"/>
            <w:left w:val="none" w:sz="0" w:space="0" w:color="auto"/>
            <w:bottom w:val="none" w:sz="0" w:space="0" w:color="auto"/>
            <w:right w:val="none" w:sz="0" w:space="0" w:color="auto"/>
          </w:divBdr>
        </w:div>
        <w:div w:id="648634785">
          <w:marLeft w:val="480"/>
          <w:marRight w:val="0"/>
          <w:marTop w:val="0"/>
          <w:marBottom w:val="0"/>
          <w:divBdr>
            <w:top w:val="none" w:sz="0" w:space="0" w:color="auto"/>
            <w:left w:val="none" w:sz="0" w:space="0" w:color="auto"/>
            <w:bottom w:val="none" w:sz="0" w:space="0" w:color="auto"/>
            <w:right w:val="none" w:sz="0" w:space="0" w:color="auto"/>
          </w:divBdr>
        </w:div>
        <w:div w:id="1951425671">
          <w:marLeft w:val="480"/>
          <w:marRight w:val="0"/>
          <w:marTop w:val="0"/>
          <w:marBottom w:val="0"/>
          <w:divBdr>
            <w:top w:val="none" w:sz="0" w:space="0" w:color="auto"/>
            <w:left w:val="none" w:sz="0" w:space="0" w:color="auto"/>
            <w:bottom w:val="none" w:sz="0" w:space="0" w:color="auto"/>
            <w:right w:val="none" w:sz="0" w:space="0" w:color="auto"/>
          </w:divBdr>
        </w:div>
        <w:div w:id="671765723">
          <w:marLeft w:val="480"/>
          <w:marRight w:val="0"/>
          <w:marTop w:val="0"/>
          <w:marBottom w:val="0"/>
          <w:divBdr>
            <w:top w:val="none" w:sz="0" w:space="0" w:color="auto"/>
            <w:left w:val="none" w:sz="0" w:space="0" w:color="auto"/>
            <w:bottom w:val="none" w:sz="0" w:space="0" w:color="auto"/>
            <w:right w:val="none" w:sz="0" w:space="0" w:color="auto"/>
          </w:divBdr>
        </w:div>
        <w:div w:id="50085398">
          <w:marLeft w:val="480"/>
          <w:marRight w:val="0"/>
          <w:marTop w:val="0"/>
          <w:marBottom w:val="0"/>
          <w:divBdr>
            <w:top w:val="none" w:sz="0" w:space="0" w:color="auto"/>
            <w:left w:val="none" w:sz="0" w:space="0" w:color="auto"/>
            <w:bottom w:val="none" w:sz="0" w:space="0" w:color="auto"/>
            <w:right w:val="none" w:sz="0" w:space="0" w:color="auto"/>
          </w:divBdr>
        </w:div>
        <w:div w:id="1729183119">
          <w:marLeft w:val="480"/>
          <w:marRight w:val="0"/>
          <w:marTop w:val="0"/>
          <w:marBottom w:val="0"/>
          <w:divBdr>
            <w:top w:val="none" w:sz="0" w:space="0" w:color="auto"/>
            <w:left w:val="none" w:sz="0" w:space="0" w:color="auto"/>
            <w:bottom w:val="none" w:sz="0" w:space="0" w:color="auto"/>
            <w:right w:val="none" w:sz="0" w:space="0" w:color="auto"/>
          </w:divBdr>
        </w:div>
        <w:div w:id="1016494915">
          <w:marLeft w:val="480"/>
          <w:marRight w:val="0"/>
          <w:marTop w:val="0"/>
          <w:marBottom w:val="0"/>
          <w:divBdr>
            <w:top w:val="none" w:sz="0" w:space="0" w:color="auto"/>
            <w:left w:val="none" w:sz="0" w:space="0" w:color="auto"/>
            <w:bottom w:val="none" w:sz="0" w:space="0" w:color="auto"/>
            <w:right w:val="none" w:sz="0" w:space="0" w:color="auto"/>
          </w:divBdr>
        </w:div>
        <w:div w:id="1823425314">
          <w:marLeft w:val="480"/>
          <w:marRight w:val="0"/>
          <w:marTop w:val="0"/>
          <w:marBottom w:val="0"/>
          <w:divBdr>
            <w:top w:val="none" w:sz="0" w:space="0" w:color="auto"/>
            <w:left w:val="none" w:sz="0" w:space="0" w:color="auto"/>
            <w:bottom w:val="none" w:sz="0" w:space="0" w:color="auto"/>
            <w:right w:val="none" w:sz="0" w:space="0" w:color="auto"/>
          </w:divBdr>
        </w:div>
        <w:div w:id="14040336">
          <w:marLeft w:val="480"/>
          <w:marRight w:val="0"/>
          <w:marTop w:val="0"/>
          <w:marBottom w:val="0"/>
          <w:divBdr>
            <w:top w:val="none" w:sz="0" w:space="0" w:color="auto"/>
            <w:left w:val="none" w:sz="0" w:space="0" w:color="auto"/>
            <w:bottom w:val="none" w:sz="0" w:space="0" w:color="auto"/>
            <w:right w:val="none" w:sz="0" w:space="0" w:color="auto"/>
          </w:divBdr>
        </w:div>
        <w:div w:id="601571304">
          <w:marLeft w:val="480"/>
          <w:marRight w:val="0"/>
          <w:marTop w:val="0"/>
          <w:marBottom w:val="0"/>
          <w:divBdr>
            <w:top w:val="none" w:sz="0" w:space="0" w:color="auto"/>
            <w:left w:val="none" w:sz="0" w:space="0" w:color="auto"/>
            <w:bottom w:val="none" w:sz="0" w:space="0" w:color="auto"/>
            <w:right w:val="none" w:sz="0" w:space="0" w:color="auto"/>
          </w:divBdr>
        </w:div>
        <w:div w:id="929628652">
          <w:marLeft w:val="480"/>
          <w:marRight w:val="0"/>
          <w:marTop w:val="0"/>
          <w:marBottom w:val="0"/>
          <w:divBdr>
            <w:top w:val="none" w:sz="0" w:space="0" w:color="auto"/>
            <w:left w:val="none" w:sz="0" w:space="0" w:color="auto"/>
            <w:bottom w:val="none" w:sz="0" w:space="0" w:color="auto"/>
            <w:right w:val="none" w:sz="0" w:space="0" w:color="auto"/>
          </w:divBdr>
        </w:div>
        <w:div w:id="939528069">
          <w:marLeft w:val="480"/>
          <w:marRight w:val="0"/>
          <w:marTop w:val="0"/>
          <w:marBottom w:val="0"/>
          <w:divBdr>
            <w:top w:val="none" w:sz="0" w:space="0" w:color="auto"/>
            <w:left w:val="none" w:sz="0" w:space="0" w:color="auto"/>
            <w:bottom w:val="none" w:sz="0" w:space="0" w:color="auto"/>
            <w:right w:val="none" w:sz="0" w:space="0" w:color="auto"/>
          </w:divBdr>
        </w:div>
        <w:div w:id="1874994583">
          <w:marLeft w:val="480"/>
          <w:marRight w:val="0"/>
          <w:marTop w:val="0"/>
          <w:marBottom w:val="0"/>
          <w:divBdr>
            <w:top w:val="none" w:sz="0" w:space="0" w:color="auto"/>
            <w:left w:val="none" w:sz="0" w:space="0" w:color="auto"/>
            <w:bottom w:val="none" w:sz="0" w:space="0" w:color="auto"/>
            <w:right w:val="none" w:sz="0" w:space="0" w:color="auto"/>
          </w:divBdr>
        </w:div>
        <w:div w:id="404767320">
          <w:marLeft w:val="480"/>
          <w:marRight w:val="0"/>
          <w:marTop w:val="0"/>
          <w:marBottom w:val="0"/>
          <w:divBdr>
            <w:top w:val="none" w:sz="0" w:space="0" w:color="auto"/>
            <w:left w:val="none" w:sz="0" w:space="0" w:color="auto"/>
            <w:bottom w:val="none" w:sz="0" w:space="0" w:color="auto"/>
            <w:right w:val="none" w:sz="0" w:space="0" w:color="auto"/>
          </w:divBdr>
        </w:div>
      </w:divsChild>
    </w:div>
    <w:div w:id="1037198262">
      <w:bodyDiv w:val="1"/>
      <w:marLeft w:val="0"/>
      <w:marRight w:val="0"/>
      <w:marTop w:val="0"/>
      <w:marBottom w:val="0"/>
      <w:divBdr>
        <w:top w:val="none" w:sz="0" w:space="0" w:color="auto"/>
        <w:left w:val="none" w:sz="0" w:space="0" w:color="auto"/>
        <w:bottom w:val="none" w:sz="0" w:space="0" w:color="auto"/>
        <w:right w:val="none" w:sz="0" w:space="0" w:color="auto"/>
      </w:divBdr>
    </w:div>
    <w:div w:id="1041170518">
      <w:bodyDiv w:val="1"/>
      <w:marLeft w:val="0"/>
      <w:marRight w:val="0"/>
      <w:marTop w:val="0"/>
      <w:marBottom w:val="0"/>
      <w:divBdr>
        <w:top w:val="none" w:sz="0" w:space="0" w:color="auto"/>
        <w:left w:val="none" w:sz="0" w:space="0" w:color="auto"/>
        <w:bottom w:val="none" w:sz="0" w:space="0" w:color="auto"/>
        <w:right w:val="none" w:sz="0" w:space="0" w:color="auto"/>
      </w:divBdr>
    </w:div>
    <w:div w:id="1042168960">
      <w:bodyDiv w:val="1"/>
      <w:marLeft w:val="0"/>
      <w:marRight w:val="0"/>
      <w:marTop w:val="0"/>
      <w:marBottom w:val="0"/>
      <w:divBdr>
        <w:top w:val="none" w:sz="0" w:space="0" w:color="auto"/>
        <w:left w:val="none" w:sz="0" w:space="0" w:color="auto"/>
        <w:bottom w:val="none" w:sz="0" w:space="0" w:color="auto"/>
        <w:right w:val="none" w:sz="0" w:space="0" w:color="auto"/>
      </w:divBdr>
    </w:div>
    <w:div w:id="1050542476">
      <w:bodyDiv w:val="1"/>
      <w:marLeft w:val="0"/>
      <w:marRight w:val="0"/>
      <w:marTop w:val="0"/>
      <w:marBottom w:val="0"/>
      <w:divBdr>
        <w:top w:val="none" w:sz="0" w:space="0" w:color="auto"/>
        <w:left w:val="none" w:sz="0" w:space="0" w:color="auto"/>
        <w:bottom w:val="none" w:sz="0" w:space="0" w:color="auto"/>
        <w:right w:val="none" w:sz="0" w:space="0" w:color="auto"/>
      </w:divBdr>
    </w:div>
    <w:div w:id="1051031599">
      <w:bodyDiv w:val="1"/>
      <w:marLeft w:val="0"/>
      <w:marRight w:val="0"/>
      <w:marTop w:val="0"/>
      <w:marBottom w:val="0"/>
      <w:divBdr>
        <w:top w:val="none" w:sz="0" w:space="0" w:color="auto"/>
        <w:left w:val="none" w:sz="0" w:space="0" w:color="auto"/>
        <w:bottom w:val="none" w:sz="0" w:space="0" w:color="auto"/>
        <w:right w:val="none" w:sz="0" w:space="0" w:color="auto"/>
      </w:divBdr>
      <w:divsChild>
        <w:div w:id="761074466">
          <w:marLeft w:val="480"/>
          <w:marRight w:val="0"/>
          <w:marTop w:val="0"/>
          <w:marBottom w:val="0"/>
          <w:divBdr>
            <w:top w:val="none" w:sz="0" w:space="0" w:color="auto"/>
            <w:left w:val="none" w:sz="0" w:space="0" w:color="auto"/>
            <w:bottom w:val="none" w:sz="0" w:space="0" w:color="auto"/>
            <w:right w:val="none" w:sz="0" w:space="0" w:color="auto"/>
          </w:divBdr>
        </w:div>
        <w:div w:id="123932389">
          <w:marLeft w:val="480"/>
          <w:marRight w:val="0"/>
          <w:marTop w:val="0"/>
          <w:marBottom w:val="0"/>
          <w:divBdr>
            <w:top w:val="none" w:sz="0" w:space="0" w:color="auto"/>
            <w:left w:val="none" w:sz="0" w:space="0" w:color="auto"/>
            <w:bottom w:val="none" w:sz="0" w:space="0" w:color="auto"/>
            <w:right w:val="none" w:sz="0" w:space="0" w:color="auto"/>
          </w:divBdr>
        </w:div>
        <w:div w:id="1804537662">
          <w:marLeft w:val="480"/>
          <w:marRight w:val="0"/>
          <w:marTop w:val="0"/>
          <w:marBottom w:val="0"/>
          <w:divBdr>
            <w:top w:val="none" w:sz="0" w:space="0" w:color="auto"/>
            <w:left w:val="none" w:sz="0" w:space="0" w:color="auto"/>
            <w:bottom w:val="none" w:sz="0" w:space="0" w:color="auto"/>
            <w:right w:val="none" w:sz="0" w:space="0" w:color="auto"/>
          </w:divBdr>
        </w:div>
        <w:div w:id="1455174710">
          <w:marLeft w:val="480"/>
          <w:marRight w:val="0"/>
          <w:marTop w:val="0"/>
          <w:marBottom w:val="0"/>
          <w:divBdr>
            <w:top w:val="none" w:sz="0" w:space="0" w:color="auto"/>
            <w:left w:val="none" w:sz="0" w:space="0" w:color="auto"/>
            <w:bottom w:val="none" w:sz="0" w:space="0" w:color="auto"/>
            <w:right w:val="none" w:sz="0" w:space="0" w:color="auto"/>
          </w:divBdr>
        </w:div>
        <w:div w:id="25255216">
          <w:marLeft w:val="480"/>
          <w:marRight w:val="0"/>
          <w:marTop w:val="0"/>
          <w:marBottom w:val="0"/>
          <w:divBdr>
            <w:top w:val="none" w:sz="0" w:space="0" w:color="auto"/>
            <w:left w:val="none" w:sz="0" w:space="0" w:color="auto"/>
            <w:bottom w:val="none" w:sz="0" w:space="0" w:color="auto"/>
            <w:right w:val="none" w:sz="0" w:space="0" w:color="auto"/>
          </w:divBdr>
        </w:div>
        <w:div w:id="407726852">
          <w:marLeft w:val="480"/>
          <w:marRight w:val="0"/>
          <w:marTop w:val="0"/>
          <w:marBottom w:val="0"/>
          <w:divBdr>
            <w:top w:val="none" w:sz="0" w:space="0" w:color="auto"/>
            <w:left w:val="none" w:sz="0" w:space="0" w:color="auto"/>
            <w:bottom w:val="none" w:sz="0" w:space="0" w:color="auto"/>
            <w:right w:val="none" w:sz="0" w:space="0" w:color="auto"/>
          </w:divBdr>
        </w:div>
        <w:div w:id="849412170">
          <w:marLeft w:val="480"/>
          <w:marRight w:val="0"/>
          <w:marTop w:val="0"/>
          <w:marBottom w:val="0"/>
          <w:divBdr>
            <w:top w:val="none" w:sz="0" w:space="0" w:color="auto"/>
            <w:left w:val="none" w:sz="0" w:space="0" w:color="auto"/>
            <w:bottom w:val="none" w:sz="0" w:space="0" w:color="auto"/>
            <w:right w:val="none" w:sz="0" w:space="0" w:color="auto"/>
          </w:divBdr>
        </w:div>
        <w:div w:id="390005171">
          <w:marLeft w:val="480"/>
          <w:marRight w:val="0"/>
          <w:marTop w:val="0"/>
          <w:marBottom w:val="0"/>
          <w:divBdr>
            <w:top w:val="none" w:sz="0" w:space="0" w:color="auto"/>
            <w:left w:val="none" w:sz="0" w:space="0" w:color="auto"/>
            <w:bottom w:val="none" w:sz="0" w:space="0" w:color="auto"/>
            <w:right w:val="none" w:sz="0" w:space="0" w:color="auto"/>
          </w:divBdr>
        </w:div>
        <w:div w:id="959607263">
          <w:marLeft w:val="480"/>
          <w:marRight w:val="0"/>
          <w:marTop w:val="0"/>
          <w:marBottom w:val="0"/>
          <w:divBdr>
            <w:top w:val="none" w:sz="0" w:space="0" w:color="auto"/>
            <w:left w:val="none" w:sz="0" w:space="0" w:color="auto"/>
            <w:bottom w:val="none" w:sz="0" w:space="0" w:color="auto"/>
            <w:right w:val="none" w:sz="0" w:space="0" w:color="auto"/>
          </w:divBdr>
        </w:div>
        <w:div w:id="816261726">
          <w:marLeft w:val="480"/>
          <w:marRight w:val="0"/>
          <w:marTop w:val="0"/>
          <w:marBottom w:val="0"/>
          <w:divBdr>
            <w:top w:val="none" w:sz="0" w:space="0" w:color="auto"/>
            <w:left w:val="none" w:sz="0" w:space="0" w:color="auto"/>
            <w:bottom w:val="none" w:sz="0" w:space="0" w:color="auto"/>
            <w:right w:val="none" w:sz="0" w:space="0" w:color="auto"/>
          </w:divBdr>
        </w:div>
        <w:div w:id="1668631568">
          <w:marLeft w:val="480"/>
          <w:marRight w:val="0"/>
          <w:marTop w:val="0"/>
          <w:marBottom w:val="0"/>
          <w:divBdr>
            <w:top w:val="none" w:sz="0" w:space="0" w:color="auto"/>
            <w:left w:val="none" w:sz="0" w:space="0" w:color="auto"/>
            <w:bottom w:val="none" w:sz="0" w:space="0" w:color="auto"/>
            <w:right w:val="none" w:sz="0" w:space="0" w:color="auto"/>
          </w:divBdr>
        </w:div>
        <w:div w:id="337270626">
          <w:marLeft w:val="480"/>
          <w:marRight w:val="0"/>
          <w:marTop w:val="0"/>
          <w:marBottom w:val="0"/>
          <w:divBdr>
            <w:top w:val="none" w:sz="0" w:space="0" w:color="auto"/>
            <w:left w:val="none" w:sz="0" w:space="0" w:color="auto"/>
            <w:bottom w:val="none" w:sz="0" w:space="0" w:color="auto"/>
            <w:right w:val="none" w:sz="0" w:space="0" w:color="auto"/>
          </w:divBdr>
        </w:div>
        <w:div w:id="2056536208">
          <w:marLeft w:val="480"/>
          <w:marRight w:val="0"/>
          <w:marTop w:val="0"/>
          <w:marBottom w:val="0"/>
          <w:divBdr>
            <w:top w:val="none" w:sz="0" w:space="0" w:color="auto"/>
            <w:left w:val="none" w:sz="0" w:space="0" w:color="auto"/>
            <w:bottom w:val="none" w:sz="0" w:space="0" w:color="auto"/>
            <w:right w:val="none" w:sz="0" w:space="0" w:color="auto"/>
          </w:divBdr>
        </w:div>
        <w:div w:id="1792825595">
          <w:marLeft w:val="480"/>
          <w:marRight w:val="0"/>
          <w:marTop w:val="0"/>
          <w:marBottom w:val="0"/>
          <w:divBdr>
            <w:top w:val="none" w:sz="0" w:space="0" w:color="auto"/>
            <w:left w:val="none" w:sz="0" w:space="0" w:color="auto"/>
            <w:bottom w:val="none" w:sz="0" w:space="0" w:color="auto"/>
            <w:right w:val="none" w:sz="0" w:space="0" w:color="auto"/>
          </w:divBdr>
        </w:div>
      </w:divsChild>
    </w:div>
    <w:div w:id="1056901689">
      <w:bodyDiv w:val="1"/>
      <w:marLeft w:val="0"/>
      <w:marRight w:val="0"/>
      <w:marTop w:val="0"/>
      <w:marBottom w:val="0"/>
      <w:divBdr>
        <w:top w:val="none" w:sz="0" w:space="0" w:color="auto"/>
        <w:left w:val="none" w:sz="0" w:space="0" w:color="auto"/>
        <w:bottom w:val="none" w:sz="0" w:space="0" w:color="auto"/>
        <w:right w:val="none" w:sz="0" w:space="0" w:color="auto"/>
      </w:divBdr>
    </w:div>
    <w:div w:id="1060439948">
      <w:bodyDiv w:val="1"/>
      <w:marLeft w:val="0"/>
      <w:marRight w:val="0"/>
      <w:marTop w:val="0"/>
      <w:marBottom w:val="0"/>
      <w:divBdr>
        <w:top w:val="none" w:sz="0" w:space="0" w:color="auto"/>
        <w:left w:val="none" w:sz="0" w:space="0" w:color="auto"/>
        <w:bottom w:val="none" w:sz="0" w:space="0" w:color="auto"/>
        <w:right w:val="none" w:sz="0" w:space="0" w:color="auto"/>
      </w:divBdr>
    </w:div>
    <w:div w:id="1061831948">
      <w:bodyDiv w:val="1"/>
      <w:marLeft w:val="0"/>
      <w:marRight w:val="0"/>
      <w:marTop w:val="0"/>
      <w:marBottom w:val="0"/>
      <w:divBdr>
        <w:top w:val="none" w:sz="0" w:space="0" w:color="auto"/>
        <w:left w:val="none" w:sz="0" w:space="0" w:color="auto"/>
        <w:bottom w:val="none" w:sz="0" w:space="0" w:color="auto"/>
        <w:right w:val="none" w:sz="0" w:space="0" w:color="auto"/>
      </w:divBdr>
      <w:divsChild>
        <w:div w:id="1593515601">
          <w:marLeft w:val="480"/>
          <w:marRight w:val="0"/>
          <w:marTop w:val="0"/>
          <w:marBottom w:val="0"/>
          <w:divBdr>
            <w:top w:val="none" w:sz="0" w:space="0" w:color="auto"/>
            <w:left w:val="none" w:sz="0" w:space="0" w:color="auto"/>
            <w:bottom w:val="none" w:sz="0" w:space="0" w:color="auto"/>
            <w:right w:val="none" w:sz="0" w:space="0" w:color="auto"/>
          </w:divBdr>
        </w:div>
        <w:div w:id="269824106">
          <w:marLeft w:val="480"/>
          <w:marRight w:val="0"/>
          <w:marTop w:val="0"/>
          <w:marBottom w:val="0"/>
          <w:divBdr>
            <w:top w:val="none" w:sz="0" w:space="0" w:color="auto"/>
            <w:left w:val="none" w:sz="0" w:space="0" w:color="auto"/>
            <w:bottom w:val="none" w:sz="0" w:space="0" w:color="auto"/>
            <w:right w:val="none" w:sz="0" w:space="0" w:color="auto"/>
          </w:divBdr>
        </w:div>
        <w:div w:id="1504473318">
          <w:marLeft w:val="480"/>
          <w:marRight w:val="0"/>
          <w:marTop w:val="0"/>
          <w:marBottom w:val="0"/>
          <w:divBdr>
            <w:top w:val="none" w:sz="0" w:space="0" w:color="auto"/>
            <w:left w:val="none" w:sz="0" w:space="0" w:color="auto"/>
            <w:bottom w:val="none" w:sz="0" w:space="0" w:color="auto"/>
            <w:right w:val="none" w:sz="0" w:space="0" w:color="auto"/>
          </w:divBdr>
        </w:div>
        <w:div w:id="1538392670">
          <w:marLeft w:val="480"/>
          <w:marRight w:val="0"/>
          <w:marTop w:val="0"/>
          <w:marBottom w:val="0"/>
          <w:divBdr>
            <w:top w:val="none" w:sz="0" w:space="0" w:color="auto"/>
            <w:left w:val="none" w:sz="0" w:space="0" w:color="auto"/>
            <w:bottom w:val="none" w:sz="0" w:space="0" w:color="auto"/>
            <w:right w:val="none" w:sz="0" w:space="0" w:color="auto"/>
          </w:divBdr>
        </w:div>
        <w:div w:id="1770154233">
          <w:marLeft w:val="480"/>
          <w:marRight w:val="0"/>
          <w:marTop w:val="0"/>
          <w:marBottom w:val="0"/>
          <w:divBdr>
            <w:top w:val="none" w:sz="0" w:space="0" w:color="auto"/>
            <w:left w:val="none" w:sz="0" w:space="0" w:color="auto"/>
            <w:bottom w:val="none" w:sz="0" w:space="0" w:color="auto"/>
            <w:right w:val="none" w:sz="0" w:space="0" w:color="auto"/>
          </w:divBdr>
        </w:div>
        <w:div w:id="888539705">
          <w:marLeft w:val="480"/>
          <w:marRight w:val="0"/>
          <w:marTop w:val="0"/>
          <w:marBottom w:val="0"/>
          <w:divBdr>
            <w:top w:val="none" w:sz="0" w:space="0" w:color="auto"/>
            <w:left w:val="none" w:sz="0" w:space="0" w:color="auto"/>
            <w:bottom w:val="none" w:sz="0" w:space="0" w:color="auto"/>
            <w:right w:val="none" w:sz="0" w:space="0" w:color="auto"/>
          </w:divBdr>
        </w:div>
        <w:div w:id="1192182324">
          <w:marLeft w:val="480"/>
          <w:marRight w:val="0"/>
          <w:marTop w:val="0"/>
          <w:marBottom w:val="0"/>
          <w:divBdr>
            <w:top w:val="none" w:sz="0" w:space="0" w:color="auto"/>
            <w:left w:val="none" w:sz="0" w:space="0" w:color="auto"/>
            <w:bottom w:val="none" w:sz="0" w:space="0" w:color="auto"/>
            <w:right w:val="none" w:sz="0" w:space="0" w:color="auto"/>
          </w:divBdr>
        </w:div>
        <w:div w:id="1303727731">
          <w:marLeft w:val="480"/>
          <w:marRight w:val="0"/>
          <w:marTop w:val="0"/>
          <w:marBottom w:val="0"/>
          <w:divBdr>
            <w:top w:val="none" w:sz="0" w:space="0" w:color="auto"/>
            <w:left w:val="none" w:sz="0" w:space="0" w:color="auto"/>
            <w:bottom w:val="none" w:sz="0" w:space="0" w:color="auto"/>
            <w:right w:val="none" w:sz="0" w:space="0" w:color="auto"/>
          </w:divBdr>
        </w:div>
        <w:div w:id="983924247">
          <w:marLeft w:val="480"/>
          <w:marRight w:val="0"/>
          <w:marTop w:val="0"/>
          <w:marBottom w:val="0"/>
          <w:divBdr>
            <w:top w:val="none" w:sz="0" w:space="0" w:color="auto"/>
            <w:left w:val="none" w:sz="0" w:space="0" w:color="auto"/>
            <w:bottom w:val="none" w:sz="0" w:space="0" w:color="auto"/>
            <w:right w:val="none" w:sz="0" w:space="0" w:color="auto"/>
          </w:divBdr>
        </w:div>
        <w:div w:id="1707024208">
          <w:marLeft w:val="480"/>
          <w:marRight w:val="0"/>
          <w:marTop w:val="0"/>
          <w:marBottom w:val="0"/>
          <w:divBdr>
            <w:top w:val="none" w:sz="0" w:space="0" w:color="auto"/>
            <w:left w:val="none" w:sz="0" w:space="0" w:color="auto"/>
            <w:bottom w:val="none" w:sz="0" w:space="0" w:color="auto"/>
            <w:right w:val="none" w:sz="0" w:space="0" w:color="auto"/>
          </w:divBdr>
        </w:div>
        <w:div w:id="1677415793">
          <w:marLeft w:val="480"/>
          <w:marRight w:val="0"/>
          <w:marTop w:val="0"/>
          <w:marBottom w:val="0"/>
          <w:divBdr>
            <w:top w:val="none" w:sz="0" w:space="0" w:color="auto"/>
            <w:left w:val="none" w:sz="0" w:space="0" w:color="auto"/>
            <w:bottom w:val="none" w:sz="0" w:space="0" w:color="auto"/>
            <w:right w:val="none" w:sz="0" w:space="0" w:color="auto"/>
          </w:divBdr>
        </w:div>
        <w:div w:id="2124689170">
          <w:marLeft w:val="480"/>
          <w:marRight w:val="0"/>
          <w:marTop w:val="0"/>
          <w:marBottom w:val="0"/>
          <w:divBdr>
            <w:top w:val="none" w:sz="0" w:space="0" w:color="auto"/>
            <w:left w:val="none" w:sz="0" w:space="0" w:color="auto"/>
            <w:bottom w:val="none" w:sz="0" w:space="0" w:color="auto"/>
            <w:right w:val="none" w:sz="0" w:space="0" w:color="auto"/>
          </w:divBdr>
        </w:div>
        <w:div w:id="1575360942">
          <w:marLeft w:val="480"/>
          <w:marRight w:val="0"/>
          <w:marTop w:val="0"/>
          <w:marBottom w:val="0"/>
          <w:divBdr>
            <w:top w:val="none" w:sz="0" w:space="0" w:color="auto"/>
            <w:left w:val="none" w:sz="0" w:space="0" w:color="auto"/>
            <w:bottom w:val="none" w:sz="0" w:space="0" w:color="auto"/>
            <w:right w:val="none" w:sz="0" w:space="0" w:color="auto"/>
          </w:divBdr>
        </w:div>
        <w:div w:id="1148285834">
          <w:marLeft w:val="480"/>
          <w:marRight w:val="0"/>
          <w:marTop w:val="0"/>
          <w:marBottom w:val="0"/>
          <w:divBdr>
            <w:top w:val="none" w:sz="0" w:space="0" w:color="auto"/>
            <w:left w:val="none" w:sz="0" w:space="0" w:color="auto"/>
            <w:bottom w:val="none" w:sz="0" w:space="0" w:color="auto"/>
            <w:right w:val="none" w:sz="0" w:space="0" w:color="auto"/>
          </w:divBdr>
        </w:div>
        <w:div w:id="727150534">
          <w:marLeft w:val="480"/>
          <w:marRight w:val="0"/>
          <w:marTop w:val="0"/>
          <w:marBottom w:val="0"/>
          <w:divBdr>
            <w:top w:val="none" w:sz="0" w:space="0" w:color="auto"/>
            <w:left w:val="none" w:sz="0" w:space="0" w:color="auto"/>
            <w:bottom w:val="none" w:sz="0" w:space="0" w:color="auto"/>
            <w:right w:val="none" w:sz="0" w:space="0" w:color="auto"/>
          </w:divBdr>
        </w:div>
        <w:div w:id="441605826">
          <w:marLeft w:val="480"/>
          <w:marRight w:val="0"/>
          <w:marTop w:val="0"/>
          <w:marBottom w:val="0"/>
          <w:divBdr>
            <w:top w:val="none" w:sz="0" w:space="0" w:color="auto"/>
            <w:left w:val="none" w:sz="0" w:space="0" w:color="auto"/>
            <w:bottom w:val="none" w:sz="0" w:space="0" w:color="auto"/>
            <w:right w:val="none" w:sz="0" w:space="0" w:color="auto"/>
          </w:divBdr>
        </w:div>
        <w:div w:id="1865050698">
          <w:marLeft w:val="480"/>
          <w:marRight w:val="0"/>
          <w:marTop w:val="0"/>
          <w:marBottom w:val="0"/>
          <w:divBdr>
            <w:top w:val="none" w:sz="0" w:space="0" w:color="auto"/>
            <w:left w:val="none" w:sz="0" w:space="0" w:color="auto"/>
            <w:bottom w:val="none" w:sz="0" w:space="0" w:color="auto"/>
            <w:right w:val="none" w:sz="0" w:space="0" w:color="auto"/>
          </w:divBdr>
        </w:div>
        <w:div w:id="946742510">
          <w:marLeft w:val="480"/>
          <w:marRight w:val="0"/>
          <w:marTop w:val="0"/>
          <w:marBottom w:val="0"/>
          <w:divBdr>
            <w:top w:val="none" w:sz="0" w:space="0" w:color="auto"/>
            <w:left w:val="none" w:sz="0" w:space="0" w:color="auto"/>
            <w:bottom w:val="none" w:sz="0" w:space="0" w:color="auto"/>
            <w:right w:val="none" w:sz="0" w:space="0" w:color="auto"/>
          </w:divBdr>
        </w:div>
      </w:divsChild>
    </w:div>
    <w:div w:id="1066539006">
      <w:bodyDiv w:val="1"/>
      <w:marLeft w:val="0"/>
      <w:marRight w:val="0"/>
      <w:marTop w:val="0"/>
      <w:marBottom w:val="0"/>
      <w:divBdr>
        <w:top w:val="none" w:sz="0" w:space="0" w:color="auto"/>
        <w:left w:val="none" w:sz="0" w:space="0" w:color="auto"/>
        <w:bottom w:val="none" w:sz="0" w:space="0" w:color="auto"/>
        <w:right w:val="none" w:sz="0" w:space="0" w:color="auto"/>
      </w:divBdr>
    </w:div>
    <w:div w:id="1066805404">
      <w:bodyDiv w:val="1"/>
      <w:marLeft w:val="0"/>
      <w:marRight w:val="0"/>
      <w:marTop w:val="0"/>
      <w:marBottom w:val="0"/>
      <w:divBdr>
        <w:top w:val="none" w:sz="0" w:space="0" w:color="auto"/>
        <w:left w:val="none" w:sz="0" w:space="0" w:color="auto"/>
        <w:bottom w:val="none" w:sz="0" w:space="0" w:color="auto"/>
        <w:right w:val="none" w:sz="0" w:space="0" w:color="auto"/>
      </w:divBdr>
    </w:div>
    <w:div w:id="1083070534">
      <w:bodyDiv w:val="1"/>
      <w:marLeft w:val="0"/>
      <w:marRight w:val="0"/>
      <w:marTop w:val="0"/>
      <w:marBottom w:val="0"/>
      <w:divBdr>
        <w:top w:val="none" w:sz="0" w:space="0" w:color="auto"/>
        <w:left w:val="none" w:sz="0" w:space="0" w:color="auto"/>
        <w:bottom w:val="none" w:sz="0" w:space="0" w:color="auto"/>
        <w:right w:val="none" w:sz="0" w:space="0" w:color="auto"/>
      </w:divBdr>
    </w:div>
    <w:div w:id="1089472304">
      <w:bodyDiv w:val="1"/>
      <w:marLeft w:val="0"/>
      <w:marRight w:val="0"/>
      <w:marTop w:val="0"/>
      <w:marBottom w:val="0"/>
      <w:divBdr>
        <w:top w:val="none" w:sz="0" w:space="0" w:color="auto"/>
        <w:left w:val="none" w:sz="0" w:space="0" w:color="auto"/>
        <w:bottom w:val="none" w:sz="0" w:space="0" w:color="auto"/>
        <w:right w:val="none" w:sz="0" w:space="0" w:color="auto"/>
      </w:divBdr>
    </w:div>
    <w:div w:id="1092359175">
      <w:bodyDiv w:val="1"/>
      <w:marLeft w:val="0"/>
      <w:marRight w:val="0"/>
      <w:marTop w:val="0"/>
      <w:marBottom w:val="0"/>
      <w:divBdr>
        <w:top w:val="none" w:sz="0" w:space="0" w:color="auto"/>
        <w:left w:val="none" w:sz="0" w:space="0" w:color="auto"/>
        <w:bottom w:val="none" w:sz="0" w:space="0" w:color="auto"/>
        <w:right w:val="none" w:sz="0" w:space="0" w:color="auto"/>
      </w:divBdr>
    </w:div>
    <w:div w:id="1096251609">
      <w:bodyDiv w:val="1"/>
      <w:marLeft w:val="0"/>
      <w:marRight w:val="0"/>
      <w:marTop w:val="0"/>
      <w:marBottom w:val="0"/>
      <w:divBdr>
        <w:top w:val="none" w:sz="0" w:space="0" w:color="auto"/>
        <w:left w:val="none" w:sz="0" w:space="0" w:color="auto"/>
        <w:bottom w:val="none" w:sz="0" w:space="0" w:color="auto"/>
        <w:right w:val="none" w:sz="0" w:space="0" w:color="auto"/>
      </w:divBdr>
    </w:div>
    <w:div w:id="1097209479">
      <w:bodyDiv w:val="1"/>
      <w:marLeft w:val="0"/>
      <w:marRight w:val="0"/>
      <w:marTop w:val="0"/>
      <w:marBottom w:val="0"/>
      <w:divBdr>
        <w:top w:val="none" w:sz="0" w:space="0" w:color="auto"/>
        <w:left w:val="none" w:sz="0" w:space="0" w:color="auto"/>
        <w:bottom w:val="none" w:sz="0" w:space="0" w:color="auto"/>
        <w:right w:val="none" w:sz="0" w:space="0" w:color="auto"/>
      </w:divBdr>
    </w:div>
    <w:div w:id="1099372141">
      <w:bodyDiv w:val="1"/>
      <w:marLeft w:val="0"/>
      <w:marRight w:val="0"/>
      <w:marTop w:val="0"/>
      <w:marBottom w:val="0"/>
      <w:divBdr>
        <w:top w:val="none" w:sz="0" w:space="0" w:color="auto"/>
        <w:left w:val="none" w:sz="0" w:space="0" w:color="auto"/>
        <w:bottom w:val="none" w:sz="0" w:space="0" w:color="auto"/>
        <w:right w:val="none" w:sz="0" w:space="0" w:color="auto"/>
      </w:divBdr>
    </w:div>
    <w:div w:id="1113357685">
      <w:bodyDiv w:val="1"/>
      <w:marLeft w:val="0"/>
      <w:marRight w:val="0"/>
      <w:marTop w:val="0"/>
      <w:marBottom w:val="0"/>
      <w:divBdr>
        <w:top w:val="none" w:sz="0" w:space="0" w:color="auto"/>
        <w:left w:val="none" w:sz="0" w:space="0" w:color="auto"/>
        <w:bottom w:val="none" w:sz="0" w:space="0" w:color="auto"/>
        <w:right w:val="none" w:sz="0" w:space="0" w:color="auto"/>
      </w:divBdr>
    </w:div>
    <w:div w:id="1113867189">
      <w:bodyDiv w:val="1"/>
      <w:marLeft w:val="0"/>
      <w:marRight w:val="0"/>
      <w:marTop w:val="0"/>
      <w:marBottom w:val="0"/>
      <w:divBdr>
        <w:top w:val="none" w:sz="0" w:space="0" w:color="auto"/>
        <w:left w:val="none" w:sz="0" w:space="0" w:color="auto"/>
        <w:bottom w:val="none" w:sz="0" w:space="0" w:color="auto"/>
        <w:right w:val="none" w:sz="0" w:space="0" w:color="auto"/>
      </w:divBdr>
    </w:div>
    <w:div w:id="1121925733">
      <w:bodyDiv w:val="1"/>
      <w:marLeft w:val="0"/>
      <w:marRight w:val="0"/>
      <w:marTop w:val="0"/>
      <w:marBottom w:val="0"/>
      <w:divBdr>
        <w:top w:val="none" w:sz="0" w:space="0" w:color="auto"/>
        <w:left w:val="none" w:sz="0" w:space="0" w:color="auto"/>
        <w:bottom w:val="none" w:sz="0" w:space="0" w:color="auto"/>
        <w:right w:val="none" w:sz="0" w:space="0" w:color="auto"/>
      </w:divBdr>
    </w:div>
    <w:div w:id="1123425158">
      <w:bodyDiv w:val="1"/>
      <w:marLeft w:val="0"/>
      <w:marRight w:val="0"/>
      <w:marTop w:val="0"/>
      <w:marBottom w:val="0"/>
      <w:divBdr>
        <w:top w:val="none" w:sz="0" w:space="0" w:color="auto"/>
        <w:left w:val="none" w:sz="0" w:space="0" w:color="auto"/>
        <w:bottom w:val="none" w:sz="0" w:space="0" w:color="auto"/>
        <w:right w:val="none" w:sz="0" w:space="0" w:color="auto"/>
      </w:divBdr>
    </w:div>
    <w:div w:id="1125077699">
      <w:bodyDiv w:val="1"/>
      <w:marLeft w:val="0"/>
      <w:marRight w:val="0"/>
      <w:marTop w:val="0"/>
      <w:marBottom w:val="0"/>
      <w:divBdr>
        <w:top w:val="none" w:sz="0" w:space="0" w:color="auto"/>
        <w:left w:val="none" w:sz="0" w:space="0" w:color="auto"/>
        <w:bottom w:val="none" w:sz="0" w:space="0" w:color="auto"/>
        <w:right w:val="none" w:sz="0" w:space="0" w:color="auto"/>
      </w:divBdr>
    </w:div>
    <w:div w:id="1128820714">
      <w:bodyDiv w:val="1"/>
      <w:marLeft w:val="0"/>
      <w:marRight w:val="0"/>
      <w:marTop w:val="0"/>
      <w:marBottom w:val="0"/>
      <w:divBdr>
        <w:top w:val="none" w:sz="0" w:space="0" w:color="auto"/>
        <w:left w:val="none" w:sz="0" w:space="0" w:color="auto"/>
        <w:bottom w:val="none" w:sz="0" w:space="0" w:color="auto"/>
        <w:right w:val="none" w:sz="0" w:space="0" w:color="auto"/>
      </w:divBdr>
    </w:div>
    <w:div w:id="1144086889">
      <w:bodyDiv w:val="1"/>
      <w:marLeft w:val="0"/>
      <w:marRight w:val="0"/>
      <w:marTop w:val="0"/>
      <w:marBottom w:val="0"/>
      <w:divBdr>
        <w:top w:val="none" w:sz="0" w:space="0" w:color="auto"/>
        <w:left w:val="none" w:sz="0" w:space="0" w:color="auto"/>
        <w:bottom w:val="none" w:sz="0" w:space="0" w:color="auto"/>
        <w:right w:val="none" w:sz="0" w:space="0" w:color="auto"/>
      </w:divBdr>
      <w:divsChild>
        <w:div w:id="371271165">
          <w:marLeft w:val="480"/>
          <w:marRight w:val="0"/>
          <w:marTop w:val="0"/>
          <w:marBottom w:val="0"/>
          <w:divBdr>
            <w:top w:val="none" w:sz="0" w:space="0" w:color="auto"/>
            <w:left w:val="none" w:sz="0" w:space="0" w:color="auto"/>
            <w:bottom w:val="none" w:sz="0" w:space="0" w:color="auto"/>
            <w:right w:val="none" w:sz="0" w:space="0" w:color="auto"/>
          </w:divBdr>
        </w:div>
        <w:div w:id="1672642225">
          <w:marLeft w:val="480"/>
          <w:marRight w:val="0"/>
          <w:marTop w:val="0"/>
          <w:marBottom w:val="0"/>
          <w:divBdr>
            <w:top w:val="none" w:sz="0" w:space="0" w:color="auto"/>
            <w:left w:val="none" w:sz="0" w:space="0" w:color="auto"/>
            <w:bottom w:val="none" w:sz="0" w:space="0" w:color="auto"/>
            <w:right w:val="none" w:sz="0" w:space="0" w:color="auto"/>
          </w:divBdr>
        </w:div>
        <w:div w:id="2048329583">
          <w:marLeft w:val="480"/>
          <w:marRight w:val="0"/>
          <w:marTop w:val="0"/>
          <w:marBottom w:val="0"/>
          <w:divBdr>
            <w:top w:val="none" w:sz="0" w:space="0" w:color="auto"/>
            <w:left w:val="none" w:sz="0" w:space="0" w:color="auto"/>
            <w:bottom w:val="none" w:sz="0" w:space="0" w:color="auto"/>
            <w:right w:val="none" w:sz="0" w:space="0" w:color="auto"/>
          </w:divBdr>
        </w:div>
        <w:div w:id="1190290952">
          <w:marLeft w:val="480"/>
          <w:marRight w:val="0"/>
          <w:marTop w:val="0"/>
          <w:marBottom w:val="0"/>
          <w:divBdr>
            <w:top w:val="none" w:sz="0" w:space="0" w:color="auto"/>
            <w:left w:val="none" w:sz="0" w:space="0" w:color="auto"/>
            <w:bottom w:val="none" w:sz="0" w:space="0" w:color="auto"/>
            <w:right w:val="none" w:sz="0" w:space="0" w:color="auto"/>
          </w:divBdr>
        </w:div>
        <w:div w:id="1510175856">
          <w:marLeft w:val="480"/>
          <w:marRight w:val="0"/>
          <w:marTop w:val="0"/>
          <w:marBottom w:val="0"/>
          <w:divBdr>
            <w:top w:val="none" w:sz="0" w:space="0" w:color="auto"/>
            <w:left w:val="none" w:sz="0" w:space="0" w:color="auto"/>
            <w:bottom w:val="none" w:sz="0" w:space="0" w:color="auto"/>
            <w:right w:val="none" w:sz="0" w:space="0" w:color="auto"/>
          </w:divBdr>
        </w:div>
        <w:div w:id="326518621">
          <w:marLeft w:val="480"/>
          <w:marRight w:val="0"/>
          <w:marTop w:val="0"/>
          <w:marBottom w:val="0"/>
          <w:divBdr>
            <w:top w:val="none" w:sz="0" w:space="0" w:color="auto"/>
            <w:left w:val="none" w:sz="0" w:space="0" w:color="auto"/>
            <w:bottom w:val="none" w:sz="0" w:space="0" w:color="auto"/>
            <w:right w:val="none" w:sz="0" w:space="0" w:color="auto"/>
          </w:divBdr>
        </w:div>
        <w:div w:id="1530995487">
          <w:marLeft w:val="480"/>
          <w:marRight w:val="0"/>
          <w:marTop w:val="0"/>
          <w:marBottom w:val="0"/>
          <w:divBdr>
            <w:top w:val="none" w:sz="0" w:space="0" w:color="auto"/>
            <w:left w:val="none" w:sz="0" w:space="0" w:color="auto"/>
            <w:bottom w:val="none" w:sz="0" w:space="0" w:color="auto"/>
            <w:right w:val="none" w:sz="0" w:space="0" w:color="auto"/>
          </w:divBdr>
        </w:div>
        <w:div w:id="1588147442">
          <w:marLeft w:val="480"/>
          <w:marRight w:val="0"/>
          <w:marTop w:val="0"/>
          <w:marBottom w:val="0"/>
          <w:divBdr>
            <w:top w:val="none" w:sz="0" w:space="0" w:color="auto"/>
            <w:left w:val="none" w:sz="0" w:space="0" w:color="auto"/>
            <w:bottom w:val="none" w:sz="0" w:space="0" w:color="auto"/>
            <w:right w:val="none" w:sz="0" w:space="0" w:color="auto"/>
          </w:divBdr>
        </w:div>
      </w:divsChild>
    </w:div>
    <w:div w:id="1147630025">
      <w:bodyDiv w:val="1"/>
      <w:marLeft w:val="0"/>
      <w:marRight w:val="0"/>
      <w:marTop w:val="0"/>
      <w:marBottom w:val="0"/>
      <w:divBdr>
        <w:top w:val="none" w:sz="0" w:space="0" w:color="auto"/>
        <w:left w:val="none" w:sz="0" w:space="0" w:color="auto"/>
        <w:bottom w:val="none" w:sz="0" w:space="0" w:color="auto"/>
        <w:right w:val="none" w:sz="0" w:space="0" w:color="auto"/>
      </w:divBdr>
    </w:div>
    <w:div w:id="1149323500">
      <w:bodyDiv w:val="1"/>
      <w:marLeft w:val="0"/>
      <w:marRight w:val="0"/>
      <w:marTop w:val="0"/>
      <w:marBottom w:val="0"/>
      <w:divBdr>
        <w:top w:val="none" w:sz="0" w:space="0" w:color="auto"/>
        <w:left w:val="none" w:sz="0" w:space="0" w:color="auto"/>
        <w:bottom w:val="none" w:sz="0" w:space="0" w:color="auto"/>
        <w:right w:val="none" w:sz="0" w:space="0" w:color="auto"/>
      </w:divBdr>
    </w:div>
    <w:div w:id="1150751805">
      <w:bodyDiv w:val="1"/>
      <w:marLeft w:val="0"/>
      <w:marRight w:val="0"/>
      <w:marTop w:val="0"/>
      <w:marBottom w:val="0"/>
      <w:divBdr>
        <w:top w:val="none" w:sz="0" w:space="0" w:color="auto"/>
        <w:left w:val="none" w:sz="0" w:space="0" w:color="auto"/>
        <w:bottom w:val="none" w:sz="0" w:space="0" w:color="auto"/>
        <w:right w:val="none" w:sz="0" w:space="0" w:color="auto"/>
      </w:divBdr>
    </w:div>
    <w:div w:id="1156873217">
      <w:bodyDiv w:val="1"/>
      <w:marLeft w:val="0"/>
      <w:marRight w:val="0"/>
      <w:marTop w:val="0"/>
      <w:marBottom w:val="0"/>
      <w:divBdr>
        <w:top w:val="none" w:sz="0" w:space="0" w:color="auto"/>
        <w:left w:val="none" w:sz="0" w:space="0" w:color="auto"/>
        <w:bottom w:val="none" w:sz="0" w:space="0" w:color="auto"/>
        <w:right w:val="none" w:sz="0" w:space="0" w:color="auto"/>
      </w:divBdr>
      <w:divsChild>
        <w:div w:id="571738534">
          <w:marLeft w:val="480"/>
          <w:marRight w:val="0"/>
          <w:marTop w:val="0"/>
          <w:marBottom w:val="0"/>
          <w:divBdr>
            <w:top w:val="none" w:sz="0" w:space="0" w:color="auto"/>
            <w:left w:val="none" w:sz="0" w:space="0" w:color="auto"/>
            <w:bottom w:val="none" w:sz="0" w:space="0" w:color="auto"/>
            <w:right w:val="none" w:sz="0" w:space="0" w:color="auto"/>
          </w:divBdr>
        </w:div>
        <w:div w:id="535116361">
          <w:marLeft w:val="480"/>
          <w:marRight w:val="0"/>
          <w:marTop w:val="0"/>
          <w:marBottom w:val="0"/>
          <w:divBdr>
            <w:top w:val="none" w:sz="0" w:space="0" w:color="auto"/>
            <w:left w:val="none" w:sz="0" w:space="0" w:color="auto"/>
            <w:bottom w:val="none" w:sz="0" w:space="0" w:color="auto"/>
            <w:right w:val="none" w:sz="0" w:space="0" w:color="auto"/>
          </w:divBdr>
        </w:div>
        <w:div w:id="584339856">
          <w:marLeft w:val="480"/>
          <w:marRight w:val="0"/>
          <w:marTop w:val="0"/>
          <w:marBottom w:val="0"/>
          <w:divBdr>
            <w:top w:val="none" w:sz="0" w:space="0" w:color="auto"/>
            <w:left w:val="none" w:sz="0" w:space="0" w:color="auto"/>
            <w:bottom w:val="none" w:sz="0" w:space="0" w:color="auto"/>
            <w:right w:val="none" w:sz="0" w:space="0" w:color="auto"/>
          </w:divBdr>
        </w:div>
        <w:div w:id="550504993">
          <w:marLeft w:val="480"/>
          <w:marRight w:val="0"/>
          <w:marTop w:val="0"/>
          <w:marBottom w:val="0"/>
          <w:divBdr>
            <w:top w:val="none" w:sz="0" w:space="0" w:color="auto"/>
            <w:left w:val="none" w:sz="0" w:space="0" w:color="auto"/>
            <w:bottom w:val="none" w:sz="0" w:space="0" w:color="auto"/>
            <w:right w:val="none" w:sz="0" w:space="0" w:color="auto"/>
          </w:divBdr>
        </w:div>
        <w:div w:id="535850715">
          <w:marLeft w:val="480"/>
          <w:marRight w:val="0"/>
          <w:marTop w:val="0"/>
          <w:marBottom w:val="0"/>
          <w:divBdr>
            <w:top w:val="none" w:sz="0" w:space="0" w:color="auto"/>
            <w:left w:val="none" w:sz="0" w:space="0" w:color="auto"/>
            <w:bottom w:val="none" w:sz="0" w:space="0" w:color="auto"/>
            <w:right w:val="none" w:sz="0" w:space="0" w:color="auto"/>
          </w:divBdr>
        </w:div>
        <w:div w:id="1917014231">
          <w:marLeft w:val="480"/>
          <w:marRight w:val="0"/>
          <w:marTop w:val="0"/>
          <w:marBottom w:val="0"/>
          <w:divBdr>
            <w:top w:val="none" w:sz="0" w:space="0" w:color="auto"/>
            <w:left w:val="none" w:sz="0" w:space="0" w:color="auto"/>
            <w:bottom w:val="none" w:sz="0" w:space="0" w:color="auto"/>
            <w:right w:val="none" w:sz="0" w:space="0" w:color="auto"/>
          </w:divBdr>
        </w:div>
        <w:div w:id="2053066900">
          <w:marLeft w:val="480"/>
          <w:marRight w:val="0"/>
          <w:marTop w:val="0"/>
          <w:marBottom w:val="0"/>
          <w:divBdr>
            <w:top w:val="none" w:sz="0" w:space="0" w:color="auto"/>
            <w:left w:val="none" w:sz="0" w:space="0" w:color="auto"/>
            <w:bottom w:val="none" w:sz="0" w:space="0" w:color="auto"/>
            <w:right w:val="none" w:sz="0" w:space="0" w:color="auto"/>
          </w:divBdr>
        </w:div>
        <w:div w:id="1662081317">
          <w:marLeft w:val="480"/>
          <w:marRight w:val="0"/>
          <w:marTop w:val="0"/>
          <w:marBottom w:val="0"/>
          <w:divBdr>
            <w:top w:val="none" w:sz="0" w:space="0" w:color="auto"/>
            <w:left w:val="none" w:sz="0" w:space="0" w:color="auto"/>
            <w:bottom w:val="none" w:sz="0" w:space="0" w:color="auto"/>
            <w:right w:val="none" w:sz="0" w:space="0" w:color="auto"/>
          </w:divBdr>
        </w:div>
        <w:div w:id="214201323">
          <w:marLeft w:val="480"/>
          <w:marRight w:val="0"/>
          <w:marTop w:val="0"/>
          <w:marBottom w:val="0"/>
          <w:divBdr>
            <w:top w:val="none" w:sz="0" w:space="0" w:color="auto"/>
            <w:left w:val="none" w:sz="0" w:space="0" w:color="auto"/>
            <w:bottom w:val="none" w:sz="0" w:space="0" w:color="auto"/>
            <w:right w:val="none" w:sz="0" w:space="0" w:color="auto"/>
          </w:divBdr>
        </w:div>
        <w:div w:id="540365228">
          <w:marLeft w:val="480"/>
          <w:marRight w:val="0"/>
          <w:marTop w:val="0"/>
          <w:marBottom w:val="0"/>
          <w:divBdr>
            <w:top w:val="none" w:sz="0" w:space="0" w:color="auto"/>
            <w:left w:val="none" w:sz="0" w:space="0" w:color="auto"/>
            <w:bottom w:val="none" w:sz="0" w:space="0" w:color="auto"/>
            <w:right w:val="none" w:sz="0" w:space="0" w:color="auto"/>
          </w:divBdr>
        </w:div>
        <w:div w:id="1239099728">
          <w:marLeft w:val="480"/>
          <w:marRight w:val="0"/>
          <w:marTop w:val="0"/>
          <w:marBottom w:val="0"/>
          <w:divBdr>
            <w:top w:val="none" w:sz="0" w:space="0" w:color="auto"/>
            <w:left w:val="none" w:sz="0" w:space="0" w:color="auto"/>
            <w:bottom w:val="none" w:sz="0" w:space="0" w:color="auto"/>
            <w:right w:val="none" w:sz="0" w:space="0" w:color="auto"/>
          </w:divBdr>
        </w:div>
        <w:div w:id="2082362504">
          <w:marLeft w:val="480"/>
          <w:marRight w:val="0"/>
          <w:marTop w:val="0"/>
          <w:marBottom w:val="0"/>
          <w:divBdr>
            <w:top w:val="none" w:sz="0" w:space="0" w:color="auto"/>
            <w:left w:val="none" w:sz="0" w:space="0" w:color="auto"/>
            <w:bottom w:val="none" w:sz="0" w:space="0" w:color="auto"/>
            <w:right w:val="none" w:sz="0" w:space="0" w:color="auto"/>
          </w:divBdr>
        </w:div>
        <w:div w:id="342896686">
          <w:marLeft w:val="480"/>
          <w:marRight w:val="0"/>
          <w:marTop w:val="0"/>
          <w:marBottom w:val="0"/>
          <w:divBdr>
            <w:top w:val="none" w:sz="0" w:space="0" w:color="auto"/>
            <w:left w:val="none" w:sz="0" w:space="0" w:color="auto"/>
            <w:bottom w:val="none" w:sz="0" w:space="0" w:color="auto"/>
            <w:right w:val="none" w:sz="0" w:space="0" w:color="auto"/>
          </w:divBdr>
        </w:div>
        <w:div w:id="2046829262">
          <w:marLeft w:val="480"/>
          <w:marRight w:val="0"/>
          <w:marTop w:val="0"/>
          <w:marBottom w:val="0"/>
          <w:divBdr>
            <w:top w:val="none" w:sz="0" w:space="0" w:color="auto"/>
            <w:left w:val="none" w:sz="0" w:space="0" w:color="auto"/>
            <w:bottom w:val="none" w:sz="0" w:space="0" w:color="auto"/>
            <w:right w:val="none" w:sz="0" w:space="0" w:color="auto"/>
          </w:divBdr>
        </w:div>
      </w:divsChild>
    </w:div>
    <w:div w:id="1169908372">
      <w:bodyDiv w:val="1"/>
      <w:marLeft w:val="0"/>
      <w:marRight w:val="0"/>
      <w:marTop w:val="0"/>
      <w:marBottom w:val="0"/>
      <w:divBdr>
        <w:top w:val="none" w:sz="0" w:space="0" w:color="auto"/>
        <w:left w:val="none" w:sz="0" w:space="0" w:color="auto"/>
        <w:bottom w:val="none" w:sz="0" w:space="0" w:color="auto"/>
        <w:right w:val="none" w:sz="0" w:space="0" w:color="auto"/>
      </w:divBdr>
      <w:divsChild>
        <w:div w:id="2026981342">
          <w:marLeft w:val="480"/>
          <w:marRight w:val="0"/>
          <w:marTop w:val="0"/>
          <w:marBottom w:val="0"/>
          <w:divBdr>
            <w:top w:val="none" w:sz="0" w:space="0" w:color="auto"/>
            <w:left w:val="none" w:sz="0" w:space="0" w:color="auto"/>
            <w:bottom w:val="none" w:sz="0" w:space="0" w:color="auto"/>
            <w:right w:val="none" w:sz="0" w:space="0" w:color="auto"/>
          </w:divBdr>
        </w:div>
        <w:div w:id="754280611">
          <w:marLeft w:val="480"/>
          <w:marRight w:val="0"/>
          <w:marTop w:val="0"/>
          <w:marBottom w:val="0"/>
          <w:divBdr>
            <w:top w:val="none" w:sz="0" w:space="0" w:color="auto"/>
            <w:left w:val="none" w:sz="0" w:space="0" w:color="auto"/>
            <w:bottom w:val="none" w:sz="0" w:space="0" w:color="auto"/>
            <w:right w:val="none" w:sz="0" w:space="0" w:color="auto"/>
          </w:divBdr>
        </w:div>
        <w:div w:id="1855996853">
          <w:marLeft w:val="480"/>
          <w:marRight w:val="0"/>
          <w:marTop w:val="0"/>
          <w:marBottom w:val="0"/>
          <w:divBdr>
            <w:top w:val="none" w:sz="0" w:space="0" w:color="auto"/>
            <w:left w:val="none" w:sz="0" w:space="0" w:color="auto"/>
            <w:bottom w:val="none" w:sz="0" w:space="0" w:color="auto"/>
            <w:right w:val="none" w:sz="0" w:space="0" w:color="auto"/>
          </w:divBdr>
        </w:div>
        <w:div w:id="545722819">
          <w:marLeft w:val="480"/>
          <w:marRight w:val="0"/>
          <w:marTop w:val="0"/>
          <w:marBottom w:val="0"/>
          <w:divBdr>
            <w:top w:val="none" w:sz="0" w:space="0" w:color="auto"/>
            <w:left w:val="none" w:sz="0" w:space="0" w:color="auto"/>
            <w:bottom w:val="none" w:sz="0" w:space="0" w:color="auto"/>
            <w:right w:val="none" w:sz="0" w:space="0" w:color="auto"/>
          </w:divBdr>
        </w:div>
        <w:div w:id="1899628501">
          <w:marLeft w:val="480"/>
          <w:marRight w:val="0"/>
          <w:marTop w:val="0"/>
          <w:marBottom w:val="0"/>
          <w:divBdr>
            <w:top w:val="none" w:sz="0" w:space="0" w:color="auto"/>
            <w:left w:val="none" w:sz="0" w:space="0" w:color="auto"/>
            <w:bottom w:val="none" w:sz="0" w:space="0" w:color="auto"/>
            <w:right w:val="none" w:sz="0" w:space="0" w:color="auto"/>
          </w:divBdr>
        </w:div>
        <w:div w:id="293995598">
          <w:marLeft w:val="480"/>
          <w:marRight w:val="0"/>
          <w:marTop w:val="0"/>
          <w:marBottom w:val="0"/>
          <w:divBdr>
            <w:top w:val="none" w:sz="0" w:space="0" w:color="auto"/>
            <w:left w:val="none" w:sz="0" w:space="0" w:color="auto"/>
            <w:bottom w:val="none" w:sz="0" w:space="0" w:color="auto"/>
            <w:right w:val="none" w:sz="0" w:space="0" w:color="auto"/>
          </w:divBdr>
        </w:div>
        <w:div w:id="682786240">
          <w:marLeft w:val="480"/>
          <w:marRight w:val="0"/>
          <w:marTop w:val="0"/>
          <w:marBottom w:val="0"/>
          <w:divBdr>
            <w:top w:val="none" w:sz="0" w:space="0" w:color="auto"/>
            <w:left w:val="none" w:sz="0" w:space="0" w:color="auto"/>
            <w:bottom w:val="none" w:sz="0" w:space="0" w:color="auto"/>
            <w:right w:val="none" w:sz="0" w:space="0" w:color="auto"/>
          </w:divBdr>
        </w:div>
        <w:div w:id="1623265632">
          <w:marLeft w:val="480"/>
          <w:marRight w:val="0"/>
          <w:marTop w:val="0"/>
          <w:marBottom w:val="0"/>
          <w:divBdr>
            <w:top w:val="none" w:sz="0" w:space="0" w:color="auto"/>
            <w:left w:val="none" w:sz="0" w:space="0" w:color="auto"/>
            <w:bottom w:val="none" w:sz="0" w:space="0" w:color="auto"/>
            <w:right w:val="none" w:sz="0" w:space="0" w:color="auto"/>
          </w:divBdr>
        </w:div>
        <w:div w:id="247544548">
          <w:marLeft w:val="480"/>
          <w:marRight w:val="0"/>
          <w:marTop w:val="0"/>
          <w:marBottom w:val="0"/>
          <w:divBdr>
            <w:top w:val="none" w:sz="0" w:space="0" w:color="auto"/>
            <w:left w:val="none" w:sz="0" w:space="0" w:color="auto"/>
            <w:bottom w:val="none" w:sz="0" w:space="0" w:color="auto"/>
            <w:right w:val="none" w:sz="0" w:space="0" w:color="auto"/>
          </w:divBdr>
        </w:div>
        <w:div w:id="1331906388">
          <w:marLeft w:val="480"/>
          <w:marRight w:val="0"/>
          <w:marTop w:val="0"/>
          <w:marBottom w:val="0"/>
          <w:divBdr>
            <w:top w:val="none" w:sz="0" w:space="0" w:color="auto"/>
            <w:left w:val="none" w:sz="0" w:space="0" w:color="auto"/>
            <w:bottom w:val="none" w:sz="0" w:space="0" w:color="auto"/>
            <w:right w:val="none" w:sz="0" w:space="0" w:color="auto"/>
          </w:divBdr>
        </w:div>
        <w:div w:id="1905067792">
          <w:marLeft w:val="480"/>
          <w:marRight w:val="0"/>
          <w:marTop w:val="0"/>
          <w:marBottom w:val="0"/>
          <w:divBdr>
            <w:top w:val="none" w:sz="0" w:space="0" w:color="auto"/>
            <w:left w:val="none" w:sz="0" w:space="0" w:color="auto"/>
            <w:bottom w:val="none" w:sz="0" w:space="0" w:color="auto"/>
            <w:right w:val="none" w:sz="0" w:space="0" w:color="auto"/>
          </w:divBdr>
        </w:div>
        <w:div w:id="1873301098">
          <w:marLeft w:val="480"/>
          <w:marRight w:val="0"/>
          <w:marTop w:val="0"/>
          <w:marBottom w:val="0"/>
          <w:divBdr>
            <w:top w:val="none" w:sz="0" w:space="0" w:color="auto"/>
            <w:left w:val="none" w:sz="0" w:space="0" w:color="auto"/>
            <w:bottom w:val="none" w:sz="0" w:space="0" w:color="auto"/>
            <w:right w:val="none" w:sz="0" w:space="0" w:color="auto"/>
          </w:divBdr>
        </w:div>
        <w:div w:id="1701466193">
          <w:marLeft w:val="480"/>
          <w:marRight w:val="0"/>
          <w:marTop w:val="0"/>
          <w:marBottom w:val="0"/>
          <w:divBdr>
            <w:top w:val="none" w:sz="0" w:space="0" w:color="auto"/>
            <w:left w:val="none" w:sz="0" w:space="0" w:color="auto"/>
            <w:bottom w:val="none" w:sz="0" w:space="0" w:color="auto"/>
            <w:right w:val="none" w:sz="0" w:space="0" w:color="auto"/>
          </w:divBdr>
        </w:div>
        <w:div w:id="1361248988">
          <w:marLeft w:val="480"/>
          <w:marRight w:val="0"/>
          <w:marTop w:val="0"/>
          <w:marBottom w:val="0"/>
          <w:divBdr>
            <w:top w:val="none" w:sz="0" w:space="0" w:color="auto"/>
            <w:left w:val="none" w:sz="0" w:space="0" w:color="auto"/>
            <w:bottom w:val="none" w:sz="0" w:space="0" w:color="auto"/>
            <w:right w:val="none" w:sz="0" w:space="0" w:color="auto"/>
          </w:divBdr>
        </w:div>
        <w:div w:id="1134565906">
          <w:marLeft w:val="480"/>
          <w:marRight w:val="0"/>
          <w:marTop w:val="0"/>
          <w:marBottom w:val="0"/>
          <w:divBdr>
            <w:top w:val="none" w:sz="0" w:space="0" w:color="auto"/>
            <w:left w:val="none" w:sz="0" w:space="0" w:color="auto"/>
            <w:bottom w:val="none" w:sz="0" w:space="0" w:color="auto"/>
            <w:right w:val="none" w:sz="0" w:space="0" w:color="auto"/>
          </w:divBdr>
        </w:div>
        <w:div w:id="973409749">
          <w:marLeft w:val="480"/>
          <w:marRight w:val="0"/>
          <w:marTop w:val="0"/>
          <w:marBottom w:val="0"/>
          <w:divBdr>
            <w:top w:val="none" w:sz="0" w:space="0" w:color="auto"/>
            <w:left w:val="none" w:sz="0" w:space="0" w:color="auto"/>
            <w:bottom w:val="none" w:sz="0" w:space="0" w:color="auto"/>
            <w:right w:val="none" w:sz="0" w:space="0" w:color="auto"/>
          </w:divBdr>
        </w:div>
        <w:div w:id="918753707">
          <w:marLeft w:val="480"/>
          <w:marRight w:val="0"/>
          <w:marTop w:val="0"/>
          <w:marBottom w:val="0"/>
          <w:divBdr>
            <w:top w:val="none" w:sz="0" w:space="0" w:color="auto"/>
            <w:left w:val="none" w:sz="0" w:space="0" w:color="auto"/>
            <w:bottom w:val="none" w:sz="0" w:space="0" w:color="auto"/>
            <w:right w:val="none" w:sz="0" w:space="0" w:color="auto"/>
          </w:divBdr>
        </w:div>
        <w:div w:id="1291937054">
          <w:marLeft w:val="480"/>
          <w:marRight w:val="0"/>
          <w:marTop w:val="0"/>
          <w:marBottom w:val="0"/>
          <w:divBdr>
            <w:top w:val="none" w:sz="0" w:space="0" w:color="auto"/>
            <w:left w:val="none" w:sz="0" w:space="0" w:color="auto"/>
            <w:bottom w:val="none" w:sz="0" w:space="0" w:color="auto"/>
            <w:right w:val="none" w:sz="0" w:space="0" w:color="auto"/>
          </w:divBdr>
        </w:div>
      </w:divsChild>
    </w:div>
    <w:div w:id="1171681318">
      <w:bodyDiv w:val="1"/>
      <w:marLeft w:val="0"/>
      <w:marRight w:val="0"/>
      <w:marTop w:val="0"/>
      <w:marBottom w:val="0"/>
      <w:divBdr>
        <w:top w:val="none" w:sz="0" w:space="0" w:color="auto"/>
        <w:left w:val="none" w:sz="0" w:space="0" w:color="auto"/>
        <w:bottom w:val="none" w:sz="0" w:space="0" w:color="auto"/>
        <w:right w:val="none" w:sz="0" w:space="0" w:color="auto"/>
      </w:divBdr>
    </w:div>
    <w:div w:id="1178233077">
      <w:bodyDiv w:val="1"/>
      <w:marLeft w:val="0"/>
      <w:marRight w:val="0"/>
      <w:marTop w:val="0"/>
      <w:marBottom w:val="0"/>
      <w:divBdr>
        <w:top w:val="none" w:sz="0" w:space="0" w:color="auto"/>
        <w:left w:val="none" w:sz="0" w:space="0" w:color="auto"/>
        <w:bottom w:val="none" w:sz="0" w:space="0" w:color="auto"/>
        <w:right w:val="none" w:sz="0" w:space="0" w:color="auto"/>
      </w:divBdr>
    </w:div>
    <w:div w:id="1183282588">
      <w:bodyDiv w:val="1"/>
      <w:marLeft w:val="0"/>
      <w:marRight w:val="0"/>
      <w:marTop w:val="0"/>
      <w:marBottom w:val="0"/>
      <w:divBdr>
        <w:top w:val="none" w:sz="0" w:space="0" w:color="auto"/>
        <w:left w:val="none" w:sz="0" w:space="0" w:color="auto"/>
        <w:bottom w:val="none" w:sz="0" w:space="0" w:color="auto"/>
        <w:right w:val="none" w:sz="0" w:space="0" w:color="auto"/>
      </w:divBdr>
    </w:div>
    <w:div w:id="1187908767">
      <w:bodyDiv w:val="1"/>
      <w:marLeft w:val="0"/>
      <w:marRight w:val="0"/>
      <w:marTop w:val="0"/>
      <w:marBottom w:val="0"/>
      <w:divBdr>
        <w:top w:val="none" w:sz="0" w:space="0" w:color="auto"/>
        <w:left w:val="none" w:sz="0" w:space="0" w:color="auto"/>
        <w:bottom w:val="none" w:sz="0" w:space="0" w:color="auto"/>
        <w:right w:val="none" w:sz="0" w:space="0" w:color="auto"/>
      </w:divBdr>
    </w:div>
    <w:div w:id="1190143650">
      <w:bodyDiv w:val="1"/>
      <w:marLeft w:val="0"/>
      <w:marRight w:val="0"/>
      <w:marTop w:val="0"/>
      <w:marBottom w:val="0"/>
      <w:divBdr>
        <w:top w:val="none" w:sz="0" w:space="0" w:color="auto"/>
        <w:left w:val="none" w:sz="0" w:space="0" w:color="auto"/>
        <w:bottom w:val="none" w:sz="0" w:space="0" w:color="auto"/>
        <w:right w:val="none" w:sz="0" w:space="0" w:color="auto"/>
      </w:divBdr>
    </w:div>
    <w:div w:id="1194659114">
      <w:bodyDiv w:val="1"/>
      <w:marLeft w:val="0"/>
      <w:marRight w:val="0"/>
      <w:marTop w:val="0"/>
      <w:marBottom w:val="0"/>
      <w:divBdr>
        <w:top w:val="none" w:sz="0" w:space="0" w:color="auto"/>
        <w:left w:val="none" w:sz="0" w:space="0" w:color="auto"/>
        <w:bottom w:val="none" w:sz="0" w:space="0" w:color="auto"/>
        <w:right w:val="none" w:sz="0" w:space="0" w:color="auto"/>
      </w:divBdr>
    </w:div>
    <w:div w:id="1195145979">
      <w:bodyDiv w:val="1"/>
      <w:marLeft w:val="0"/>
      <w:marRight w:val="0"/>
      <w:marTop w:val="0"/>
      <w:marBottom w:val="0"/>
      <w:divBdr>
        <w:top w:val="none" w:sz="0" w:space="0" w:color="auto"/>
        <w:left w:val="none" w:sz="0" w:space="0" w:color="auto"/>
        <w:bottom w:val="none" w:sz="0" w:space="0" w:color="auto"/>
        <w:right w:val="none" w:sz="0" w:space="0" w:color="auto"/>
      </w:divBdr>
    </w:div>
    <w:div w:id="1199243364">
      <w:bodyDiv w:val="1"/>
      <w:marLeft w:val="0"/>
      <w:marRight w:val="0"/>
      <w:marTop w:val="0"/>
      <w:marBottom w:val="0"/>
      <w:divBdr>
        <w:top w:val="none" w:sz="0" w:space="0" w:color="auto"/>
        <w:left w:val="none" w:sz="0" w:space="0" w:color="auto"/>
        <w:bottom w:val="none" w:sz="0" w:space="0" w:color="auto"/>
        <w:right w:val="none" w:sz="0" w:space="0" w:color="auto"/>
      </w:divBdr>
    </w:div>
    <w:div w:id="1201163000">
      <w:bodyDiv w:val="1"/>
      <w:marLeft w:val="0"/>
      <w:marRight w:val="0"/>
      <w:marTop w:val="0"/>
      <w:marBottom w:val="0"/>
      <w:divBdr>
        <w:top w:val="none" w:sz="0" w:space="0" w:color="auto"/>
        <w:left w:val="none" w:sz="0" w:space="0" w:color="auto"/>
        <w:bottom w:val="none" w:sz="0" w:space="0" w:color="auto"/>
        <w:right w:val="none" w:sz="0" w:space="0" w:color="auto"/>
      </w:divBdr>
    </w:div>
    <w:div w:id="1207257690">
      <w:bodyDiv w:val="1"/>
      <w:marLeft w:val="0"/>
      <w:marRight w:val="0"/>
      <w:marTop w:val="0"/>
      <w:marBottom w:val="0"/>
      <w:divBdr>
        <w:top w:val="none" w:sz="0" w:space="0" w:color="auto"/>
        <w:left w:val="none" w:sz="0" w:space="0" w:color="auto"/>
        <w:bottom w:val="none" w:sz="0" w:space="0" w:color="auto"/>
        <w:right w:val="none" w:sz="0" w:space="0" w:color="auto"/>
      </w:divBdr>
    </w:div>
    <w:div w:id="1211501577">
      <w:bodyDiv w:val="1"/>
      <w:marLeft w:val="0"/>
      <w:marRight w:val="0"/>
      <w:marTop w:val="0"/>
      <w:marBottom w:val="0"/>
      <w:divBdr>
        <w:top w:val="none" w:sz="0" w:space="0" w:color="auto"/>
        <w:left w:val="none" w:sz="0" w:space="0" w:color="auto"/>
        <w:bottom w:val="none" w:sz="0" w:space="0" w:color="auto"/>
        <w:right w:val="none" w:sz="0" w:space="0" w:color="auto"/>
      </w:divBdr>
    </w:div>
    <w:div w:id="1217206476">
      <w:bodyDiv w:val="1"/>
      <w:marLeft w:val="0"/>
      <w:marRight w:val="0"/>
      <w:marTop w:val="0"/>
      <w:marBottom w:val="0"/>
      <w:divBdr>
        <w:top w:val="none" w:sz="0" w:space="0" w:color="auto"/>
        <w:left w:val="none" w:sz="0" w:space="0" w:color="auto"/>
        <w:bottom w:val="none" w:sz="0" w:space="0" w:color="auto"/>
        <w:right w:val="none" w:sz="0" w:space="0" w:color="auto"/>
      </w:divBdr>
    </w:div>
    <w:div w:id="1227490184">
      <w:bodyDiv w:val="1"/>
      <w:marLeft w:val="0"/>
      <w:marRight w:val="0"/>
      <w:marTop w:val="0"/>
      <w:marBottom w:val="0"/>
      <w:divBdr>
        <w:top w:val="none" w:sz="0" w:space="0" w:color="auto"/>
        <w:left w:val="none" w:sz="0" w:space="0" w:color="auto"/>
        <w:bottom w:val="none" w:sz="0" w:space="0" w:color="auto"/>
        <w:right w:val="none" w:sz="0" w:space="0" w:color="auto"/>
      </w:divBdr>
    </w:div>
    <w:div w:id="1229805933">
      <w:bodyDiv w:val="1"/>
      <w:marLeft w:val="0"/>
      <w:marRight w:val="0"/>
      <w:marTop w:val="0"/>
      <w:marBottom w:val="0"/>
      <w:divBdr>
        <w:top w:val="none" w:sz="0" w:space="0" w:color="auto"/>
        <w:left w:val="none" w:sz="0" w:space="0" w:color="auto"/>
        <w:bottom w:val="none" w:sz="0" w:space="0" w:color="auto"/>
        <w:right w:val="none" w:sz="0" w:space="0" w:color="auto"/>
      </w:divBdr>
    </w:div>
    <w:div w:id="1244029013">
      <w:bodyDiv w:val="1"/>
      <w:marLeft w:val="0"/>
      <w:marRight w:val="0"/>
      <w:marTop w:val="0"/>
      <w:marBottom w:val="0"/>
      <w:divBdr>
        <w:top w:val="none" w:sz="0" w:space="0" w:color="auto"/>
        <w:left w:val="none" w:sz="0" w:space="0" w:color="auto"/>
        <w:bottom w:val="none" w:sz="0" w:space="0" w:color="auto"/>
        <w:right w:val="none" w:sz="0" w:space="0" w:color="auto"/>
      </w:divBdr>
    </w:div>
    <w:div w:id="1249116695">
      <w:bodyDiv w:val="1"/>
      <w:marLeft w:val="0"/>
      <w:marRight w:val="0"/>
      <w:marTop w:val="0"/>
      <w:marBottom w:val="0"/>
      <w:divBdr>
        <w:top w:val="none" w:sz="0" w:space="0" w:color="auto"/>
        <w:left w:val="none" w:sz="0" w:space="0" w:color="auto"/>
        <w:bottom w:val="none" w:sz="0" w:space="0" w:color="auto"/>
        <w:right w:val="none" w:sz="0" w:space="0" w:color="auto"/>
      </w:divBdr>
    </w:div>
    <w:div w:id="1254709138">
      <w:bodyDiv w:val="1"/>
      <w:marLeft w:val="0"/>
      <w:marRight w:val="0"/>
      <w:marTop w:val="0"/>
      <w:marBottom w:val="0"/>
      <w:divBdr>
        <w:top w:val="none" w:sz="0" w:space="0" w:color="auto"/>
        <w:left w:val="none" w:sz="0" w:space="0" w:color="auto"/>
        <w:bottom w:val="none" w:sz="0" w:space="0" w:color="auto"/>
        <w:right w:val="none" w:sz="0" w:space="0" w:color="auto"/>
      </w:divBdr>
    </w:div>
    <w:div w:id="1257783302">
      <w:bodyDiv w:val="1"/>
      <w:marLeft w:val="0"/>
      <w:marRight w:val="0"/>
      <w:marTop w:val="0"/>
      <w:marBottom w:val="0"/>
      <w:divBdr>
        <w:top w:val="none" w:sz="0" w:space="0" w:color="auto"/>
        <w:left w:val="none" w:sz="0" w:space="0" w:color="auto"/>
        <w:bottom w:val="none" w:sz="0" w:space="0" w:color="auto"/>
        <w:right w:val="none" w:sz="0" w:space="0" w:color="auto"/>
      </w:divBdr>
    </w:div>
    <w:div w:id="1260598101">
      <w:bodyDiv w:val="1"/>
      <w:marLeft w:val="0"/>
      <w:marRight w:val="0"/>
      <w:marTop w:val="0"/>
      <w:marBottom w:val="0"/>
      <w:divBdr>
        <w:top w:val="none" w:sz="0" w:space="0" w:color="auto"/>
        <w:left w:val="none" w:sz="0" w:space="0" w:color="auto"/>
        <w:bottom w:val="none" w:sz="0" w:space="0" w:color="auto"/>
        <w:right w:val="none" w:sz="0" w:space="0" w:color="auto"/>
      </w:divBdr>
    </w:div>
    <w:div w:id="1267812736">
      <w:bodyDiv w:val="1"/>
      <w:marLeft w:val="0"/>
      <w:marRight w:val="0"/>
      <w:marTop w:val="0"/>
      <w:marBottom w:val="0"/>
      <w:divBdr>
        <w:top w:val="none" w:sz="0" w:space="0" w:color="auto"/>
        <w:left w:val="none" w:sz="0" w:space="0" w:color="auto"/>
        <w:bottom w:val="none" w:sz="0" w:space="0" w:color="auto"/>
        <w:right w:val="none" w:sz="0" w:space="0" w:color="auto"/>
      </w:divBdr>
    </w:div>
    <w:div w:id="1268002819">
      <w:bodyDiv w:val="1"/>
      <w:marLeft w:val="0"/>
      <w:marRight w:val="0"/>
      <w:marTop w:val="0"/>
      <w:marBottom w:val="0"/>
      <w:divBdr>
        <w:top w:val="none" w:sz="0" w:space="0" w:color="auto"/>
        <w:left w:val="none" w:sz="0" w:space="0" w:color="auto"/>
        <w:bottom w:val="none" w:sz="0" w:space="0" w:color="auto"/>
        <w:right w:val="none" w:sz="0" w:space="0" w:color="auto"/>
      </w:divBdr>
    </w:div>
    <w:div w:id="1271233882">
      <w:bodyDiv w:val="1"/>
      <w:marLeft w:val="0"/>
      <w:marRight w:val="0"/>
      <w:marTop w:val="0"/>
      <w:marBottom w:val="0"/>
      <w:divBdr>
        <w:top w:val="none" w:sz="0" w:space="0" w:color="auto"/>
        <w:left w:val="none" w:sz="0" w:space="0" w:color="auto"/>
        <w:bottom w:val="none" w:sz="0" w:space="0" w:color="auto"/>
        <w:right w:val="none" w:sz="0" w:space="0" w:color="auto"/>
      </w:divBdr>
    </w:div>
    <w:div w:id="1273586427">
      <w:bodyDiv w:val="1"/>
      <w:marLeft w:val="0"/>
      <w:marRight w:val="0"/>
      <w:marTop w:val="0"/>
      <w:marBottom w:val="0"/>
      <w:divBdr>
        <w:top w:val="none" w:sz="0" w:space="0" w:color="auto"/>
        <w:left w:val="none" w:sz="0" w:space="0" w:color="auto"/>
        <w:bottom w:val="none" w:sz="0" w:space="0" w:color="auto"/>
        <w:right w:val="none" w:sz="0" w:space="0" w:color="auto"/>
      </w:divBdr>
      <w:divsChild>
        <w:div w:id="659502532">
          <w:marLeft w:val="480"/>
          <w:marRight w:val="0"/>
          <w:marTop w:val="0"/>
          <w:marBottom w:val="0"/>
          <w:divBdr>
            <w:top w:val="none" w:sz="0" w:space="0" w:color="auto"/>
            <w:left w:val="none" w:sz="0" w:space="0" w:color="auto"/>
            <w:bottom w:val="none" w:sz="0" w:space="0" w:color="auto"/>
            <w:right w:val="none" w:sz="0" w:space="0" w:color="auto"/>
          </w:divBdr>
        </w:div>
        <w:div w:id="739403571">
          <w:marLeft w:val="480"/>
          <w:marRight w:val="0"/>
          <w:marTop w:val="0"/>
          <w:marBottom w:val="0"/>
          <w:divBdr>
            <w:top w:val="none" w:sz="0" w:space="0" w:color="auto"/>
            <w:left w:val="none" w:sz="0" w:space="0" w:color="auto"/>
            <w:bottom w:val="none" w:sz="0" w:space="0" w:color="auto"/>
            <w:right w:val="none" w:sz="0" w:space="0" w:color="auto"/>
          </w:divBdr>
        </w:div>
        <w:div w:id="1100103872">
          <w:marLeft w:val="480"/>
          <w:marRight w:val="0"/>
          <w:marTop w:val="0"/>
          <w:marBottom w:val="0"/>
          <w:divBdr>
            <w:top w:val="none" w:sz="0" w:space="0" w:color="auto"/>
            <w:left w:val="none" w:sz="0" w:space="0" w:color="auto"/>
            <w:bottom w:val="none" w:sz="0" w:space="0" w:color="auto"/>
            <w:right w:val="none" w:sz="0" w:space="0" w:color="auto"/>
          </w:divBdr>
        </w:div>
        <w:div w:id="386295469">
          <w:marLeft w:val="480"/>
          <w:marRight w:val="0"/>
          <w:marTop w:val="0"/>
          <w:marBottom w:val="0"/>
          <w:divBdr>
            <w:top w:val="none" w:sz="0" w:space="0" w:color="auto"/>
            <w:left w:val="none" w:sz="0" w:space="0" w:color="auto"/>
            <w:bottom w:val="none" w:sz="0" w:space="0" w:color="auto"/>
            <w:right w:val="none" w:sz="0" w:space="0" w:color="auto"/>
          </w:divBdr>
        </w:div>
        <w:div w:id="485902886">
          <w:marLeft w:val="480"/>
          <w:marRight w:val="0"/>
          <w:marTop w:val="0"/>
          <w:marBottom w:val="0"/>
          <w:divBdr>
            <w:top w:val="none" w:sz="0" w:space="0" w:color="auto"/>
            <w:left w:val="none" w:sz="0" w:space="0" w:color="auto"/>
            <w:bottom w:val="none" w:sz="0" w:space="0" w:color="auto"/>
            <w:right w:val="none" w:sz="0" w:space="0" w:color="auto"/>
          </w:divBdr>
        </w:div>
        <w:div w:id="747967608">
          <w:marLeft w:val="480"/>
          <w:marRight w:val="0"/>
          <w:marTop w:val="0"/>
          <w:marBottom w:val="0"/>
          <w:divBdr>
            <w:top w:val="none" w:sz="0" w:space="0" w:color="auto"/>
            <w:left w:val="none" w:sz="0" w:space="0" w:color="auto"/>
            <w:bottom w:val="none" w:sz="0" w:space="0" w:color="auto"/>
            <w:right w:val="none" w:sz="0" w:space="0" w:color="auto"/>
          </w:divBdr>
        </w:div>
        <w:div w:id="1301613531">
          <w:marLeft w:val="480"/>
          <w:marRight w:val="0"/>
          <w:marTop w:val="0"/>
          <w:marBottom w:val="0"/>
          <w:divBdr>
            <w:top w:val="none" w:sz="0" w:space="0" w:color="auto"/>
            <w:left w:val="none" w:sz="0" w:space="0" w:color="auto"/>
            <w:bottom w:val="none" w:sz="0" w:space="0" w:color="auto"/>
            <w:right w:val="none" w:sz="0" w:space="0" w:color="auto"/>
          </w:divBdr>
        </w:div>
        <w:div w:id="1715931581">
          <w:marLeft w:val="480"/>
          <w:marRight w:val="0"/>
          <w:marTop w:val="0"/>
          <w:marBottom w:val="0"/>
          <w:divBdr>
            <w:top w:val="none" w:sz="0" w:space="0" w:color="auto"/>
            <w:left w:val="none" w:sz="0" w:space="0" w:color="auto"/>
            <w:bottom w:val="none" w:sz="0" w:space="0" w:color="auto"/>
            <w:right w:val="none" w:sz="0" w:space="0" w:color="auto"/>
          </w:divBdr>
        </w:div>
        <w:div w:id="678192844">
          <w:marLeft w:val="480"/>
          <w:marRight w:val="0"/>
          <w:marTop w:val="0"/>
          <w:marBottom w:val="0"/>
          <w:divBdr>
            <w:top w:val="none" w:sz="0" w:space="0" w:color="auto"/>
            <w:left w:val="none" w:sz="0" w:space="0" w:color="auto"/>
            <w:bottom w:val="none" w:sz="0" w:space="0" w:color="auto"/>
            <w:right w:val="none" w:sz="0" w:space="0" w:color="auto"/>
          </w:divBdr>
        </w:div>
        <w:div w:id="1370032007">
          <w:marLeft w:val="480"/>
          <w:marRight w:val="0"/>
          <w:marTop w:val="0"/>
          <w:marBottom w:val="0"/>
          <w:divBdr>
            <w:top w:val="none" w:sz="0" w:space="0" w:color="auto"/>
            <w:left w:val="none" w:sz="0" w:space="0" w:color="auto"/>
            <w:bottom w:val="none" w:sz="0" w:space="0" w:color="auto"/>
            <w:right w:val="none" w:sz="0" w:space="0" w:color="auto"/>
          </w:divBdr>
        </w:div>
        <w:div w:id="1160124388">
          <w:marLeft w:val="480"/>
          <w:marRight w:val="0"/>
          <w:marTop w:val="0"/>
          <w:marBottom w:val="0"/>
          <w:divBdr>
            <w:top w:val="none" w:sz="0" w:space="0" w:color="auto"/>
            <w:left w:val="none" w:sz="0" w:space="0" w:color="auto"/>
            <w:bottom w:val="none" w:sz="0" w:space="0" w:color="auto"/>
            <w:right w:val="none" w:sz="0" w:space="0" w:color="auto"/>
          </w:divBdr>
        </w:div>
        <w:div w:id="485515731">
          <w:marLeft w:val="480"/>
          <w:marRight w:val="0"/>
          <w:marTop w:val="0"/>
          <w:marBottom w:val="0"/>
          <w:divBdr>
            <w:top w:val="none" w:sz="0" w:space="0" w:color="auto"/>
            <w:left w:val="none" w:sz="0" w:space="0" w:color="auto"/>
            <w:bottom w:val="none" w:sz="0" w:space="0" w:color="auto"/>
            <w:right w:val="none" w:sz="0" w:space="0" w:color="auto"/>
          </w:divBdr>
        </w:div>
        <w:div w:id="111822280">
          <w:marLeft w:val="480"/>
          <w:marRight w:val="0"/>
          <w:marTop w:val="0"/>
          <w:marBottom w:val="0"/>
          <w:divBdr>
            <w:top w:val="none" w:sz="0" w:space="0" w:color="auto"/>
            <w:left w:val="none" w:sz="0" w:space="0" w:color="auto"/>
            <w:bottom w:val="none" w:sz="0" w:space="0" w:color="auto"/>
            <w:right w:val="none" w:sz="0" w:space="0" w:color="auto"/>
          </w:divBdr>
        </w:div>
        <w:div w:id="414591305">
          <w:marLeft w:val="480"/>
          <w:marRight w:val="0"/>
          <w:marTop w:val="0"/>
          <w:marBottom w:val="0"/>
          <w:divBdr>
            <w:top w:val="none" w:sz="0" w:space="0" w:color="auto"/>
            <w:left w:val="none" w:sz="0" w:space="0" w:color="auto"/>
            <w:bottom w:val="none" w:sz="0" w:space="0" w:color="auto"/>
            <w:right w:val="none" w:sz="0" w:space="0" w:color="auto"/>
          </w:divBdr>
        </w:div>
        <w:div w:id="1756241165">
          <w:marLeft w:val="480"/>
          <w:marRight w:val="0"/>
          <w:marTop w:val="0"/>
          <w:marBottom w:val="0"/>
          <w:divBdr>
            <w:top w:val="none" w:sz="0" w:space="0" w:color="auto"/>
            <w:left w:val="none" w:sz="0" w:space="0" w:color="auto"/>
            <w:bottom w:val="none" w:sz="0" w:space="0" w:color="auto"/>
            <w:right w:val="none" w:sz="0" w:space="0" w:color="auto"/>
          </w:divBdr>
        </w:div>
        <w:div w:id="62413670">
          <w:marLeft w:val="480"/>
          <w:marRight w:val="0"/>
          <w:marTop w:val="0"/>
          <w:marBottom w:val="0"/>
          <w:divBdr>
            <w:top w:val="none" w:sz="0" w:space="0" w:color="auto"/>
            <w:left w:val="none" w:sz="0" w:space="0" w:color="auto"/>
            <w:bottom w:val="none" w:sz="0" w:space="0" w:color="auto"/>
            <w:right w:val="none" w:sz="0" w:space="0" w:color="auto"/>
          </w:divBdr>
        </w:div>
        <w:div w:id="1854223242">
          <w:marLeft w:val="480"/>
          <w:marRight w:val="0"/>
          <w:marTop w:val="0"/>
          <w:marBottom w:val="0"/>
          <w:divBdr>
            <w:top w:val="none" w:sz="0" w:space="0" w:color="auto"/>
            <w:left w:val="none" w:sz="0" w:space="0" w:color="auto"/>
            <w:bottom w:val="none" w:sz="0" w:space="0" w:color="auto"/>
            <w:right w:val="none" w:sz="0" w:space="0" w:color="auto"/>
          </w:divBdr>
        </w:div>
        <w:div w:id="1479767372">
          <w:marLeft w:val="480"/>
          <w:marRight w:val="0"/>
          <w:marTop w:val="0"/>
          <w:marBottom w:val="0"/>
          <w:divBdr>
            <w:top w:val="none" w:sz="0" w:space="0" w:color="auto"/>
            <w:left w:val="none" w:sz="0" w:space="0" w:color="auto"/>
            <w:bottom w:val="none" w:sz="0" w:space="0" w:color="auto"/>
            <w:right w:val="none" w:sz="0" w:space="0" w:color="auto"/>
          </w:divBdr>
        </w:div>
        <w:div w:id="215505918">
          <w:marLeft w:val="480"/>
          <w:marRight w:val="0"/>
          <w:marTop w:val="0"/>
          <w:marBottom w:val="0"/>
          <w:divBdr>
            <w:top w:val="none" w:sz="0" w:space="0" w:color="auto"/>
            <w:left w:val="none" w:sz="0" w:space="0" w:color="auto"/>
            <w:bottom w:val="none" w:sz="0" w:space="0" w:color="auto"/>
            <w:right w:val="none" w:sz="0" w:space="0" w:color="auto"/>
          </w:divBdr>
        </w:div>
        <w:div w:id="1034963420">
          <w:marLeft w:val="480"/>
          <w:marRight w:val="0"/>
          <w:marTop w:val="0"/>
          <w:marBottom w:val="0"/>
          <w:divBdr>
            <w:top w:val="none" w:sz="0" w:space="0" w:color="auto"/>
            <w:left w:val="none" w:sz="0" w:space="0" w:color="auto"/>
            <w:bottom w:val="none" w:sz="0" w:space="0" w:color="auto"/>
            <w:right w:val="none" w:sz="0" w:space="0" w:color="auto"/>
          </w:divBdr>
        </w:div>
        <w:div w:id="371343758">
          <w:marLeft w:val="480"/>
          <w:marRight w:val="0"/>
          <w:marTop w:val="0"/>
          <w:marBottom w:val="0"/>
          <w:divBdr>
            <w:top w:val="none" w:sz="0" w:space="0" w:color="auto"/>
            <w:left w:val="none" w:sz="0" w:space="0" w:color="auto"/>
            <w:bottom w:val="none" w:sz="0" w:space="0" w:color="auto"/>
            <w:right w:val="none" w:sz="0" w:space="0" w:color="auto"/>
          </w:divBdr>
        </w:div>
        <w:div w:id="1951469026">
          <w:marLeft w:val="480"/>
          <w:marRight w:val="0"/>
          <w:marTop w:val="0"/>
          <w:marBottom w:val="0"/>
          <w:divBdr>
            <w:top w:val="none" w:sz="0" w:space="0" w:color="auto"/>
            <w:left w:val="none" w:sz="0" w:space="0" w:color="auto"/>
            <w:bottom w:val="none" w:sz="0" w:space="0" w:color="auto"/>
            <w:right w:val="none" w:sz="0" w:space="0" w:color="auto"/>
          </w:divBdr>
        </w:div>
        <w:div w:id="339085297">
          <w:marLeft w:val="480"/>
          <w:marRight w:val="0"/>
          <w:marTop w:val="0"/>
          <w:marBottom w:val="0"/>
          <w:divBdr>
            <w:top w:val="none" w:sz="0" w:space="0" w:color="auto"/>
            <w:left w:val="none" w:sz="0" w:space="0" w:color="auto"/>
            <w:bottom w:val="none" w:sz="0" w:space="0" w:color="auto"/>
            <w:right w:val="none" w:sz="0" w:space="0" w:color="auto"/>
          </w:divBdr>
        </w:div>
        <w:div w:id="1031036006">
          <w:marLeft w:val="480"/>
          <w:marRight w:val="0"/>
          <w:marTop w:val="0"/>
          <w:marBottom w:val="0"/>
          <w:divBdr>
            <w:top w:val="none" w:sz="0" w:space="0" w:color="auto"/>
            <w:left w:val="none" w:sz="0" w:space="0" w:color="auto"/>
            <w:bottom w:val="none" w:sz="0" w:space="0" w:color="auto"/>
            <w:right w:val="none" w:sz="0" w:space="0" w:color="auto"/>
          </w:divBdr>
        </w:div>
      </w:divsChild>
    </w:div>
    <w:div w:id="1275477752">
      <w:bodyDiv w:val="1"/>
      <w:marLeft w:val="0"/>
      <w:marRight w:val="0"/>
      <w:marTop w:val="0"/>
      <w:marBottom w:val="0"/>
      <w:divBdr>
        <w:top w:val="none" w:sz="0" w:space="0" w:color="auto"/>
        <w:left w:val="none" w:sz="0" w:space="0" w:color="auto"/>
        <w:bottom w:val="none" w:sz="0" w:space="0" w:color="auto"/>
        <w:right w:val="none" w:sz="0" w:space="0" w:color="auto"/>
      </w:divBdr>
    </w:div>
    <w:div w:id="1284002789">
      <w:bodyDiv w:val="1"/>
      <w:marLeft w:val="0"/>
      <w:marRight w:val="0"/>
      <w:marTop w:val="0"/>
      <w:marBottom w:val="0"/>
      <w:divBdr>
        <w:top w:val="none" w:sz="0" w:space="0" w:color="auto"/>
        <w:left w:val="none" w:sz="0" w:space="0" w:color="auto"/>
        <w:bottom w:val="none" w:sz="0" w:space="0" w:color="auto"/>
        <w:right w:val="none" w:sz="0" w:space="0" w:color="auto"/>
      </w:divBdr>
      <w:divsChild>
        <w:div w:id="1343508573">
          <w:marLeft w:val="480"/>
          <w:marRight w:val="0"/>
          <w:marTop w:val="0"/>
          <w:marBottom w:val="0"/>
          <w:divBdr>
            <w:top w:val="none" w:sz="0" w:space="0" w:color="auto"/>
            <w:left w:val="none" w:sz="0" w:space="0" w:color="auto"/>
            <w:bottom w:val="none" w:sz="0" w:space="0" w:color="auto"/>
            <w:right w:val="none" w:sz="0" w:space="0" w:color="auto"/>
          </w:divBdr>
        </w:div>
        <w:div w:id="709841985">
          <w:marLeft w:val="480"/>
          <w:marRight w:val="0"/>
          <w:marTop w:val="0"/>
          <w:marBottom w:val="0"/>
          <w:divBdr>
            <w:top w:val="none" w:sz="0" w:space="0" w:color="auto"/>
            <w:left w:val="none" w:sz="0" w:space="0" w:color="auto"/>
            <w:bottom w:val="none" w:sz="0" w:space="0" w:color="auto"/>
            <w:right w:val="none" w:sz="0" w:space="0" w:color="auto"/>
          </w:divBdr>
        </w:div>
        <w:div w:id="1382824040">
          <w:marLeft w:val="480"/>
          <w:marRight w:val="0"/>
          <w:marTop w:val="0"/>
          <w:marBottom w:val="0"/>
          <w:divBdr>
            <w:top w:val="none" w:sz="0" w:space="0" w:color="auto"/>
            <w:left w:val="none" w:sz="0" w:space="0" w:color="auto"/>
            <w:bottom w:val="none" w:sz="0" w:space="0" w:color="auto"/>
            <w:right w:val="none" w:sz="0" w:space="0" w:color="auto"/>
          </w:divBdr>
        </w:div>
        <w:div w:id="2004358247">
          <w:marLeft w:val="480"/>
          <w:marRight w:val="0"/>
          <w:marTop w:val="0"/>
          <w:marBottom w:val="0"/>
          <w:divBdr>
            <w:top w:val="none" w:sz="0" w:space="0" w:color="auto"/>
            <w:left w:val="none" w:sz="0" w:space="0" w:color="auto"/>
            <w:bottom w:val="none" w:sz="0" w:space="0" w:color="auto"/>
            <w:right w:val="none" w:sz="0" w:space="0" w:color="auto"/>
          </w:divBdr>
        </w:div>
        <w:div w:id="935865197">
          <w:marLeft w:val="480"/>
          <w:marRight w:val="0"/>
          <w:marTop w:val="0"/>
          <w:marBottom w:val="0"/>
          <w:divBdr>
            <w:top w:val="none" w:sz="0" w:space="0" w:color="auto"/>
            <w:left w:val="none" w:sz="0" w:space="0" w:color="auto"/>
            <w:bottom w:val="none" w:sz="0" w:space="0" w:color="auto"/>
            <w:right w:val="none" w:sz="0" w:space="0" w:color="auto"/>
          </w:divBdr>
        </w:div>
        <w:div w:id="2024892779">
          <w:marLeft w:val="480"/>
          <w:marRight w:val="0"/>
          <w:marTop w:val="0"/>
          <w:marBottom w:val="0"/>
          <w:divBdr>
            <w:top w:val="none" w:sz="0" w:space="0" w:color="auto"/>
            <w:left w:val="none" w:sz="0" w:space="0" w:color="auto"/>
            <w:bottom w:val="none" w:sz="0" w:space="0" w:color="auto"/>
            <w:right w:val="none" w:sz="0" w:space="0" w:color="auto"/>
          </w:divBdr>
        </w:div>
        <w:div w:id="1464544164">
          <w:marLeft w:val="480"/>
          <w:marRight w:val="0"/>
          <w:marTop w:val="0"/>
          <w:marBottom w:val="0"/>
          <w:divBdr>
            <w:top w:val="none" w:sz="0" w:space="0" w:color="auto"/>
            <w:left w:val="none" w:sz="0" w:space="0" w:color="auto"/>
            <w:bottom w:val="none" w:sz="0" w:space="0" w:color="auto"/>
            <w:right w:val="none" w:sz="0" w:space="0" w:color="auto"/>
          </w:divBdr>
        </w:div>
        <w:div w:id="1393193259">
          <w:marLeft w:val="480"/>
          <w:marRight w:val="0"/>
          <w:marTop w:val="0"/>
          <w:marBottom w:val="0"/>
          <w:divBdr>
            <w:top w:val="none" w:sz="0" w:space="0" w:color="auto"/>
            <w:left w:val="none" w:sz="0" w:space="0" w:color="auto"/>
            <w:bottom w:val="none" w:sz="0" w:space="0" w:color="auto"/>
            <w:right w:val="none" w:sz="0" w:space="0" w:color="auto"/>
          </w:divBdr>
        </w:div>
        <w:div w:id="895967290">
          <w:marLeft w:val="480"/>
          <w:marRight w:val="0"/>
          <w:marTop w:val="0"/>
          <w:marBottom w:val="0"/>
          <w:divBdr>
            <w:top w:val="none" w:sz="0" w:space="0" w:color="auto"/>
            <w:left w:val="none" w:sz="0" w:space="0" w:color="auto"/>
            <w:bottom w:val="none" w:sz="0" w:space="0" w:color="auto"/>
            <w:right w:val="none" w:sz="0" w:space="0" w:color="auto"/>
          </w:divBdr>
        </w:div>
        <w:div w:id="958029644">
          <w:marLeft w:val="480"/>
          <w:marRight w:val="0"/>
          <w:marTop w:val="0"/>
          <w:marBottom w:val="0"/>
          <w:divBdr>
            <w:top w:val="none" w:sz="0" w:space="0" w:color="auto"/>
            <w:left w:val="none" w:sz="0" w:space="0" w:color="auto"/>
            <w:bottom w:val="none" w:sz="0" w:space="0" w:color="auto"/>
            <w:right w:val="none" w:sz="0" w:space="0" w:color="auto"/>
          </w:divBdr>
        </w:div>
        <w:div w:id="2094666645">
          <w:marLeft w:val="480"/>
          <w:marRight w:val="0"/>
          <w:marTop w:val="0"/>
          <w:marBottom w:val="0"/>
          <w:divBdr>
            <w:top w:val="none" w:sz="0" w:space="0" w:color="auto"/>
            <w:left w:val="none" w:sz="0" w:space="0" w:color="auto"/>
            <w:bottom w:val="none" w:sz="0" w:space="0" w:color="auto"/>
            <w:right w:val="none" w:sz="0" w:space="0" w:color="auto"/>
          </w:divBdr>
        </w:div>
      </w:divsChild>
    </w:div>
    <w:div w:id="1293830769">
      <w:bodyDiv w:val="1"/>
      <w:marLeft w:val="0"/>
      <w:marRight w:val="0"/>
      <w:marTop w:val="0"/>
      <w:marBottom w:val="0"/>
      <w:divBdr>
        <w:top w:val="none" w:sz="0" w:space="0" w:color="auto"/>
        <w:left w:val="none" w:sz="0" w:space="0" w:color="auto"/>
        <w:bottom w:val="none" w:sz="0" w:space="0" w:color="auto"/>
        <w:right w:val="none" w:sz="0" w:space="0" w:color="auto"/>
      </w:divBdr>
      <w:divsChild>
        <w:div w:id="1095521430">
          <w:marLeft w:val="480"/>
          <w:marRight w:val="0"/>
          <w:marTop w:val="0"/>
          <w:marBottom w:val="0"/>
          <w:divBdr>
            <w:top w:val="none" w:sz="0" w:space="0" w:color="auto"/>
            <w:left w:val="none" w:sz="0" w:space="0" w:color="auto"/>
            <w:bottom w:val="none" w:sz="0" w:space="0" w:color="auto"/>
            <w:right w:val="none" w:sz="0" w:space="0" w:color="auto"/>
          </w:divBdr>
        </w:div>
        <w:div w:id="396440588">
          <w:marLeft w:val="480"/>
          <w:marRight w:val="0"/>
          <w:marTop w:val="0"/>
          <w:marBottom w:val="0"/>
          <w:divBdr>
            <w:top w:val="none" w:sz="0" w:space="0" w:color="auto"/>
            <w:left w:val="none" w:sz="0" w:space="0" w:color="auto"/>
            <w:bottom w:val="none" w:sz="0" w:space="0" w:color="auto"/>
            <w:right w:val="none" w:sz="0" w:space="0" w:color="auto"/>
          </w:divBdr>
        </w:div>
        <w:div w:id="1038624535">
          <w:marLeft w:val="480"/>
          <w:marRight w:val="0"/>
          <w:marTop w:val="0"/>
          <w:marBottom w:val="0"/>
          <w:divBdr>
            <w:top w:val="none" w:sz="0" w:space="0" w:color="auto"/>
            <w:left w:val="none" w:sz="0" w:space="0" w:color="auto"/>
            <w:bottom w:val="none" w:sz="0" w:space="0" w:color="auto"/>
            <w:right w:val="none" w:sz="0" w:space="0" w:color="auto"/>
          </w:divBdr>
        </w:div>
        <w:div w:id="540824629">
          <w:marLeft w:val="480"/>
          <w:marRight w:val="0"/>
          <w:marTop w:val="0"/>
          <w:marBottom w:val="0"/>
          <w:divBdr>
            <w:top w:val="none" w:sz="0" w:space="0" w:color="auto"/>
            <w:left w:val="none" w:sz="0" w:space="0" w:color="auto"/>
            <w:bottom w:val="none" w:sz="0" w:space="0" w:color="auto"/>
            <w:right w:val="none" w:sz="0" w:space="0" w:color="auto"/>
          </w:divBdr>
        </w:div>
        <w:div w:id="251596796">
          <w:marLeft w:val="480"/>
          <w:marRight w:val="0"/>
          <w:marTop w:val="0"/>
          <w:marBottom w:val="0"/>
          <w:divBdr>
            <w:top w:val="none" w:sz="0" w:space="0" w:color="auto"/>
            <w:left w:val="none" w:sz="0" w:space="0" w:color="auto"/>
            <w:bottom w:val="none" w:sz="0" w:space="0" w:color="auto"/>
            <w:right w:val="none" w:sz="0" w:space="0" w:color="auto"/>
          </w:divBdr>
        </w:div>
      </w:divsChild>
    </w:div>
    <w:div w:id="1295213451">
      <w:bodyDiv w:val="1"/>
      <w:marLeft w:val="0"/>
      <w:marRight w:val="0"/>
      <w:marTop w:val="0"/>
      <w:marBottom w:val="0"/>
      <w:divBdr>
        <w:top w:val="none" w:sz="0" w:space="0" w:color="auto"/>
        <w:left w:val="none" w:sz="0" w:space="0" w:color="auto"/>
        <w:bottom w:val="none" w:sz="0" w:space="0" w:color="auto"/>
        <w:right w:val="none" w:sz="0" w:space="0" w:color="auto"/>
      </w:divBdr>
    </w:div>
    <w:div w:id="1300377745">
      <w:bodyDiv w:val="1"/>
      <w:marLeft w:val="0"/>
      <w:marRight w:val="0"/>
      <w:marTop w:val="0"/>
      <w:marBottom w:val="0"/>
      <w:divBdr>
        <w:top w:val="none" w:sz="0" w:space="0" w:color="auto"/>
        <w:left w:val="none" w:sz="0" w:space="0" w:color="auto"/>
        <w:bottom w:val="none" w:sz="0" w:space="0" w:color="auto"/>
        <w:right w:val="none" w:sz="0" w:space="0" w:color="auto"/>
      </w:divBdr>
    </w:div>
    <w:div w:id="1303148491">
      <w:bodyDiv w:val="1"/>
      <w:marLeft w:val="0"/>
      <w:marRight w:val="0"/>
      <w:marTop w:val="0"/>
      <w:marBottom w:val="0"/>
      <w:divBdr>
        <w:top w:val="none" w:sz="0" w:space="0" w:color="auto"/>
        <w:left w:val="none" w:sz="0" w:space="0" w:color="auto"/>
        <w:bottom w:val="none" w:sz="0" w:space="0" w:color="auto"/>
        <w:right w:val="none" w:sz="0" w:space="0" w:color="auto"/>
      </w:divBdr>
    </w:div>
    <w:div w:id="1305692737">
      <w:bodyDiv w:val="1"/>
      <w:marLeft w:val="0"/>
      <w:marRight w:val="0"/>
      <w:marTop w:val="0"/>
      <w:marBottom w:val="0"/>
      <w:divBdr>
        <w:top w:val="none" w:sz="0" w:space="0" w:color="auto"/>
        <w:left w:val="none" w:sz="0" w:space="0" w:color="auto"/>
        <w:bottom w:val="none" w:sz="0" w:space="0" w:color="auto"/>
        <w:right w:val="none" w:sz="0" w:space="0" w:color="auto"/>
      </w:divBdr>
    </w:div>
    <w:div w:id="1307709091">
      <w:bodyDiv w:val="1"/>
      <w:marLeft w:val="0"/>
      <w:marRight w:val="0"/>
      <w:marTop w:val="0"/>
      <w:marBottom w:val="0"/>
      <w:divBdr>
        <w:top w:val="none" w:sz="0" w:space="0" w:color="auto"/>
        <w:left w:val="none" w:sz="0" w:space="0" w:color="auto"/>
        <w:bottom w:val="none" w:sz="0" w:space="0" w:color="auto"/>
        <w:right w:val="none" w:sz="0" w:space="0" w:color="auto"/>
      </w:divBdr>
    </w:div>
    <w:div w:id="1309285429">
      <w:bodyDiv w:val="1"/>
      <w:marLeft w:val="0"/>
      <w:marRight w:val="0"/>
      <w:marTop w:val="0"/>
      <w:marBottom w:val="0"/>
      <w:divBdr>
        <w:top w:val="none" w:sz="0" w:space="0" w:color="auto"/>
        <w:left w:val="none" w:sz="0" w:space="0" w:color="auto"/>
        <w:bottom w:val="none" w:sz="0" w:space="0" w:color="auto"/>
        <w:right w:val="none" w:sz="0" w:space="0" w:color="auto"/>
      </w:divBdr>
      <w:divsChild>
        <w:div w:id="1150095456">
          <w:marLeft w:val="480"/>
          <w:marRight w:val="0"/>
          <w:marTop w:val="0"/>
          <w:marBottom w:val="0"/>
          <w:divBdr>
            <w:top w:val="none" w:sz="0" w:space="0" w:color="auto"/>
            <w:left w:val="none" w:sz="0" w:space="0" w:color="auto"/>
            <w:bottom w:val="none" w:sz="0" w:space="0" w:color="auto"/>
            <w:right w:val="none" w:sz="0" w:space="0" w:color="auto"/>
          </w:divBdr>
        </w:div>
        <w:div w:id="761797611">
          <w:marLeft w:val="480"/>
          <w:marRight w:val="0"/>
          <w:marTop w:val="0"/>
          <w:marBottom w:val="0"/>
          <w:divBdr>
            <w:top w:val="none" w:sz="0" w:space="0" w:color="auto"/>
            <w:left w:val="none" w:sz="0" w:space="0" w:color="auto"/>
            <w:bottom w:val="none" w:sz="0" w:space="0" w:color="auto"/>
            <w:right w:val="none" w:sz="0" w:space="0" w:color="auto"/>
          </w:divBdr>
        </w:div>
        <w:div w:id="213350670">
          <w:marLeft w:val="480"/>
          <w:marRight w:val="0"/>
          <w:marTop w:val="0"/>
          <w:marBottom w:val="0"/>
          <w:divBdr>
            <w:top w:val="none" w:sz="0" w:space="0" w:color="auto"/>
            <w:left w:val="none" w:sz="0" w:space="0" w:color="auto"/>
            <w:bottom w:val="none" w:sz="0" w:space="0" w:color="auto"/>
            <w:right w:val="none" w:sz="0" w:space="0" w:color="auto"/>
          </w:divBdr>
        </w:div>
        <w:div w:id="1105618152">
          <w:marLeft w:val="480"/>
          <w:marRight w:val="0"/>
          <w:marTop w:val="0"/>
          <w:marBottom w:val="0"/>
          <w:divBdr>
            <w:top w:val="none" w:sz="0" w:space="0" w:color="auto"/>
            <w:left w:val="none" w:sz="0" w:space="0" w:color="auto"/>
            <w:bottom w:val="none" w:sz="0" w:space="0" w:color="auto"/>
            <w:right w:val="none" w:sz="0" w:space="0" w:color="auto"/>
          </w:divBdr>
        </w:div>
        <w:div w:id="1106199144">
          <w:marLeft w:val="480"/>
          <w:marRight w:val="0"/>
          <w:marTop w:val="0"/>
          <w:marBottom w:val="0"/>
          <w:divBdr>
            <w:top w:val="none" w:sz="0" w:space="0" w:color="auto"/>
            <w:left w:val="none" w:sz="0" w:space="0" w:color="auto"/>
            <w:bottom w:val="none" w:sz="0" w:space="0" w:color="auto"/>
            <w:right w:val="none" w:sz="0" w:space="0" w:color="auto"/>
          </w:divBdr>
        </w:div>
        <w:div w:id="479880775">
          <w:marLeft w:val="480"/>
          <w:marRight w:val="0"/>
          <w:marTop w:val="0"/>
          <w:marBottom w:val="0"/>
          <w:divBdr>
            <w:top w:val="none" w:sz="0" w:space="0" w:color="auto"/>
            <w:left w:val="none" w:sz="0" w:space="0" w:color="auto"/>
            <w:bottom w:val="none" w:sz="0" w:space="0" w:color="auto"/>
            <w:right w:val="none" w:sz="0" w:space="0" w:color="auto"/>
          </w:divBdr>
        </w:div>
      </w:divsChild>
    </w:div>
    <w:div w:id="1315597614">
      <w:bodyDiv w:val="1"/>
      <w:marLeft w:val="0"/>
      <w:marRight w:val="0"/>
      <w:marTop w:val="0"/>
      <w:marBottom w:val="0"/>
      <w:divBdr>
        <w:top w:val="none" w:sz="0" w:space="0" w:color="auto"/>
        <w:left w:val="none" w:sz="0" w:space="0" w:color="auto"/>
        <w:bottom w:val="none" w:sz="0" w:space="0" w:color="auto"/>
        <w:right w:val="none" w:sz="0" w:space="0" w:color="auto"/>
      </w:divBdr>
    </w:div>
    <w:div w:id="1322857203">
      <w:bodyDiv w:val="1"/>
      <w:marLeft w:val="0"/>
      <w:marRight w:val="0"/>
      <w:marTop w:val="0"/>
      <w:marBottom w:val="0"/>
      <w:divBdr>
        <w:top w:val="none" w:sz="0" w:space="0" w:color="auto"/>
        <w:left w:val="none" w:sz="0" w:space="0" w:color="auto"/>
        <w:bottom w:val="none" w:sz="0" w:space="0" w:color="auto"/>
        <w:right w:val="none" w:sz="0" w:space="0" w:color="auto"/>
      </w:divBdr>
    </w:div>
    <w:div w:id="1331518713">
      <w:bodyDiv w:val="1"/>
      <w:marLeft w:val="0"/>
      <w:marRight w:val="0"/>
      <w:marTop w:val="0"/>
      <w:marBottom w:val="0"/>
      <w:divBdr>
        <w:top w:val="none" w:sz="0" w:space="0" w:color="auto"/>
        <w:left w:val="none" w:sz="0" w:space="0" w:color="auto"/>
        <w:bottom w:val="none" w:sz="0" w:space="0" w:color="auto"/>
        <w:right w:val="none" w:sz="0" w:space="0" w:color="auto"/>
      </w:divBdr>
    </w:div>
    <w:div w:id="1332023794">
      <w:bodyDiv w:val="1"/>
      <w:marLeft w:val="0"/>
      <w:marRight w:val="0"/>
      <w:marTop w:val="0"/>
      <w:marBottom w:val="0"/>
      <w:divBdr>
        <w:top w:val="none" w:sz="0" w:space="0" w:color="auto"/>
        <w:left w:val="none" w:sz="0" w:space="0" w:color="auto"/>
        <w:bottom w:val="none" w:sz="0" w:space="0" w:color="auto"/>
        <w:right w:val="none" w:sz="0" w:space="0" w:color="auto"/>
      </w:divBdr>
      <w:divsChild>
        <w:div w:id="1940214681">
          <w:marLeft w:val="480"/>
          <w:marRight w:val="0"/>
          <w:marTop w:val="0"/>
          <w:marBottom w:val="0"/>
          <w:divBdr>
            <w:top w:val="none" w:sz="0" w:space="0" w:color="auto"/>
            <w:left w:val="none" w:sz="0" w:space="0" w:color="auto"/>
            <w:bottom w:val="none" w:sz="0" w:space="0" w:color="auto"/>
            <w:right w:val="none" w:sz="0" w:space="0" w:color="auto"/>
          </w:divBdr>
        </w:div>
        <w:div w:id="903220256">
          <w:marLeft w:val="480"/>
          <w:marRight w:val="0"/>
          <w:marTop w:val="0"/>
          <w:marBottom w:val="0"/>
          <w:divBdr>
            <w:top w:val="none" w:sz="0" w:space="0" w:color="auto"/>
            <w:left w:val="none" w:sz="0" w:space="0" w:color="auto"/>
            <w:bottom w:val="none" w:sz="0" w:space="0" w:color="auto"/>
            <w:right w:val="none" w:sz="0" w:space="0" w:color="auto"/>
          </w:divBdr>
        </w:div>
        <w:div w:id="1033455907">
          <w:marLeft w:val="480"/>
          <w:marRight w:val="0"/>
          <w:marTop w:val="0"/>
          <w:marBottom w:val="0"/>
          <w:divBdr>
            <w:top w:val="none" w:sz="0" w:space="0" w:color="auto"/>
            <w:left w:val="none" w:sz="0" w:space="0" w:color="auto"/>
            <w:bottom w:val="none" w:sz="0" w:space="0" w:color="auto"/>
            <w:right w:val="none" w:sz="0" w:space="0" w:color="auto"/>
          </w:divBdr>
        </w:div>
      </w:divsChild>
    </w:div>
    <w:div w:id="1335455644">
      <w:bodyDiv w:val="1"/>
      <w:marLeft w:val="0"/>
      <w:marRight w:val="0"/>
      <w:marTop w:val="0"/>
      <w:marBottom w:val="0"/>
      <w:divBdr>
        <w:top w:val="none" w:sz="0" w:space="0" w:color="auto"/>
        <w:left w:val="none" w:sz="0" w:space="0" w:color="auto"/>
        <w:bottom w:val="none" w:sz="0" w:space="0" w:color="auto"/>
        <w:right w:val="none" w:sz="0" w:space="0" w:color="auto"/>
      </w:divBdr>
      <w:divsChild>
        <w:div w:id="1125663406">
          <w:marLeft w:val="480"/>
          <w:marRight w:val="0"/>
          <w:marTop w:val="0"/>
          <w:marBottom w:val="0"/>
          <w:divBdr>
            <w:top w:val="none" w:sz="0" w:space="0" w:color="auto"/>
            <w:left w:val="none" w:sz="0" w:space="0" w:color="auto"/>
            <w:bottom w:val="none" w:sz="0" w:space="0" w:color="auto"/>
            <w:right w:val="none" w:sz="0" w:space="0" w:color="auto"/>
          </w:divBdr>
        </w:div>
        <w:div w:id="939944895">
          <w:marLeft w:val="480"/>
          <w:marRight w:val="0"/>
          <w:marTop w:val="0"/>
          <w:marBottom w:val="0"/>
          <w:divBdr>
            <w:top w:val="none" w:sz="0" w:space="0" w:color="auto"/>
            <w:left w:val="none" w:sz="0" w:space="0" w:color="auto"/>
            <w:bottom w:val="none" w:sz="0" w:space="0" w:color="auto"/>
            <w:right w:val="none" w:sz="0" w:space="0" w:color="auto"/>
          </w:divBdr>
        </w:div>
        <w:div w:id="918246687">
          <w:marLeft w:val="480"/>
          <w:marRight w:val="0"/>
          <w:marTop w:val="0"/>
          <w:marBottom w:val="0"/>
          <w:divBdr>
            <w:top w:val="none" w:sz="0" w:space="0" w:color="auto"/>
            <w:left w:val="none" w:sz="0" w:space="0" w:color="auto"/>
            <w:bottom w:val="none" w:sz="0" w:space="0" w:color="auto"/>
            <w:right w:val="none" w:sz="0" w:space="0" w:color="auto"/>
          </w:divBdr>
        </w:div>
        <w:div w:id="882979790">
          <w:marLeft w:val="480"/>
          <w:marRight w:val="0"/>
          <w:marTop w:val="0"/>
          <w:marBottom w:val="0"/>
          <w:divBdr>
            <w:top w:val="none" w:sz="0" w:space="0" w:color="auto"/>
            <w:left w:val="none" w:sz="0" w:space="0" w:color="auto"/>
            <w:bottom w:val="none" w:sz="0" w:space="0" w:color="auto"/>
            <w:right w:val="none" w:sz="0" w:space="0" w:color="auto"/>
          </w:divBdr>
        </w:div>
        <w:div w:id="194582436">
          <w:marLeft w:val="480"/>
          <w:marRight w:val="0"/>
          <w:marTop w:val="0"/>
          <w:marBottom w:val="0"/>
          <w:divBdr>
            <w:top w:val="none" w:sz="0" w:space="0" w:color="auto"/>
            <w:left w:val="none" w:sz="0" w:space="0" w:color="auto"/>
            <w:bottom w:val="none" w:sz="0" w:space="0" w:color="auto"/>
            <w:right w:val="none" w:sz="0" w:space="0" w:color="auto"/>
          </w:divBdr>
        </w:div>
        <w:div w:id="2044135719">
          <w:marLeft w:val="480"/>
          <w:marRight w:val="0"/>
          <w:marTop w:val="0"/>
          <w:marBottom w:val="0"/>
          <w:divBdr>
            <w:top w:val="none" w:sz="0" w:space="0" w:color="auto"/>
            <w:left w:val="none" w:sz="0" w:space="0" w:color="auto"/>
            <w:bottom w:val="none" w:sz="0" w:space="0" w:color="auto"/>
            <w:right w:val="none" w:sz="0" w:space="0" w:color="auto"/>
          </w:divBdr>
        </w:div>
        <w:div w:id="484198623">
          <w:marLeft w:val="480"/>
          <w:marRight w:val="0"/>
          <w:marTop w:val="0"/>
          <w:marBottom w:val="0"/>
          <w:divBdr>
            <w:top w:val="none" w:sz="0" w:space="0" w:color="auto"/>
            <w:left w:val="none" w:sz="0" w:space="0" w:color="auto"/>
            <w:bottom w:val="none" w:sz="0" w:space="0" w:color="auto"/>
            <w:right w:val="none" w:sz="0" w:space="0" w:color="auto"/>
          </w:divBdr>
        </w:div>
        <w:div w:id="636837159">
          <w:marLeft w:val="480"/>
          <w:marRight w:val="0"/>
          <w:marTop w:val="0"/>
          <w:marBottom w:val="0"/>
          <w:divBdr>
            <w:top w:val="none" w:sz="0" w:space="0" w:color="auto"/>
            <w:left w:val="none" w:sz="0" w:space="0" w:color="auto"/>
            <w:bottom w:val="none" w:sz="0" w:space="0" w:color="auto"/>
            <w:right w:val="none" w:sz="0" w:space="0" w:color="auto"/>
          </w:divBdr>
        </w:div>
        <w:div w:id="1254163551">
          <w:marLeft w:val="480"/>
          <w:marRight w:val="0"/>
          <w:marTop w:val="0"/>
          <w:marBottom w:val="0"/>
          <w:divBdr>
            <w:top w:val="none" w:sz="0" w:space="0" w:color="auto"/>
            <w:left w:val="none" w:sz="0" w:space="0" w:color="auto"/>
            <w:bottom w:val="none" w:sz="0" w:space="0" w:color="auto"/>
            <w:right w:val="none" w:sz="0" w:space="0" w:color="auto"/>
          </w:divBdr>
        </w:div>
        <w:div w:id="759453279">
          <w:marLeft w:val="480"/>
          <w:marRight w:val="0"/>
          <w:marTop w:val="0"/>
          <w:marBottom w:val="0"/>
          <w:divBdr>
            <w:top w:val="none" w:sz="0" w:space="0" w:color="auto"/>
            <w:left w:val="none" w:sz="0" w:space="0" w:color="auto"/>
            <w:bottom w:val="none" w:sz="0" w:space="0" w:color="auto"/>
            <w:right w:val="none" w:sz="0" w:space="0" w:color="auto"/>
          </w:divBdr>
        </w:div>
        <w:div w:id="490633747">
          <w:marLeft w:val="480"/>
          <w:marRight w:val="0"/>
          <w:marTop w:val="0"/>
          <w:marBottom w:val="0"/>
          <w:divBdr>
            <w:top w:val="none" w:sz="0" w:space="0" w:color="auto"/>
            <w:left w:val="none" w:sz="0" w:space="0" w:color="auto"/>
            <w:bottom w:val="none" w:sz="0" w:space="0" w:color="auto"/>
            <w:right w:val="none" w:sz="0" w:space="0" w:color="auto"/>
          </w:divBdr>
        </w:div>
        <w:div w:id="1520267268">
          <w:marLeft w:val="480"/>
          <w:marRight w:val="0"/>
          <w:marTop w:val="0"/>
          <w:marBottom w:val="0"/>
          <w:divBdr>
            <w:top w:val="none" w:sz="0" w:space="0" w:color="auto"/>
            <w:left w:val="none" w:sz="0" w:space="0" w:color="auto"/>
            <w:bottom w:val="none" w:sz="0" w:space="0" w:color="auto"/>
            <w:right w:val="none" w:sz="0" w:space="0" w:color="auto"/>
          </w:divBdr>
        </w:div>
        <w:div w:id="1729456695">
          <w:marLeft w:val="480"/>
          <w:marRight w:val="0"/>
          <w:marTop w:val="0"/>
          <w:marBottom w:val="0"/>
          <w:divBdr>
            <w:top w:val="none" w:sz="0" w:space="0" w:color="auto"/>
            <w:left w:val="none" w:sz="0" w:space="0" w:color="auto"/>
            <w:bottom w:val="none" w:sz="0" w:space="0" w:color="auto"/>
            <w:right w:val="none" w:sz="0" w:space="0" w:color="auto"/>
          </w:divBdr>
        </w:div>
        <w:div w:id="1699696755">
          <w:marLeft w:val="480"/>
          <w:marRight w:val="0"/>
          <w:marTop w:val="0"/>
          <w:marBottom w:val="0"/>
          <w:divBdr>
            <w:top w:val="none" w:sz="0" w:space="0" w:color="auto"/>
            <w:left w:val="none" w:sz="0" w:space="0" w:color="auto"/>
            <w:bottom w:val="none" w:sz="0" w:space="0" w:color="auto"/>
            <w:right w:val="none" w:sz="0" w:space="0" w:color="auto"/>
          </w:divBdr>
        </w:div>
        <w:div w:id="2103601782">
          <w:marLeft w:val="480"/>
          <w:marRight w:val="0"/>
          <w:marTop w:val="0"/>
          <w:marBottom w:val="0"/>
          <w:divBdr>
            <w:top w:val="none" w:sz="0" w:space="0" w:color="auto"/>
            <w:left w:val="none" w:sz="0" w:space="0" w:color="auto"/>
            <w:bottom w:val="none" w:sz="0" w:space="0" w:color="auto"/>
            <w:right w:val="none" w:sz="0" w:space="0" w:color="auto"/>
          </w:divBdr>
        </w:div>
        <w:div w:id="1354110435">
          <w:marLeft w:val="480"/>
          <w:marRight w:val="0"/>
          <w:marTop w:val="0"/>
          <w:marBottom w:val="0"/>
          <w:divBdr>
            <w:top w:val="none" w:sz="0" w:space="0" w:color="auto"/>
            <w:left w:val="none" w:sz="0" w:space="0" w:color="auto"/>
            <w:bottom w:val="none" w:sz="0" w:space="0" w:color="auto"/>
            <w:right w:val="none" w:sz="0" w:space="0" w:color="auto"/>
          </w:divBdr>
        </w:div>
        <w:div w:id="866527030">
          <w:marLeft w:val="480"/>
          <w:marRight w:val="0"/>
          <w:marTop w:val="0"/>
          <w:marBottom w:val="0"/>
          <w:divBdr>
            <w:top w:val="none" w:sz="0" w:space="0" w:color="auto"/>
            <w:left w:val="none" w:sz="0" w:space="0" w:color="auto"/>
            <w:bottom w:val="none" w:sz="0" w:space="0" w:color="auto"/>
            <w:right w:val="none" w:sz="0" w:space="0" w:color="auto"/>
          </w:divBdr>
        </w:div>
      </w:divsChild>
    </w:div>
    <w:div w:id="1336570605">
      <w:bodyDiv w:val="1"/>
      <w:marLeft w:val="0"/>
      <w:marRight w:val="0"/>
      <w:marTop w:val="0"/>
      <w:marBottom w:val="0"/>
      <w:divBdr>
        <w:top w:val="none" w:sz="0" w:space="0" w:color="auto"/>
        <w:left w:val="none" w:sz="0" w:space="0" w:color="auto"/>
        <w:bottom w:val="none" w:sz="0" w:space="0" w:color="auto"/>
        <w:right w:val="none" w:sz="0" w:space="0" w:color="auto"/>
      </w:divBdr>
    </w:div>
    <w:div w:id="1344043377">
      <w:bodyDiv w:val="1"/>
      <w:marLeft w:val="0"/>
      <w:marRight w:val="0"/>
      <w:marTop w:val="0"/>
      <w:marBottom w:val="0"/>
      <w:divBdr>
        <w:top w:val="none" w:sz="0" w:space="0" w:color="auto"/>
        <w:left w:val="none" w:sz="0" w:space="0" w:color="auto"/>
        <w:bottom w:val="none" w:sz="0" w:space="0" w:color="auto"/>
        <w:right w:val="none" w:sz="0" w:space="0" w:color="auto"/>
      </w:divBdr>
    </w:div>
    <w:div w:id="1346445344">
      <w:bodyDiv w:val="1"/>
      <w:marLeft w:val="0"/>
      <w:marRight w:val="0"/>
      <w:marTop w:val="0"/>
      <w:marBottom w:val="0"/>
      <w:divBdr>
        <w:top w:val="none" w:sz="0" w:space="0" w:color="auto"/>
        <w:left w:val="none" w:sz="0" w:space="0" w:color="auto"/>
        <w:bottom w:val="none" w:sz="0" w:space="0" w:color="auto"/>
        <w:right w:val="none" w:sz="0" w:space="0" w:color="auto"/>
      </w:divBdr>
    </w:div>
    <w:div w:id="1354266408">
      <w:bodyDiv w:val="1"/>
      <w:marLeft w:val="0"/>
      <w:marRight w:val="0"/>
      <w:marTop w:val="0"/>
      <w:marBottom w:val="0"/>
      <w:divBdr>
        <w:top w:val="none" w:sz="0" w:space="0" w:color="auto"/>
        <w:left w:val="none" w:sz="0" w:space="0" w:color="auto"/>
        <w:bottom w:val="none" w:sz="0" w:space="0" w:color="auto"/>
        <w:right w:val="none" w:sz="0" w:space="0" w:color="auto"/>
      </w:divBdr>
    </w:div>
    <w:div w:id="1357269935">
      <w:bodyDiv w:val="1"/>
      <w:marLeft w:val="0"/>
      <w:marRight w:val="0"/>
      <w:marTop w:val="0"/>
      <w:marBottom w:val="0"/>
      <w:divBdr>
        <w:top w:val="none" w:sz="0" w:space="0" w:color="auto"/>
        <w:left w:val="none" w:sz="0" w:space="0" w:color="auto"/>
        <w:bottom w:val="none" w:sz="0" w:space="0" w:color="auto"/>
        <w:right w:val="none" w:sz="0" w:space="0" w:color="auto"/>
      </w:divBdr>
      <w:divsChild>
        <w:div w:id="1807812527">
          <w:marLeft w:val="480"/>
          <w:marRight w:val="0"/>
          <w:marTop w:val="0"/>
          <w:marBottom w:val="0"/>
          <w:divBdr>
            <w:top w:val="none" w:sz="0" w:space="0" w:color="auto"/>
            <w:left w:val="none" w:sz="0" w:space="0" w:color="auto"/>
            <w:bottom w:val="none" w:sz="0" w:space="0" w:color="auto"/>
            <w:right w:val="none" w:sz="0" w:space="0" w:color="auto"/>
          </w:divBdr>
        </w:div>
        <w:div w:id="1591498237">
          <w:marLeft w:val="480"/>
          <w:marRight w:val="0"/>
          <w:marTop w:val="0"/>
          <w:marBottom w:val="0"/>
          <w:divBdr>
            <w:top w:val="none" w:sz="0" w:space="0" w:color="auto"/>
            <w:left w:val="none" w:sz="0" w:space="0" w:color="auto"/>
            <w:bottom w:val="none" w:sz="0" w:space="0" w:color="auto"/>
            <w:right w:val="none" w:sz="0" w:space="0" w:color="auto"/>
          </w:divBdr>
        </w:div>
        <w:div w:id="2098285045">
          <w:marLeft w:val="480"/>
          <w:marRight w:val="0"/>
          <w:marTop w:val="0"/>
          <w:marBottom w:val="0"/>
          <w:divBdr>
            <w:top w:val="none" w:sz="0" w:space="0" w:color="auto"/>
            <w:left w:val="none" w:sz="0" w:space="0" w:color="auto"/>
            <w:bottom w:val="none" w:sz="0" w:space="0" w:color="auto"/>
            <w:right w:val="none" w:sz="0" w:space="0" w:color="auto"/>
          </w:divBdr>
        </w:div>
        <w:div w:id="1784305781">
          <w:marLeft w:val="480"/>
          <w:marRight w:val="0"/>
          <w:marTop w:val="0"/>
          <w:marBottom w:val="0"/>
          <w:divBdr>
            <w:top w:val="none" w:sz="0" w:space="0" w:color="auto"/>
            <w:left w:val="none" w:sz="0" w:space="0" w:color="auto"/>
            <w:bottom w:val="none" w:sz="0" w:space="0" w:color="auto"/>
            <w:right w:val="none" w:sz="0" w:space="0" w:color="auto"/>
          </w:divBdr>
        </w:div>
        <w:div w:id="381563326">
          <w:marLeft w:val="480"/>
          <w:marRight w:val="0"/>
          <w:marTop w:val="0"/>
          <w:marBottom w:val="0"/>
          <w:divBdr>
            <w:top w:val="none" w:sz="0" w:space="0" w:color="auto"/>
            <w:left w:val="none" w:sz="0" w:space="0" w:color="auto"/>
            <w:bottom w:val="none" w:sz="0" w:space="0" w:color="auto"/>
            <w:right w:val="none" w:sz="0" w:space="0" w:color="auto"/>
          </w:divBdr>
        </w:div>
        <w:div w:id="1541281806">
          <w:marLeft w:val="480"/>
          <w:marRight w:val="0"/>
          <w:marTop w:val="0"/>
          <w:marBottom w:val="0"/>
          <w:divBdr>
            <w:top w:val="none" w:sz="0" w:space="0" w:color="auto"/>
            <w:left w:val="none" w:sz="0" w:space="0" w:color="auto"/>
            <w:bottom w:val="none" w:sz="0" w:space="0" w:color="auto"/>
            <w:right w:val="none" w:sz="0" w:space="0" w:color="auto"/>
          </w:divBdr>
        </w:div>
        <w:div w:id="1495025631">
          <w:marLeft w:val="480"/>
          <w:marRight w:val="0"/>
          <w:marTop w:val="0"/>
          <w:marBottom w:val="0"/>
          <w:divBdr>
            <w:top w:val="none" w:sz="0" w:space="0" w:color="auto"/>
            <w:left w:val="none" w:sz="0" w:space="0" w:color="auto"/>
            <w:bottom w:val="none" w:sz="0" w:space="0" w:color="auto"/>
            <w:right w:val="none" w:sz="0" w:space="0" w:color="auto"/>
          </w:divBdr>
        </w:div>
        <w:div w:id="1354958035">
          <w:marLeft w:val="480"/>
          <w:marRight w:val="0"/>
          <w:marTop w:val="0"/>
          <w:marBottom w:val="0"/>
          <w:divBdr>
            <w:top w:val="none" w:sz="0" w:space="0" w:color="auto"/>
            <w:left w:val="none" w:sz="0" w:space="0" w:color="auto"/>
            <w:bottom w:val="none" w:sz="0" w:space="0" w:color="auto"/>
            <w:right w:val="none" w:sz="0" w:space="0" w:color="auto"/>
          </w:divBdr>
        </w:div>
        <w:div w:id="466123955">
          <w:marLeft w:val="480"/>
          <w:marRight w:val="0"/>
          <w:marTop w:val="0"/>
          <w:marBottom w:val="0"/>
          <w:divBdr>
            <w:top w:val="none" w:sz="0" w:space="0" w:color="auto"/>
            <w:left w:val="none" w:sz="0" w:space="0" w:color="auto"/>
            <w:bottom w:val="none" w:sz="0" w:space="0" w:color="auto"/>
            <w:right w:val="none" w:sz="0" w:space="0" w:color="auto"/>
          </w:divBdr>
        </w:div>
        <w:div w:id="260993627">
          <w:marLeft w:val="480"/>
          <w:marRight w:val="0"/>
          <w:marTop w:val="0"/>
          <w:marBottom w:val="0"/>
          <w:divBdr>
            <w:top w:val="none" w:sz="0" w:space="0" w:color="auto"/>
            <w:left w:val="none" w:sz="0" w:space="0" w:color="auto"/>
            <w:bottom w:val="none" w:sz="0" w:space="0" w:color="auto"/>
            <w:right w:val="none" w:sz="0" w:space="0" w:color="auto"/>
          </w:divBdr>
        </w:div>
        <w:div w:id="1186944797">
          <w:marLeft w:val="480"/>
          <w:marRight w:val="0"/>
          <w:marTop w:val="0"/>
          <w:marBottom w:val="0"/>
          <w:divBdr>
            <w:top w:val="none" w:sz="0" w:space="0" w:color="auto"/>
            <w:left w:val="none" w:sz="0" w:space="0" w:color="auto"/>
            <w:bottom w:val="none" w:sz="0" w:space="0" w:color="auto"/>
            <w:right w:val="none" w:sz="0" w:space="0" w:color="auto"/>
          </w:divBdr>
        </w:div>
        <w:div w:id="667633486">
          <w:marLeft w:val="480"/>
          <w:marRight w:val="0"/>
          <w:marTop w:val="0"/>
          <w:marBottom w:val="0"/>
          <w:divBdr>
            <w:top w:val="none" w:sz="0" w:space="0" w:color="auto"/>
            <w:left w:val="none" w:sz="0" w:space="0" w:color="auto"/>
            <w:bottom w:val="none" w:sz="0" w:space="0" w:color="auto"/>
            <w:right w:val="none" w:sz="0" w:space="0" w:color="auto"/>
          </w:divBdr>
        </w:div>
        <w:div w:id="647435662">
          <w:marLeft w:val="480"/>
          <w:marRight w:val="0"/>
          <w:marTop w:val="0"/>
          <w:marBottom w:val="0"/>
          <w:divBdr>
            <w:top w:val="none" w:sz="0" w:space="0" w:color="auto"/>
            <w:left w:val="none" w:sz="0" w:space="0" w:color="auto"/>
            <w:bottom w:val="none" w:sz="0" w:space="0" w:color="auto"/>
            <w:right w:val="none" w:sz="0" w:space="0" w:color="auto"/>
          </w:divBdr>
        </w:div>
        <w:div w:id="83721754">
          <w:marLeft w:val="480"/>
          <w:marRight w:val="0"/>
          <w:marTop w:val="0"/>
          <w:marBottom w:val="0"/>
          <w:divBdr>
            <w:top w:val="none" w:sz="0" w:space="0" w:color="auto"/>
            <w:left w:val="none" w:sz="0" w:space="0" w:color="auto"/>
            <w:bottom w:val="none" w:sz="0" w:space="0" w:color="auto"/>
            <w:right w:val="none" w:sz="0" w:space="0" w:color="auto"/>
          </w:divBdr>
        </w:div>
        <w:div w:id="1383596984">
          <w:marLeft w:val="480"/>
          <w:marRight w:val="0"/>
          <w:marTop w:val="0"/>
          <w:marBottom w:val="0"/>
          <w:divBdr>
            <w:top w:val="none" w:sz="0" w:space="0" w:color="auto"/>
            <w:left w:val="none" w:sz="0" w:space="0" w:color="auto"/>
            <w:bottom w:val="none" w:sz="0" w:space="0" w:color="auto"/>
            <w:right w:val="none" w:sz="0" w:space="0" w:color="auto"/>
          </w:divBdr>
        </w:div>
        <w:div w:id="984747488">
          <w:marLeft w:val="480"/>
          <w:marRight w:val="0"/>
          <w:marTop w:val="0"/>
          <w:marBottom w:val="0"/>
          <w:divBdr>
            <w:top w:val="none" w:sz="0" w:space="0" w:color="auto"/>
            <w:left w:val="none" w:sz="0" w:space="0" w:color="auto"/>
            <w:bottom w:val="none" w:sz="0" w:space="0" w:color="auto"/>
            <w:right w:val="none" w:sz="0" w:space="0" w:color="auto"/>
          </w:divBdr>
        </w:div>
      </w:divsChild>
    </w:div>
    <w:div w:id="1360593076">
      <w:bodyDiv w:val="1"/>
      <w:marLeft w:val="0"/>
      <w:marRight w:val="0"/>
      <w:marTop w:val="0"/>
      <w:marBottom w:val="0"/>
      <w:divBdr>
        <w:top w:val="none" w:sz="0" w:space="0" w:color="auto"/>
        <w:left w:val="none" w:sz="0" w:space="0" w:color="auto"/>
        <w:bottom w:val="none" w:sz="0" w:space="0" w:color="auto"/>
        <w:right w:val="none" w:sz="0" w:space="0" w:color="auto"/>
      </w:divBdr>
    </w:div>
    <w:div w:id="1360860093">
      <w:bodyDiv w:val="1"/>
      <w:marLeft w:val="0"/>
      <w:marRight w:val="0"/>
      <w:marTop w:val="0"/>
      <w:marBottom w:val="0"/>
      <w:divBdr>
        <w:top w:val="none" w:sz="0" w:space="0" w:color="auto"/>
        <w:left w:val="none" w:sz="0" w:space="0" w:color="auto"/>
        <w:bottom w:val="none" w:sz="0" w:space="0" w:color="auto"/>
        <w:right w:val="none" w:sz="0" w:space="0" w:color="auto"/>
      </w:divBdr>
    </w:div>
    <w:div w:id="1367291715">
      <w:bodyDiv w:val="1"/>
      <w:marLeft w:val="0"/>
      <w:marRight w:val="0"/>
      <w:marTop w:val="0"/>
      <w:marBottom w:val="0"/>
      <w:divBdr>
        <w:top w:val="none" w:sz="0" w:space="0" w:color="auto"/>
        <w:left w:val="none" w:sz="0" w:space="0" w:color="auto"/>
        <w:bottom w:val="none" w:sz="0" w:space="0" w:color="auto"/>
        <w:right w:val="none" w:sz="0" w:space="0" w:color="auto"/>
      </w:divBdr>
      <w:divsChild>
        <w:div w:id="2116289946">
          <w:marLeft w:val="480"/>
          <w:marRight w:val="0"/>
          <w:marTop w:val="0"/>
          <w:marBottom w:val="0"/>
          <w:divBdr>
            <w:top w:val="none" w:sz="0" w:space="0" w:color="auto"/>
            <w:left w:val="none" w:sz="0" w:space="0" w:color="auto"/>
            <w:bottom w:val="none" w:sz="0" w:space="0" w:color="auto"/>
            <w:right w:val="none" w:sz="0" w:space="0" w:color="auto"/>
          </w:divBdr>
        </w:div>
        <w:div w:id="1587960950">
          <w:marLeft w:val="480"/>
          <w:marRight w:val="0"/>
          <w:marTop w:val="0"/>
          <w:marBottom w:val="0"/>
          <w:divBdr>
            <w:top w:val="none" w:sz="0" w:space="0" w:color="auto"/>
            <w:left w:val="none" w:sz="0" w:space="0" w:color="auto"/>
            <w:bottom w:val="none" w:sz="0" w:space="0" w:color="auto"/>
            <w:right w:val="none" w:sz="0" w:space="0" w:color="auto"/>
          </w:divBdr>
        </w:div>
        <w:div w:id="760219582">
          <w:marLeft w:val="480"/>
          <w:marRight w:val="0"/>
          <w:marTop w:val="0"/>
          <w:marBottom w:val="0"/>
          <w:divBdr>
            <w:top w:val="none" w:sz="0" w:space="0" w:color="auto"/>
            <w:left w:val="none" w:sz="0" w:space="0" w:color="auto"/>
            <w:bottom w:val="none" w:sz="0" w:space="0" w:color="auto"/>
            <w:right w:val="none" w:sz="0" w:space="0" w:color="auto"/>
          </w:divBdr>
        </w:div>
        <w:div w:id="336274298">
          <w:marLeft w:val="480"/>
          <w:marRight w:val="0"/>
          <w:marTop w:val="0"/>
          <w:marBottom w:val="0"/>
          <w:divBdr>
            <w:top w:val="none" w:sz="0" w:space="0" w:color="auto"/>
            <w:left w:val="none" w:sz="0" w:space="0" w:color="auto"/>
            <w:bottom w:val="none" w:sz="0" w:space="0" w:color="auto"/>
            <w:right w:val="none" w:sz="0" w:space="0" w:color="auto"/>
          </w:divBdr>
        </w:div>
        <w:div w:id="413237129">
          <w:marLeft w:val="480"/>
          <w:marRight w:val="0"/>
          <w:marTop w:val="0"/>
          <w:marBottom w:val="0"/>
          <w:divBdr>
            <w:top w:val="none" w:sz="0" w:space="0" w:color="auto"/>
            <w:left w:val="none" w:sz="0" w:space="0" w:color="auto"/>
            <w:bottom w:val="none" w:sz="0" w:space="0" w:color="auto"/>
            <w:right w:val="none" w:sz="0" w:space="0" w:color="auto"/>
          </w:divBdr>
        </w:div>
        <w:div w:id="1246720175">
          <w:marLeft w:val="480"/>
          <w:marRight w:val="0"/>
          <w:marTop w:val="0"/>
          <w:marBottom w:val="0"/>
          <w:divBdr>
            <w:top w:val="none" w:sz="0" w:space="0" w:color="auto"/>
            <w:left w:val="none" w:sz="0" w:space="0" w:color="auto"/>
            <w:bottom w:val="none" w:sz="0" w:space="0" w:color="auto"/>
            <w:right w:val="none" w:sz="0" w:space="0" w:color="auto"/>
          </w:divBdr>
        </w:div>
        <w:div w:id="169489043">
          <w:marLeft w:val="480"/>
          <w:marRight w:val="0"/>
          <w:marTop w:val="0"/>
          <w:marBottom w:val="0"/>
          <w:divBdr>
            <w:top w:val="none" w:sz="0" w:space="0" w:color="auto"/>
            <w:left w:val="none" w:sz="0" w:space="0" w:color="auto"/>
            <w:bottom w:val="none" w:sz="0" w:space="0" w:color="auto"/>
            <w:right w:val="none" w:sz="0" w:space="0" w:color="auto"/>
          </w:divBdr>
        </w:div>
        <w:div w:id="1391806246">
          <w:marLeft w:val="480"/>
          <w:marRight w:val="0"/>
          <w:marTop w:val="0"/>
          <w:marBottom w:val="0"/>
          <w:divBdr>
            <w:top w:val="none" w:sz="0" w:space="0" w:color="auto"/>
            <w:left w:val="none" w:sz="0" w:space="0" w:color="auto"/>
            <w:bottom w:val="none" w:sz="0" w:space="0" w:color="auto"/>
            <w:right w:val="none" w:sz="0" w:space="0" w:color="auto"/>
          </w:divBdr>
        </w:div>
        <w:div w:id="732780649">
          <w:marLeft w:val="480"/>
          <w:marRight w:val="0"/>
          <w:marTop w:val="0"/>
          <w:marBottom w:val="0"/>
          <w:divBdr>
            <w:top w:val="none" w:sz="0" w:space="0" w:color="auto"/>
            <w:left w:val="none" w:sz="0" w:space="0" w:color="auto"/>
            <w:bottom w:val="none" w:sz="0" w:space="0" w:color="auto"/>
            <w:right w:val="none" w:sz="0" w:space="0" w:color="auto"/>
          </w:divBdr>
        </w:div>
      </w:divsChild>
    </w:div>
    <w:div w:id="1369334482">
      <w:bodyDiv w:val="1"/>
      <w:marLeft w:val="0"/>
      <w:marRight w:val="0"/>
      <w:marTop w:val="0"/>
      <w:marBottom w:val="0"/>
      <w:divBdr>
        <w:top w:val="none" w:sz="0" w:space="0" w:color="auto"/>
        <w:left w:val="none" w:sz="0" w:space="0" w:color="auto"/>
        <w:bottom w:val="none" w:sz="0" w:space="0" w:color="auto"/>
        <w:right w:val="none" w:sz="0" w:space="0" w:color="auto"/>
      </w:divBdr>
    </w:div>
    <w:div w:id="1376001847">
      <w:bodyDiv w:val="1"/>
      <w:marLeft w:val="0"/>
      <w:marRight w:val="0"/>
      <w:marTop w:val="0"/>
      <w:marBottom w:val="0"/>
      <w:divBdr>
        <w:top w:val="none" w:sz="0" w:space="0" w:color="auto"/>
        <w:left w:val="none" w:sz="0" w:space="0" w:color="auto"/>
        <w:bottom w:val="none" w:sz="0" w:space="0" w:color="auto"/>
        <w:right w:val="none" w:sz="0" w:space="0" w:color="auto"/>
      </w:divBdr>
    </w:div>
    <w:div w:id="1378627456">
      <w:bodyDiv w:val="1"/>
      <w:marLeft w:val="0"/>
      <w:marRight w:val="0"/>
      <w:marTop w:val="0"/>
      <w:marBottom w:val="0"/>
      <w:divBdr>
        <w:top w:val="none" w:sz="0" w:space="0" w:color="auto"/>
        <w:left w:val="none" w:sz="0" w:space="0" w:color="auto"/>
        <w:bottom w:val="none" w:sz="0" w:space="0" w:color="auto"/>
        <w:right w:val="none" w:sz="0" w:space="0" w:color="auto"/>
      </w:divBdr>
    </w:div>
    <w:div w:id="1380981529">
      <w:bodyDiv w:val="1"/>
      <w:marLeft w:val="0"/>
      <w:marRight w:val="0"/>
      <w:marTop w:val="0"/>
      <w:marBottom w:val="0"/>
      <w:divBdr>
        <w:top w:val="none" w:sz="0" w:space="0" w:color="auto"/>
        <w:left w:val="none" w:sz="0" w:space="0" w:color="auto"/>
        <w:bottom w:val="none" w:sz="0" w:space="0" w:color="auto"/>
        <w:right w:val="none" w:sz="0" w:space="0" w:color="auto"/>
      </w:divBdr>
    </w:div>
    <w:div w:id="1383288288">
      <w:bodyDiv w:val="1"/>
      <w:marLeft w:val="0"/>
      <w:marRight w:val="0"/>
      <w:marTop w:val="0"/>
      <w:marBottom w:val="0"/>
      <w:divBdr>
        <w:top w:val="none" w:sz="0" w:space="0" w:color="auto"/>
        <w:left w:val="none" w:sz="0" w:space="0" w:color="auto"/>
        <w:bottom w:val="none" w:sz="0" w:space="0" w:color="auto"/>
        <w:right w:val="none" w:sz="0" w:space="0" w:color="auto"/>
      </w:divBdr>
      <w:divsChild>
        <w:div w:id="1616063852">
          <w:marLeft w:val="0"/>
          <w:marRight w:val="0"/>
          <w:marTop w:val="0"/>
          <w:marBottom w:val="0"/>
          <w:divBdr>
            <w:top w:val="none" w:sz="0" w:space="0" w:color="auto"/>
            <w:left w:val="none" w:sz="0" w:space="0" w:color="auto"/>
            <w:bottom w:val="none" w:sz="0" w:space="0" w:color="auto"/>
            <w:right w:val="none" w:sz="0" w:space="0" w:color="auto"/>
          </w:divBdr>
        </w:div>
        <w:div w:id="700396186">
          <w:marLeft w:val="0"/>
          <w:marRight w:val="0"/>
          <w:marTop w:val="0"/>
          <w:marBottom w:val="0"/>
          <w:divBdr>
            <w:top w:val="none" w:sz="0" w:space="0" w:color="auto"/>
            <w:left w:val="none" w:sz="0" w:space="0" w:color="auto"/>
            <w:bottom w:val="none" w:sz="0" w:space="0" w:color="auto"/>
            <w:right w:val="none" w:sz="0" w:space="0" w:color="auto"/>
          </w:divBdr>
        </w:div>
      </w:divsChild>
    </w:div>
    <w:div w:id="1396859179">
      <w:bodyDiv w:val="1"/>
      <w:marLeft w:val="0"/>
      <w:marRight w:val="0"/>
      <w:marTop w:val="0"/>
      <w:marBottom w:val="0"/>
      <w:divBdr>
        <w:top w:val="none" w:sz="0" w:space="0" w:color="auto"/>
        <w:left w:val="none" w:sz="0" w:space="0" w:color="auto"/>
        <w:bottom w:val="none" w:sz="0" w:space="0" w:color="auto"/>
        <w:right w:val="none" w:sz="0" w:space="0" w:color="auto"/>
      </w:divBdr>
    </w:div>
    <w:div w:id="1397505967">
      <w:bodyDiv w:val="1"/>
      <w:marLeft w:val="0"/>
      <w:marRight w:val="0"/>
      <w:marTop w:val="0"/>
      <w:marBottom w:val="0"/>
      <w:divBdr>
        <w:top w:val="none" w:sz="0" w:space="0" w:color="auto"/>
        <w:left w:val="none" w:sz="0" w:space="0" w:color="auto"/>
        <w:bottom w:val="none" w:sz="0" w:space="0" w:color="auto"/>
        <w:right w:val="none" w:sz="0" w:space="0" w:color="auto"/>
      </w:divBdr>
    </w:div>
    <w:div w:id="1398091044">
      <w:bodyDiv w:val="1"/>
      <w:marLeft w:val="0"/>
      <w:marRight w:val="0"/>
      <w:marTop w:val="0"/>
      <w:marBottom w:val="0"/>
      <w:divBdr>
        <w:top w:val="none" w:sz="0" w:space="0" w:color="auto"/>
        <w:left w:val="none" w:sz="0" w:space="0" w:color="auto"/>
        <w:bottom w:val="none" w:sz="0" w:space="0" w:color="auto"/>
        <w:right w:val="none" w:sz="0" w:space="0" w:color="auto"/>
      </w:divBdr>
    </w:div>
    <w:div w:id="1398550956">
      <w:bodyDiv w:val="1"/>
      <w:marLeft w:val="0"/>
      <w:marRight w:val="0"/>
      <w:marTop w:val="0"/>
      <w:marBottom w:val="0"/>
      <w:divBdr>
        <w:top w:val="none" w:sz="0" w:space="0" w:color="auto"/>
        <w:left w:val="none" w:sz="0" w:space="0" w:color="auto"/>
        <w:bottom w:val="none" w:sz="0" w:space="0" w:color="auto"/>
        <w:right w:val="none" w:sz="0" w:space="0" w:color="auto"/>
      </w:divBdr>
    </w:div>
    <w:div w:id="1408111115">
      <w:bodyDiv w:val="1"/>
      <w:marLeft w:val="0"/>
      <w:marRight w:val="0"/>
      <w:marTop w:val="0"/>
      <w:marBottom w:val="0"/>
      <w:divBdr>
        <w:top w:val="none" w:sz="0" w:space="0" w:color="auto"/>
        <w:left w:val="none" w:sz="0" w:space="0" w:color="auto"/>
        <w:bottom w:val="none" w:sz="0" w:space="0" w:color="auto"/>
        <w:right w:val="none" w:sz="0" w:space="0" w:color="auto"/>
      </w:divBdr>
    </w:div>
    <w:div w:id="1412507638">
      <w:bodyDiv w:val="1"/>
      <w:marLeft w:val="0"/>
      <w:marRight w:val="0"/>
      <w:marTop w:val="0"/>
      <w:marBottom w:val="0"/>
      <w:divBdr>
        <w:top w:val="none" w:sz="0" w:space="0" w:color="auto"/>
        <w:left w:val="none" w:sz="0" w:space="0" w:color="auto"/>
        <w:bottom w:val="none" w:sz="0" w:space="0" w:color="auto"/>
        <w:right w:val="none" w:sz="0" w:space="0" w:color="auto"/>
      </w:divBdr>
    </w:div>
    <w:div w:id="1419206250">
      <w:bodyDiv w:val="1"/>
      <w:marLeft w:val="0"/>
      <w:marRight w:val="0"/>
      <w:marTop w:val="0"/>
      <w:marBottom w:val="0"/>
      <w:divBdr>
        <w:top w:val="none" w:sz="0" w:space="0" w:color="auto"/>
        <w:left w:val="none" w:sz="0" w:space="0" w:color="auto"/>
        <w:bottom w:val="none" w:sz="0" w:space="0" w:color="auto"/>
        <w:right w:val="none" w:sz="0" w:space="0" w:color="auto"/>
      </w:divBdr>
      <w:divsChild>
        <w:div w:id="1936353164">
          <w:marLeft w:val="480"/>
          <w:marRight w:val="0"/>
          <w:marTop w:val="0"/>
          <w:marBottom w:val="0"/>
          <w:divBdr>
            <w:top w:val="none" w:sz="0" w:space="0" w:color="auto"/>
            <w:left w:val="none" w:sz="0" w:space="0" w:color="auto"/>
            <w:bottom w:val="none" w:sz="0" w:space="0" w:color="auto"/>
            <w:right w:val="none" w:sz="0" w:space="0" w:color="auto"/>
          </w:divBdr>
        </w:div>
        <w:div w:id="2114863643">
          <w:marLeft w:val="480"/>
          <w:marRight w:val="0"/>
          <w:marTop w:val="0"/>
          <w:marBottom w:val="0"/>
          <w:divBdr>
            <w:top w:val="none" w:sz="0" w:space="0" w:color="auto"/>
            <w:left w:val="none" w:sz="0" w:space="0" w:color="auto"/>
            <w:bottom w:val="none" w:sz="0" w:space="0" w:color="auto"/>
            <w:right w:val="none" w:sz="0" w:space="0" w:color="auto"/>
          </w:divBdr>
        </w:div>
        <w:div w:id="601181058">
          <w:marLeft w:val="480"/>
          <w:marRight w:val="0"/>
          <w:marTop w:val="0"/>
          <w:marBottom w:val="0"/>
          <w:divBdr>
            <w:top w:val="none" w:sz="0" w:space="0" w:color="auto"/>
            <w:left w:val="none" w:sz="0" w:space="0" w:color="auto"/>
            <w:bottom w:val="none" w:sz="0" w:space="0" w:color="auto"/>
            <w:right w:val="none" w:sz="0" w:space="0" w:color="auto"/>
          </w:divBdr>
        </w:div>
        <w:div w:id="1428771103">
          <w:marLeft w:val="480"/>
          <w:marRight w:val="0"/>
          <w:marTop w:val="0"/>
          <w:marBottom w:val="0"/>
          <w:divBdr>
            <w:top w:val="none" w:sz="0" w:space="0" w:color="auto"/>
            <w:left w:val="none" w:sz="0" w:space="0" w:color="auto"/>
            <w:bottom w:val="none" w:sz="0" w:space="0" w:color="auto"/>
            <w:right w:val="none" w:sz="0" w:space="0" w:color="auto"/>
          </w:divBdr>
        </w:div>
        <w:div w:id="1066029388">
          <w:marLeft w:val="480"/>
          <w:marRight w:val="0"/>
          <w:marTop w:val="0"/>
          <w:marBottom w:val="0"/>
          <w:divBdr>
            <w:top w:val="none" w:sz="0" w:space="0" w:color="auto"/>
            <w:left w:val="none" w:sz="0" w:space="0" w:color="auto"/>
            <w:bottom w:val="none" w:sz="0" w:space="0" w:color="auto"/>
            <w:right w:val="none" w:sz="0" w:space="0" w:color="auto"/>
          </w:divBdr>
        </w:div>
        <w:div w:id="2095086789">
          <w:marLeft w:val="480"/>
          <w:marRight w:val="0"/>
          <w:marTop w:val="0"/>
          <w:marBottom w:val="0"/>
          <w:divBdr>
            <w:top w:val="none" w:sz="0" w:space="0" w:color="auto"/>
            <w:left w:val="none" w:sz="0" w:space="0" w:color="auto"/>
            <w:bottom w:val="none" w:sz="0" w:space="0" w:color="auto"/>
            <w:right w:val="none" w:sz="0" w:space="0" w:color="auto"/>
          </w:divBdr>
        </w:div>
        <w:div w:id="1280457778">
          <w:marLeft w:val="480"/>
          <w:marRight w:val="0"/>
          <w:marTop w:val="0"/>
          <w:marBottom w:val="0"/>
          <w:divBdr>
            <w:top w:val="none" w:sz="0" w:space="0" w:color="auto"/>
            <w:left w:val="none" w:sz="0" w:space="0" w:color="auto"/>
            <w:bottom w:val="none" w:sz="0" w:space="0" w:color="auto"/>
            <w:right w:val="none" w:sz="0" w:space="0" w:color="auto"/>
          </w:divBdr>
        </w:div>
        <w:div w:id="1868373354">
          <w:marLeft w:val="480"/>
          <w:marRight w:val="0"/>
          <w:marTop w:val="0"/>
          <w:marBottom w:val="0"/>
          <w:divBdr>
            <w:top w:val="none" w:sz="0" w:space="0" w:color="auto"/>
            <w:left w:val="none" w:sz="0" w:space="0" w:color="auto"/>
            <w:bottom w:val="none" w:sz="0" w:space="0" w:color="auto"/>
            <w:right w:val="none" w:sz="0" w:space="0" w:color="auto"/>
          </w:divBdr>
        </w:div>
        <w:div w:id="1769425388">
          <w:marLeft w:val="480"/>
          <w:marRight w:val="0"/>
          <w:marTop w:val="0"/>
          <w:marBottom w:val="0"/>
          <w:divBdr>
            <w:top w:val="none" w:sz="0" w:space="0" w:color="auto"/>
            <w:left w:val="none" w:sz="0" w:space="0" w:color="auto"/>
            <w:bottom w:val="none" w:sz="0" w:space="0" w:color="auto"/>
            <w:right w:val="none" w:sz="0" w:space="0" w:color="auto"/>
          </w:divBdr>
        </w:div>
        <w:div w:id="1922136188">
          <w:marLeft w:val="480"/>
          <w:marRight w:val="0"/>
          <w:marTop w:val="0"/>
          <w:marBottom w:val="0"/>
          <w:divBdr>
            <w:top w:val="none" w:sz="0" w:space="0" w:color="auto"/>
            <w:left w:val="none" w:sz="0" w:space="0" w:color="auto"/>
            <w:bottom w:val="none" w:sz="0" w:space="0" w:color="auto"/>
            <w:right w:val="none" w:sz="0" w:space="0" w:color="auto"/>
          </w:divBdr>
        </w:div>
        <w:div w:id="1285386456">
          <w:marLeft w:val="480"/>
          <w:marRight w:val="0"/>
          <w:marTop w:val="0"/>
          <w:marBottom w:val="0"/>
          <w:divBdr>
            <w:top w:val="none" w:sz="0" w:space="0" w:color="auto"/>
            <w:left w:val="none" w:sz="0" w:space="0" w:color="auto"/>
            <w:bottom w:val="none" w:sz="0" w:space="0" w:color="auto"/>
            <w:right w:val="none" w:sz="0" w:space="0" w:color="auto"/>
          </w:divBdr>
        </w:div>
        <w:div w:id="1069113036">
          <w:marLeft w:val="480"/>
          <w:marRight w:val="0"/>
          <w:marTop w:val="0"/>
          <w:marBottom w:val="0"/>
          <w:divBdr>
            <w:top w:val="none" w:sz="0" w:space="0" w:color="auto"/>
            <w:left w:val="none" w:sz="0" w:space="0" w:color="auto"/>
            <w:bottom w:val="none" w:sz="0" w:space="0" w:color="auto"/>
            <w:right w:val="none" w:sz="0" w:space="0" w:color="auto"/>
          </w:divBdr>
        </w:div>
        <w:div w:id="1332216033">
          <w:marLeft w:val="480"/>
          <w:marRight w:val="0"/>
          <w:marTop w:val="0"/>
          <w:marBottom w:val="0"/>
          <w:divBdr>
            <w:top w:val="none" w:sz="0" w:space="0" w:color="auto"/>
            <w:left w:val="none" w:sz="0" w:space="0" w:color="auto"/>
            <w:bottom w:val="none" w:sz="0" w:space="0" w:color="auto"/>
            <w:right w:val="none" w:sz="0" w:space="0" w:color="auto"/>
          </w:divBdr>
        </w:div>
        <w:div w:id="817843380">
          <w:marLeft w:val="480"/>
          <w:marRight w:val="0"/>
          <w:marTop w:val="0"/>
          <w:marBottom w:val="0"/>
          <w:divBdr>
            <w:top w:val="none" w:sz="0" w:space="0" w:color="auto"/>
            <w:left w:val="none" w:sz="0" w:space="0" w:color="auto"/>
            <w:bottom w:val="none" w:sz="0" w:space="0" w:color="auto"/>
            <w:right w:val="none" w:sz="0" w:space="0" w:color="auto"/>
          </w:divBdr>
        </w:div>
        <w:div w:id="809714883">
          <w:marLeft w:val="480"/>
          <w:marRight w:val="0"/>
          <w:marTop w:val="0"/>
          <w:marBottom w:val="0"/>
          <w:divBdr>
            <w:top w:val="none" w:sz="0" w:space="0" w:color="auto"/>
            <w:left w:val="none" w:sz="0" w:space="0" w:color="auto"/>
            <w:bottom w:val="none" w:sz="0" w:space="0" w:color="auto"/>
            <w:right w:val="none" w:sz="0" w:space="0" w:color="auto"/>
          </w:divBdr>
        </w:div>
        <w:div w:id="13189196">
          <w:marLeft w:val="480"/>
          <w:marRight w:val="0"/>
          <w:marTop w:val="0"/>
          <w:marBottom w:val="0"/>
          <w:divBdr>
            <w:top w:val="none" w:sz="0" w:space="0" w:color="auto"/>
            <w:left w:val="none" w:sz="0" w:space="0" w:color="auto"/>
            <w:bottom w:val="none" w:sz="0" w:space="0" w:color="auto"/>
            <w:right w:val="none" w:sz="0" w:space="0" w:color="auto"/>
          </w:divBdr>
        </w:div>
        <w:div w:id="1320378876">
          <w:marLeft w:val="480"/>
          <w:marRight w:val="0"/>
          <w:marTop w:val="0"/>
          <w:marBottom w:val="0"/>
          <w:divBdr>
            <w:top w:val="none" w:sz="0" w:space="0" w:color="auto"/>
            <w:left w:val="none" w:sz="0" w:space="0" w:color="auto"/>
            <w:bottom w:val="none" w:sz="0" w:space="0" w:color="auto"/>
            <w:right w:val="none" w:sz="0" w:space="0" w:color="auto"/>
          </w:divBdr>
        </w:div>
        <w:div w:id="865410811">
          <w:marLeft w:val="480"/>
          <w:marRight w:val="0"/>
          <w:marTop w:val="0"/>
          <w:marBottom w:val="0"/>
          <w:divBdr>
            <w:top w:val="none" w:sz="0" w:space="0" w:color="auto"/>
            <w:left w:val="none" w:sz="0" w:space="0" w:color="auto"/>
            <w:bottom w:val="none" w:sz="0" w:space="0" w:color="auto"/>
            <w:right w:val="none" w:sz="0" w:space="0" w:color="auto"/>
          </w:divBdr>
        </w:div>
        <w:div w:id="211817238">
          <w:marLeft w:val="480"/>
          <w:marRight w:val="0"/>
          <w:marTop w:val="0"/>
          <w:marBottom w:val="0"/>
          <w:divBdr>
            <w:top w:val="none" w:sz="0" w:space="0" w:color="auto"/>
            <w:left w:val="none" w:sz="0" w:space="0" w:color="auto"/>
            <w:bottom w:val="none" w:sz="0" w:space="0" w:color="auto"/>
            <w:right w:val="none" w:sz="0" w:space="0" w:color="auto"/>
          </w:divBdr>
        </w:div>
        <w:div w:id="1308709100">
          <w:marLeft w:val="480"/>
          <w:marRight w:val="0"/>
          <w:marTop w:val="0"/>
          <w:marBottom w:val="0"/>
          <w:divBdr>
            <w:top w:val="none" w:sz="0" w:space="0" w:color="auto"/>
            <w:left w:val="none" w:sz="0" w:space="0" w:color="auto"/>
            <w:bottom w:val="none" w:sz="0" w:space="0" w:color="auto"/>
            <w:right w:val="none" w:sz="0" w:space="0" w:color="auto"/>
          </w:divBdr>
        </w:div>
        <w:div w:id="250697608">
          <w:marLeft w:val="480"/>
          <w:marRight w:val="0"/>
          <w:marTop w:val="0"/>
          <w:marBottom w:val="0"/>
          <w:divBdr>
            <w:top w:val="none" w:sz="0" w:space="0" w:color="auto"/>
            <w:left w:val="none" w:sz="0" w:space="0" w:color="auto"/>
            <w:bottom w:val="none" w:sz="0" w:space="0" w:color="auto"/>
            <w:right w:val="none" w:sz="0" w:space="0" w:color="auto"/>
          </w:divBdr>
        </w:div>
        <w:div w:id="823082488">
          <w:marLeft w:val="480"/>
          <w:marRight w:val="0"/>
          <w:marTop w:val="0"/>
          <w:marBottom w:val="0"/>
          <w:divBdr>
            <w:top w:val="none" w:sz="0" w:space="0" w:color="auto"/>
            <w:left w:val="none" w:sz="0" w:space="0" w:color="auto"/>
            <w:bottom w:val="none" w:sz="0" w:space="0" w:color="auto"/>
            <w:right w:val="none" w:sz="0" w:space="0" w:color="auto"/>
          </w:divBdr>
        </w:div>
        <w:div w:id="1721517130">
          <w:marLeft w:val="480"/>
          <w:marRight w:val="0"/>
          <w:marTop w:val="0"/>
          <w:marBottom w:val="0"/>
          <w:divBdr>
            <w:top w:val="none" w:sz="0" w:space="0" w:color="auto"/>
            <w:left w:val="none" w:sz="0" w:space="0" w:color="auto"/>
            <w:bottom w:val="none" w:sz="0" w:space="0" w:color="auto"/>
            <w:right w:val="none" w:sz="0" w:space="0" w:color="auto"/>
          </w:divBdr>
        </w:div>
      </w:divsChild>
    </w:div>
    <w:div w:id="1435318249">
      <w:bodyDiv w:val="1"/>
      <w:marLeft w:val="0"/>
      <w:marRight w:val="0"/>
      <w:marTop w:val="0"/>
      <w:marBottom w:val="0"/>
      <w:divBdr>
        <w:top w:val="none" w:sz="0" w:space="0" w:color="auto"/>
        <w:left w:val="none" w:sz="0" w:space="0" w:color="auto"/>
        <w:bottom w:val="none" w:sz="0" w:space="0" w:color="auto"/>
        <w:right w:val="none" w:sz="0" w:space="0" w:color="auto"/>
      </w:divBdr>
      <w:divsChild>
        <w:div w:id="1995336686">
          <w:marLeft w:val="480"/>
          <w:marRight w:val="0"/>
          <w:marTop w:val="0"/>
          <w:marBottom w:val="0"/>
          <w:divBdr>
            <w:top w:val="none" w:sz="0" w:space="0" w:color="auto"/>
            <w:left w:val="none" w:sz="0" w:space="0" w:color="auto"/>
            <w:bottom w:val="none" w:sz="0" w:space="0" w:color="auto"/>
            <w:right w:val="none" w:sz="0" w:space="0" w:color="auto"/>
          </w:divBdr>
        </w:div>
        <w:div w:id="907881774">
          <w:marLeft w:val="480"/>
          <w:marRight w:val="0"/>
          <w:marTop w:val="0"/>
          <w:marBottom w:val="0"/>
          <w:divBdr>
            <w:top w:val="none" w:sz="0" w:space="0" w:color="auto"/>
            <w:left w:val="none" w:sz="0" w:space="0" w:color="auto"/>
            <w:bottom w:val="none" w:sz="0" w:space="0" w:color="auto"/>
            <w:right w:val="none" w:sz="0" w:space="0" w:color="auto"/>
          </w:divBdr>
        </w:div>
        <w:div w:id="1512799426">
          <w:marLeft w:val="480"/>
          <w:marRight w:val="0"/>
          <w:marTop w:val="0"/>
          <w:marBottom w:val="0"/>
          <w:divBdr>
            <w:top w:val="none" w:sz="0" w:space="0" w:color="auto"/>
            <w:left w:val="none" w:sz="0" w:space="0" w:color="auto"/>
            <w:bottom w:val="none" w:sz="0" w:space="0" w:color="auto"/>
            <w:right w:val="none" w:sz="0" w:space="0" w:color="auto"/>
          </w:divBdr>
        </w:div>
        <w:div w:id="1342390262">
          <w:marLeft w:val="480"/>
          <w:marRight w:val="0"/>
          <w:marTop w:val="0"/>
          <w:marBottom w:val="0"/>
          <w:divBdr>
            <w:top w:val="none" w:sz="0" w:space="0" w:color="auto"/>
            <w:left w:val="none" w:sz="0" w:space="0" w:color="auto"/>
            <w:bottom w:val="none" w:sz="0" w:space="0" w:color="auto"/>
            <w:right w:val="none" w:sz="0" w:space="0" w:color="auto"/>
          </w:divBdr>
        </w:div>
        <w:div w:id="1621961074">
          <w:marLeft w:val="480"/>
          <w:marRight w:val="0"/>
          <w:marTop w:val="0"/>
          <w:marBottom w:val="0"/>
          <w:divBdr>
            <w:top w:val="none" w:sz="0" w:space="0" w:color="auto"/>
            <w:left w:val="none" w:sz="0" w:space="0" w:color="auto"/>
            <w:bottom w:val="none" w:sz="0" w:space="0" w:color="auto"/>
            <w:right w:val="none" w:sz="0" w:space="0" w:color="auto"/>
          </w:divBdr>
        </w:div>
        <w:div w:id="423888575">
          <w:marLeft w:val="480"/>
          <w:marRight w:val="0"/>
          <w:marTop w:val="0"/>
          <w:marBottom w:val="0"/>
          <w:divBdr>
            <w:top w:val="none" w:sz="0" w:space="0" w:color="auto"/>
            <w:left w:val="none" w:sz="0" w:space="0" w:color="auto"/>
            <w:bottom w:val="none" w:sz="0" w:space="0" w:color="auto"/>
            <w:right w:val="none" w:sz="0" w:space="0" w:color="auto"/>
          </w:divBdr>
        </w:div>
        <w:div w:id="1678191801">
          <w:marLeft w:val="480"/>
          <w:marRight w:val="0"/>
          <w:marTop w:val="0"/>
          <w:marBottom w:val="0"/>
          <w:divBdr>
            <w:top w:val="none" w:sz="0" w:space="0" w:color="auto"/>
            <w:left w:val="none" w:sz="0" w:space="0" w:color="auto"/>
            <w:bottom w:val="none" w:sz="0" w:space="0" w:color="auto"/>
            <w:right w:val="none" w:sz="0" w:space="0" w:color="auto"/>
          </w:divBdr>
        </w:div>
        <w:div w:id="1459907317">
          <w:marLeft w:val="480"/>
          <w:marRight w:val="0"/>
          <w:marTop w:val="0"/>
          <w:marBottom w:val="0"/>
          <w:divBdr>
            <w:top w:val="none" w:sz="0" w:space="0" w:color="auto"/>
            <w:left w:val="none" w:sz="0" w:space="0" w:color="auto"/>
            <w:bottom w:val="none" w:sz="0" w:space="0" w:color="auto"/>
            <w:right w:val="none" w:sz="0" w:space="0" w:color="auto"/>
          </w:divBdr>
        </w:div>
        <w:div w:id="1590919082">
          <w:marLeft w:val="480"/>
          <w:marRight w:val="0"/>
          <w:marTop w:val="0"/>
          <w:marBottom w:val="0"/>
          <w:divBdr>
            <w:top w:val="none" w:sz="0" w:space="0" w:color="auto"/>
            <w:left w:val="none" w:sz="0" w:space="0" w:color="auto"/>
            <w:bottom w:val="none" w:sz="0" w:space="0" w:color="auto"/>
            <w:right w:val="none" w:sz="0" w:space="0" w:color="auto"/>
          </w:divBdr>
        </w:div>
        <w:div w:id="1085221991">
          <w:marLeft w:val="480"/>
          <w:marRight w:val="0"/>
          <w:marTop w:val="0"/>
          <w:marBottom w:val="0"/>
          <w:divBdr>
            <w:top w:val="none" w:sz="0" w:space="0" w:color="auto"/>
            <w:left w:val="none" w:sz="0" w:space="0" w:color="auto"/>
            <w:bottom w:val="none" w:sz="0" w:space="0" w:color="auto"/>
            <w:right w:val="none" w:sz="0" w:space="0" w:color="auto"/>
          </w:divBdr>
        </w:div>
        <w:div w:id="241984755">
          <w:marLeft w:val="480"/>
          <w:marRight w:val="0"/>
          <w:marTop w:val="0"/>
          <w:marBottom w:val="0"/>
          <w:divBdr>
            <w:top w:val="none" w:sz="0" w:space="0" w:color="auto"/>
            <w:left w:val="none" w:sz="0" w:space="0" w:color="auto"/>
            <w:bottom w:val="none" w:sz="0" w:space="0" w:color="auto"/>
            <w:right w:val="none" w:sz="0" w:space="0" w:color="auto"/>
          </w:divBdr>
        </w:div>
      </w:divsChild>
    </w:div>
    <w:div w:id="1437867615">
      <w:bodyDiv w:val="1"/>
      <w:marLeft w:val="0"/>
      <w:marRight w:val="0"/>
      <w:marTop w:val="0"/>
      <w:marBottom w:val="0"/>
      <w:divBdr>
        <w:top w:val="none" w:sz="0" w:space="0" w:color="auto"/>
        <w:left w:val="none" w:sz="0" w:space="0" w:color="auto"/>
        <w:bottom w:val="none" w:sz="0" w:space="0" w:color="auto"/>
        <w:right w:val="none" w:sz="0" w:space="0" w:color="auto"/>
      </w:divBdr>
    </w:div>
    <w:div w:id="1441753837">
      <w:bodyDiv w:val="1"/>
      <w:marLeft w:val="0"/>
      <w:marRight w:val="0"/>
      <w:marTop w:val="0"/>
      <w:marBottom w:val="0"/>
      <w:divBdr>
        <w:top w:val="none" w:sz="0" w:space="0" w:color="auto"/>
        <w:left w:val="none" w:sz="0" w:space="0" w:color="auto"/>
        <w:bottom w:val="none" w:sz="0" w:space="0" w:color="auto"/>
        <w:right w:val="none" w:sz="0" w:space="0" w:color="auto"/>
      </w:divBdr>
    </w:div>
    <w:div w:id="1447970678">
      <w:bodyDiv w:val="1"/>
      <w:marLeft w:val="0"/>
      <w:marRight w:val="0"/>
      <w:marTop w:val="0"/>
      <w:marBottom w:val="0"/>
      <w:divBdr>
        <w:top w:val="none" w:sz="0" w:space="0" w:color="auto"/>
        <w:left w:val="none" w:sz="0" w:space="0" w:color="auto"/>
        <w:bottom w:val="none" w:sz="0" w:space="0" w:color="auto"/>
        <w:right w:val="none" w:sz="0" w:space="0" w:color="auto"/>
      </w:divBdr>
    </w:div>
    <w:div w:id="1449467884">
      <w:bodyDiv w:val="1"/>
      <w:marLeft w:val="0"/>
      <w:marRight w:val="0"/>
      <w:marTop w:val="0"/>
      <w:marBottom w:val="0"/>
      <w:divBdr>
        <w:top w:val="none" w:sz="0" w:space="0" w:color="auto"/>
        <w:left w:val="none" w:sz="0" w:space="0" w:color="auto"/>
        <w:bottom w:val="none" w:sz="0" w:space="0" w:color="auto"/>
        <w:right w:val="none" w:sz="0" w:space="0" w:color="auto"/>
      </w:divBdr>
    </w:div>
    <w:div w:id="1459184566">
      <w:bodyDiv w:val="1"/>
      <w:marLeft w:val="0"/>
      <w:marRight w:val="0"/>
      <w:marTop w:val="0"/>
      <w:marBottom w:val="0"/>
      <w:divBdr>
        <w:top w:val="none" w:sz="0" w:space="0" w:color="auto"/>
        <w:left w:val="none" w:sz="0" w:space="0" w:color="auto"/>
        <w:bottom w:val="none" w:sz="0" w:space="0" w:color="auto"/>
        <w:right w:val="none" w:sz="0" w:space="0" w:color="auto"/>
      </w:divBdr>
    </w:div>
    <w:div w:id="1468427187">
      <w:bodyDiv w:val="1"/>
      <w:marLeft w:val="0"/>
      <w:marRight w:val="0"/>
      <w:marTop w:val="0"/>
      <w:marBottom w:val="0"/>
      <w:divBdr>
        <w:top w:val="none" w:sz="0" w:space="0" w:color="auto"/>
        <w:left w:val="none" w:sz="0" w:space="0" w:color="auto"/>
        <w:bottom w:val="none" w:sz="0" w:space="0" w:color="auto"/>
        <w:right w:val="none" w:sz="0" w:space="0" w:color="auto"/>
      </w:divBdr>
    </w:div>
    <w:div w:id="1477910924">
      <w:bodyDiv w:val="1"/>
      <w:marLeft w:val="0"/>
      <w:marRight w:val="0"/>
      <w:marTop w:val="0"/>
      <w:marBottom w:val="0"/>
      <w:divBdr>
        <w:top w:val="none" w:sz="0" w:space="0" w:color="auto"/>
        <w:left w:val="none" w:sz="0" w:space="0" w:color="auto"/>
        <w:bottom w:val="none" w:sz="0" w:space="0" w:color="auto"/>
        <w:right w:val="none" w:sz="0" w:space="0" w:color="auto"/>
      </w:divBdr>
    </w:div>
    <w:div w:id="1488786062">
      <w:bodyDiv w:val="1"/>
      <w:marLeft w:val="0"/>
      <w:marRight w:val="0"/>
      <w:marTop w:val="0"/>
      <w:marBottom w:val="0"/>
      <w:divBdr>
        <w:top w:val="none" w:sz="0" w:space="0" w:color="auto"/>
        <w:left w:val="none" w:sz="0" w:space="0" w:color="auto"/>
        <w:bottom w:val="none" w:sz="0" w:space="0" w:color="auto"/>
        <w:right w:val="none" w:sz="0" w:space="0" w:color="auto"/>
      </w:divBdr>
      <w:divsChild>
        <w:div w:id="118379564">
          <w:marLeft w:val="480"/>
          <w:marRight w:val="0"/>
          <w:marTop w:val="0"/>
          <w:marBottom w:val="0"/>
          <w:divBdr>
            <w:top w:val="none" w:sz="0" w:space="0" w:color="auto"/>
            <w:left w:val="none" w:sz="0" w:space="0" w:color="auto"/>
            <w:bottom w:val="none" w:sz="0" w:space="0" w:color="auto"/>
            <w:right w:val="none" w:sz="0" w:space="0" w:color="auto"/>
          </w:divBdr>
        </w:div>
        <w:div w:id="1331833359">
          <w:marLeft w:val="480"/>
          <w:marRight w:val="0"/>
          <w:marTop w:val="0"/>
          <w:marBottom w:val="0"/>
          <w:divBdr>
            <w:top w:val="none" w:sz="0" w:space="0" w:color="auto"/>
            <w:left w:val="none" w:sz="0" w:space="0" w:color="auto"/>
            <w:bottom w:val="none" w:sz="0" w:space="0" w:color="auto"/>
            <w:right w:val="none" w:sz="0" w:space="0" w:color="auto"/>
          </w:divBdr>
        </w:div>
        <w:div w:id="308366865">
          <w:marLeft w:val="480"/>
          <w:marRight w:val="0"/>
          <w:marTop w:val="0"/>
          <w:marBottom w:val="0"/>
          <w:divBdr>
            <w:top w:val="none" w:sz="0" w:space="0" w:color="auto"/>
            <w:left w:val="none" w:sz="0" w:space="0" w:color="auto"/>
            <w:bottom w:val="none" w:sz="0" w:space="0" w:color="auto"/>
            <w:right w:val="none" w:sz="0" w:space="0" w:color="auto"/>
          </w:divBdr>
        </w:div>
        <w:div w:id="105975130">
          <w:marLeft w:val="480"/>
          <w:marRight w:val="0"/>
          <w:marTop w:val="0"/>
          <w:marBottom w:val="0"/>
          <w:divBdr>
            <w:top w:val="none" w:sz="0" w:space="0" w:color="auto"/>
            <w:left w:val="none" w:sz="0" w:space="0" w:color="auto"/>
            <w:bottom w:val="none" w:sz="0" w:space="0" w:color="auto"/>
            <w:right w:val="none" w:sz="0" w:space="0" w:color="auto"/>
          </w:divBdr>
        </w:div>
        <w:div w:id="1028216470">
          <w:marLeft w:val="480"/>
          <w:marRight w:val="0"/>
          <w:marTop w:val="0"/>
          <w:marBottom w:val="0"/>
          <w:divBdr>
            <w:top w:val="none" w:sz="0" w:space="0" w:color="auto"/>
            <w:left w:val="none" w:sz="0" w:space="0" w:color="auto"/>
            <w:bottom w:val="none" w:sz="0" w:space="0" w:color="auto"/>
            <w:right w:val="none" w:sz="0" w:space="0" w:color="auto"/>
          </w:divBdr>
        </w:div>
        <w:div w:id="1717654963">
          <w:marLeft w:val="480"/>
          <w:marRight w:val="0"/>
          <w:marTop w:val="0"/>
          <w:marBottom w:val="0"/>
          <w:divBdr>
            <w:top w:val="none" w:sz="0" w:space="0" w:color="auto"/>
            <w:left w:val="none" w:sz="0" w:space="0" w:color="auto"/>
            <w:bottom w:val="none" w:sz="0" w:space="0" w:color="auto"/>
            <w:right w:val="none" w:sz="0" w:space="0" w:color="auto"/>
          </w:divBdr>
        </w:div>
        <w:div w:id="1661500490">
          <w:marLeft w:val="480"/>
          <w:marRight w:val="0"/>
          <w:marTop w:val="0"/>
          <w:marBottom w:val="0"/>
          <w:divBdr>
            <w:top w:val="none" w:sz="0" w:space="0" w:color="auto"/>
            <w:left w:val="none" w:sz="0" w:space="0" w:color="auto"/>
            <w:bottom w:val="none" w:sz="0" w:space="0" w:color="auto"/>
            <w:right w:val="none" w:sz="0" w:space="0" w:color="auto"/>
          </w:divBdr>
        </w:div>
        <w:div w:id="1514804081">
          <w:marLeft w:val="480"/>
          <w:marRight w:val="0"/>
          <w:marTop w:val="0"/>
          <w:marBottom w:val="0"/>
          <w:divBdr>
            <w:top w:val="none" w:sz="0" w:space="0" w:color="auto"/>
            <w:left w:val="none" w:sz="0" w:space="0" w:color="auto"/>
            <w:bottom w:val="none" w:sz="0" w:space="0" w:color="auto"/>
            <w:right w:val="none" w:sz="0" w:space="0" w:color="auto"/>
          </w:divBdr>
        </w:div>
        <w:div w:id="1399212588">
          <w:marLeft w:val="480"/>
          <w:marRight w:val="0"/>
          <w:marTop w:val="0"/>
          <w:marBottom w:val="0"/>
          <w:divBdr>
            <w:top w:val="none" w:sz="0" w:space="0" w:color="auto"/>
            <w:left w:val="none" w:sz="0" w:space="0" w:color="auto"/>
            <w:bottom w:val="none" w:sz="0" w:space="0" w:color="auto"/>
            <w:right w:val="none" w:sz="0" w:space="0" w:color="auto"/>
          </w:divBdr>
        </w:div>
        <w:div w:id="429424500">
          <w:marLeft w:val="480"/>
          <w:marRight w:val="0"/>
          <w:marTop w:val="0"/>
          <w:marBottom w:val="0"/>
          <w:divBdr>
            <w:top w:val="none" w:sz="0" w:space="0" w:color="auto"/>
            <w:left w:val="none" w:sz="0" w:space="0" w:color="auto"/>
            <w:bottom w:val="none" w:sz="0" w:space="0" w:color="auto"/>
            <w:right w:val="none" w:sz="0" w:space="0" w:color="auto"/>
          </w:divBdr>
        </w:div>
        <w:div w:id="947472196">
          <w:marLeft w:val="480"/>
          <w:marRight w:val="0"/>
          <w:marTop w:val="0"/>
          <w:marBottom w:val="0"/>
          <w:divBdr>
            <w:top w:val="none" w:sz="0" w:space="0" w:color="auto"/>
            <w:left w:val="none" w:sz="0" w:space="0" w:color="auto"/>
            <w:bottom w:val="none" w:sz="0" w:space="0" w:color="auto"/>
            <w:right w:val="none" w:sz="0" w:space="0" w:color="auto"/>
          </w:divBdr>
        </w:div>
        <w:div w:id="343017980">
          <w:marLeft w:val="480"/>
          <w:marRight w:val="0"/>
          <w:marTop w:val="0"/>
          <w:marBottom w:val="0"/>
          <w:divBdr>
            <w:top w:val="none" w:sz="0" w:space="0" w:color="auto"/>
            <w:left w:val="none" w:sz="0" w:space="0" w:color="auto"/>
            <w:bottom w:val="none" w:sz="0" w:space="0" w:color="auto"/>
            <w:right w:val="none" w:sz="0" w:space="0" w:color="auto"/>
          </w:divBdr>
        </w:div>
        <w:div w:id="489713191">
          <w:marLeft w:val="480"/>
          <w:marRight w:val="0"/>
          <w:marTop w:val="0"/>
          <w:marBottom w:val="0"/>
          <w:divBdr>
            <w:top w:val="none" w:sz="0" w:space="0" w:color="auto"/>
            <w:left w:val="none" w:sz="0" w:space="0" w:color="auto"/>
            <w:bottom w:val="none" w:sz="0" w:space="0" w:color="auto"/>
            <w:right w:val="none" w:sz="0" w:space="0" w:color="auto"/>
          </w:divBdr>
        </w:div>
        <w:div w:id="91780934">
          <w:marLeft w:val="480"/>
          <w:marRight w:val="0"/>
          <w:marTop w:val="0"/>
          <w:marBottom w:val="0"/>
          <w:divBdr>
            <w:top w:val="none" w:sz="0" w:space="0" w:color="auto"/>
            <w:left w:val="none" w:sz="0" w:space="0" w:color="auto"/>
            <w:bottom w:val="none" w:sz="0" w:space="0" w:color="auto"/>
            <w:right w:val="none" w:sz="0" w:space="0" w:color="auto"/>
          </w:divBdr>
        </w:div>
      </w:divsChild>
    </w:div>
    <w:div w:id="1501234080">
      <w:bodyDiv w:val="1"/>
      <w:marLeft w:val="0"/>
      <w:marRight w:val="0"/>
      <w:marTop w:val="0"/>
      <w:marBottom w:val="0"/>
      <w:divBdr>
        <w:top w:val="none" w:sz="0" w:space="0" w:color="auto"/>
        <w:left w:val="none" w:sz="0" w:space="0" w:color="auto"/>
        <w:bottom w:val="none" w:sz="0" w:space="0" w:color="auto"/>
        <w:right w:val="none" w:sz="0" w:space="0" w:color="auto"/>
      </w:divBdr>
    </w:div>
    <w:div w:id="1513565453">
      <w:bodyDiv w:val="1"/>
      <w:marLeft w:val="0"/>
      <w:marRight w:val="0"/>
      <w:marTop w:val="0"/>
      <w:marBottom w:val="0"/>
      <w:divBdr>
        <w:top w:val="none" w:sz="0" w:space="0" w:color="auto"/>
        <w:left w:val="none" w:sz="0" w:space="0" w:color="auto"/>
        <w:bottom w:val="none" w:sz="0" w:space="0" w:color="auto"/>
        <w:right w:val="none" w:sz="0" w:space="0" w:color="auto"/>
      </w:divBdr>
      <w:divsChild>
        <w:div w:id="1118258662">
          <w:marLeft w:val="480"/>
          <w:marRight w:val="0"/>
          <w:marTop w:val="0"/>
          <w:marBottom w:val="0"/>
          <w:divBdr>
            <w:top w:val="none" w:sz="0" w:space="0" w:color="auto"/>
            <w:left w:val="none" w:sz="0" w:space="0" w:color="auto"/>
            <w:bottom w:val="none" w:sz="0" w:space="0" w:color="auto"/>
            <w:right w:val="none" w:sz="0" w:space="0" w:color="auto"/>
          </w:divBdr>
        </w:div>
        <w:div w:id="398599240">
          <w:marLeft w:val="480"/>
          <w:marRight w:val="0"/>
          <w:marTop w:val="0"/>
          <w:marBottom w:val="0"/>
          <w:divBdr>
            <w:top w:val="none" w:sz="0" w:space="0" w:color="auto"/>
            <w:left w:val="none" w:sz="0" w:space="0" w:color="auto"/>
            <w:bottom w:val="none" w:sz="0" w:space="0" w:color="auto"/>
            <w:right w:val="none" w:sz="0" w:space="0" w:color="auto"/>
          </w:divBdr>
        </w:div>
        <w:div w:id="1588151254">
          <w:marLeft w:val="480"/>
          <w:marRight w:val="0"/>
          <w:marTop w:val="0"/>
          <w:marBottom w:val="0"/>
          <w:divBdr>
            <w:top w:val="none" w:sz="0" w:space="0" w:color="auto"/>
            <w:left w:val="none" w:sz="0" w:space="0" w:color="auto"/>
            <w:bottom w:val="none" w:sz="0" w:space="0" w:color="auto"/>
            <w:right w:val="none" w:sz="0" w:space="0" w:color="auto"/>
          </w:divBdr>
        </w:div>
        <w:div w:id="124668480">
          <w:marLeft w:val="480"/>
          <w:marRight w:val="0"/>
          <w:marTop w:val="0"/>
          <w:marBottom w:val="0"/>
          <w:divBdr>
            <w:top w:val="none" w:sz="0" w:space="0" w:color="auto"/>
            <w:left w:val="none" w:sz="0" w:space="0" w:color="auto"/>
            <w:bottom w:val="none" w:sz="0" w:space="0" w:color="auto"/>
            <w:right w:val="none" w:sz="0" w:space="0" w:color="auto"/>
          </w:divBdr>
        </w:div>
        <w:div w:id="598561971">
          <w:marLeft w:val="480"/>
          <w:marRight w:val="0"/>
          <w:marTop w:val="0"/>
          <w:marBottom w:val="0"/>
          <w:divBdr>
            <w:top w:val="none" w:sz="0" w:space="0" w:color="auto"/>
            <w:left w:val="none" w:sz="0" w:space="0" w:color="auto"/>
            <w:bottom w:val="none" w:sz="0" w:space="0" w:color="auto"/>
            <w:right w:val="none" w:sz="0" w:space="0" w:color="auto"/>
          </w:divBdr>
        </w:div>
        <w:div w:id="1006984">
          <w:marLeft w:val="480"/>
          <w:marRight w:val="0"/>
          <w:marTop w:val="0"/>
          <w:marBottom w:val="0"/>
          <w:divBdr>
            <w:top w:val="none" w:sz="0" w:space="0" w:color="auto"/>
            <w:left w:val="none" w:sz="0" w:space="0" w:color="auto"/>
            <w:bottom w:val="none" w:sz="0" w:space="0" w:color="auto"/>
            <w:right w:val="none" w:sz="0" w:space="0" w:color="auto"/>
          </w:divBdr>
        </w:div>
        <w:div w:id="1254893349">
          <w:marLeft w:val="480"/>
          <w:marRight w:val="0"/>
          <w:marTop w:val="0"/>
          <w:marBottom w:val="0"/>
          <w:divBdr>
            <w:top w:val="none" w:sz="0" w:space="0" w:color="auto"/>
            <w:left w:val="none" w:sz="0" w:space="0" w:color="auto"/>
            <w:bottom w:val="none" w:sz="0" w:space="0" w:color="auto"/>
            <w:right w:val="none" w:sz="0" w:space="0" w:color="auto"/>
          </w:divBdr>
        </w:div>
        <w:div w:id="1303804090">
          <w:marLeft w:val="480"/>
          <w:marRight w:val="0"/>
          <w:marTop w:val="0"/>
          <w:marBottom w:val="0"/>
          <w:divBdr>
            <w:top w:val="none" w:sz="0" w:space="0" w:color="auto"/>
            <w:left w:val="none" w:sz="0" w:space="0" w:color="auto"/>
            <w:bottom w:val="none" w:sz="0" w:space="0" w:color="auto"/>
            <w:right w:val="none" w:sz="0" w:space="0" w:color="auto"/>
          </w:divBdr>
        </w:div>
        <w:div w:id="795954247">
          <w:marLeft w:val="480"/>
          <w:marRight w:val="0"/>
          <w:marTop w:val="0"/>
          <w:marBottom w:val="0"/>
          <w:divBdr>
            <w:top w:val="none" w:sz="0" w:space="0" w:color="auto"/>
            <w:left w:val="none" w:sz="0" w:space="0" w:color="auto"/>
            <w:bottom w:val="none" w:sz="0" w:space="0" w:color="auto"/>
            <w:right w:val="none" w:sz="0" w:space="0" w:color="auto"/>
          </w:divBdr>
        </w:div>
        <w:div w:id="1264848508">
          <w:marLeft w:val="480"/>
          <w:marRight w:val="0"/>
          <w:marTop w:val="0"/>
          <w:marBottom w:val="0"/>
          <w:divBdr>
            <w:top w:val="none" w:sz="0" w:space="0" w:color="auto"/>
            <w:left w:val="none" w:sz="0" w:space="0" w:color="auto"/>
            <w:bottom w:val="none" w:sz="0" w:space="0" w:color="auto"/>
            <w:right w:val="none" w:sz="0" w:space="0" w:color="auto"/>
          </w:divBdr>
        </w:div>
        <w:div w:id="1015813277">
          <w:marLeft w:val="480"/>
          <w:marRight w:val="0"/>
          <w:marTop w:val="0"/>
          <w:marBottom w:val="0"/>
          <w:divBdr>
            <w:top w:val="none" w:sz="0" w:space="0" w:color="auto"/>
            <w:left w:val="none" w:sz="0" w:space="0" w:color="auto"/>
            <w:bottom w:val="none" w:sz="0" w:space="0" w:color="auto"/>
            <w:right w:val="none" w:sz="0" w:space="0" w:color="auto"/>
          </w:divBdr>
        </w:div>
        <w:div w:id="1561595256">
          <w:marLeft w:val="480"/>
          <w:marRight w:val="0"/>
          <w:marTop w:val="0"/>
          <w:marBottom w:val="0"/>
          <w:divBdr>
            <w:top w:val="none" w:sz="0" w:space="0" w:color="auto"/>
            <w:left w:val="none" w:sz="0" w:space="0" w:color="auto"/>
            <w:bottom w:val="none" w:sz="0" w:space="0" w:color="auto"/>
            <w:right w:val="none" w:sz="0" w:space="0" w:color="auto"/>
          </w:divBdr>
        </w:div>
        <w:div w:id="1327585731">
          <w:marLeft w:val="480"/>
          <w:marRight w:val="0"/>
          <w:marTop w:val="0"/>
          <w:marBottom w:val="0"/>
          <w:divBdr>
            <w:top w:val="none" w:sz="0" w:space="0" w:color="auto"/>
            <w:left w:val="none" w:sz="0" w:space="0" w:color="auto"/>
            <w:bottom w:val="none" w:sz="0" w:space="0" w:color="auto"/>
            <w:right w:val="none" w:sz="0" w:space="0" w:color="auto"/>
          </w:divBdr>
        </w:div>
        <w:div w:id="790244504">
          <w:marLeft w:val="480"/>
          <w:marRight w:val="0"/>
          <w:marTop w:val="0"/>
          <w:marBottom w:val="0"/>
          <w:divBdr>
            <w:top w:val="none" w:sz="0" w:space="0" w:color="auto"/>
            <w:left w:val="none" w:sz="0" w:space="0" w:color="auto"/>
            <w:bottom w:val="none" w:sz="0" w:space="0" w:color="auto"/>
            <w:right w:val="none" w:sz="0" w:space="0" w:color="auto"/>
          </w:divBdr>
        </w:div>
        <w:div w:id="1437482603">
          <w:marLeft w:val="480"/>
          <w:marRight w:val="0"/>
          <w:marTop w:val="0"/>
          <w:marBottom w:val="0"/>
          <w:divBdr>
            <w:top w:val="none" w:sz="0" w:space="0" w:color="auto"/>
            <w:left w:val="none" w:sz="0" w:space="0" w:color="auto"/>
            <w:bottom w:val="none" w:sz="0" w:space="0" w:color="auto"/>
            <w:right w:val="none" w:sz="0" w:space="0" w:color="auto"/>
          </w:divBdr>
        </w:div>
        <w:div w:id="915632998">
          <w:marLeft w:val="480"/>
          <w:marRight w:val="0"/>
          <w:marTop w:val="0"/>
          <w:marBottom w:val="0"/>
          <w:divBdr>
            <w:top w:val="none" w:sz="0" w:space="0" w:color="auto"/>
            <w:left w:val="none" w:sz="0" w:space="0" w:color="auto"/>
            <w:bottom w:val="none" w:sz="0" w:space="0" w:color="auto"/>
            <w:right w:val="none" w:sz="0" w:space="0" w:color="auto"/>
          </w:divBdr>
        </w:div>
        <w:div w:id="689063596">
          <w:marLeft w:val="480"/>
          <w:marRight w:val="0"/>
          <w:marTop w:val="0"/>
          <w:marBottom w:val="0"/>
          <w:divBdr>
            <w:top w:val="none" w:sz="0" w:space="0" w:color="auto"/>
            <w:left w:val="none" w:sz="0" w:space="0" w:color="auto"/>
            <w:bottom w:val="none" w:sz="0" w:space="0" w:color="auto"/>
            <w:right w:val="none" w:sz="0" w:space="0" w:color="auto"/>
          </w:divBdr>
        </w:div>
        <w:div w:id="1223567785">
          <w:marLeft w:val="480"/>
          <w:marRight w:val="0"/>
          <w:marTop w:val="0"/>
          <w:marBottom w:val="0"/>
          <w:divBdr>
            <w:top w:val="none" w:sz="0" w:space="0" w:color="auto"/>
            <w:left w:val="none" w:sz="0" w:space="0" w:color="auto"/>
            <w:bottom w:val="none" w:sz="0" w:space="0" w:color="auto"/>
            <w:right w:val="none" w:sz="0" w:space="0" w:color="auto"/>
          </w:divBdr>
        </w:div>
        <w:div w:id="1522086589">
          <w:marLeft w:val="480"/>
          <w:marRight w:val="0"/>
          <w:marTop w:val="0"/>
          <w:marBottom w:val="0"/>
          <w:divBdr>
            <w:top w:val="none" w:sz="0" w:space="0" w:color="auto"/>
            <w:left w:val="none" w:sz="0" w:space="0" w:color="auto"/>
            <w:bottom w:val="none" w:sz="0" w:space="0" w:color="auto"/>
            <w:right w:val="none" w:sz="0" w:space="0" w:color="auto"/>
          </w:divBdr>
        </w:div>
        <w:div w:id="48648703">
          <w:marLeft w:val="480"/>
          <w:marRight w:val="0"/>
          <w:marTop w:val="0"/>
          <w:marBottom w:val="0"/>
          <w:divBdr>
            <w:top w:val="none" w:sz="0" w:space="0" w:color="auto"/>
            <w:left w:val="none" w:sz="0" w:space="0" w:color="auto"/>
            <w:bottom w:val="none" w:sz="0" w:space="0" w:color="auto"/>
            <w:right w:val="none" w:sz="0" w:space="0" w:color="auto"/>
          </w:divBdr>
        </w:div>
        <w:div w:id="1436749304">
          <w:marLeft w:val="480"/>
          <w:marRight w:val="0"/>
          <w:marTop w:val="0"/>
          <w:marBottom w:val="0"/>
          <w:divBdr>
            <w:top w:val="none" w:sz="0" w:space="0" w:color="auto"/>
            <w:left w:val="none" w:sz="0" w:space="0" w:color="auto"/>
            <w:bottom w:val="none" w:sz="0" w:space="0" w:color="auto"/>
            <w:right w:val="none" w:sz="0" w:space="0" w:color="auto"/>
          </w:divBdr>
        </w:div>
        <w:div w:id="1925797329">
          <w:marLeft w:val="480"/>
          <w:marRight w:val="0"/>
          <w:marTop w:val="0"/>
          <w:marBottom w:val="0"/>
          <w:divBdr>
            <w:top w:val="none" w:sz="0" w:space="0" w:color="auto"/>
            <w:left w:val="none" w:sz="0" w:space="0" w:color="auto"/>
            <w:bottom w:val="none" w:sz="0" w:space="0" w:color="auto"/>
            <w:right w:val="none" w:sz="0" w:space="0" w:color="auto"/>
          </w:divBdr>
        </w:div>
      </w:divsChild>
    </w:div>
    <w:div w:id="1523008947">
      <w:bodyDiv w:val="1"/>
      <w:marLeft w:val="0"/>
      <w:marRight w:val="0"/>
      <w:marTop w:val="0"/>
      <w:marBottom w:val="0"/>
      <w:divBdr>
        <w:top w:val="none" w:sz="0" w:space="0" w:color="auto"/>
        <w:left w:val="none" w:sz="0" w:space="0" w:color="auto"/>
        <w:bottom w:val="none" w:sz="0" w:space="0" w:color="auto"/>
        <w:right w:val="none" w:sz="0" w:space="0" w:color="auto"/>
      </w:divBdr>
    </w:div>
    <w:div w:id="1523014617">
      <w:bodyDiv w:val="1"/>
      <w:marLeft w:val="0"/>
      <w:marRight w:val="0"/>
      <w:marTop w:val="0"/>
      <w:marBottom w:val="0"/>
      <w:divBdr>
        <w:top w:val="none" w:sz="0" w:space="0" w:color="auto"/>
        <w:left w:val="none" w:sz="0" w:space="0" w:color="auto"/>
        <w:bottom w:val="none" w:sz="0" w:space="0" w:color="auto"/>
        <w:right w:val="none" w:sz="0" w:space="0" w:color="auto"/>
      </w:divBdr>
    </w:div>
    <w:div w:id="1526481949">
      <w:bodyDiv w:val="1"/>
      <w:marLeft w:val="0"/>
      <w:marRight w:val="0"/>
      <w:marTop w:val="0"/>
      <w:marBottom w:val="0"/>
      <w:divBdr>
        <w:top w:val="none" w:sz="0" w:space="0" w:color="auto"/>
        <w:left w:val="none" w:sz="0" w:space="0" w:color="auto"/>
        <w:bottom w:val="none" w:sz="0" w:space="0" w:color="auto"/>
        <w:right w:val="none" w:sz="0" w:space="0" w:color="auto"/>
      </w:divBdr>
    </w:div>
    <w:div w:id="1531071580">
      <w:bodyDiv w:val="1"/>
      <w:marLeft w:val="0"/>
      <w:marRight w:val="0"/>
      <w:marTop w:val="0"/>
      <w:marBottom w:val="0"/>
      <w:divBdr>
        <w:top w:val="none" w:sz="0" w:space="0" w:color="auto"/>
        <w:left w:val="none" w:sz="0" w:space="0" w:color="auto"/>
        <w:bottom w:val="none" w:sz="0" w:space="0" w:color="auto"/>
        <w:right w:val="none" w:sz="0" w:space="0" w:color="auto"/>
      </w:divBdr>
    </w:div>
    <w:div w:id="1535269587">
      <w:bodyDiv w:val="1"/>
      <w:marLeft w:val="0"/>
      <w:marRight w:val="0"/>
      <w:marTop w:val="0"/>
      <w:marBottom w:val="0"/>
      <w:divBdr>
        <w:top w:val="none" w:sz="0" w:space="0" w:color="auto"/>
        <w:left w:val="none" w:sz="0" w:space="0" w:color="auto"/>
        <w:bottom w:val="none" w:sz="0" w:space="0" w:color="auto"/>
        <w:right w:val="none" w:sz="0" w:space="0" w:color="auto"/>
      </w:divBdr>
    </w:div>
    <w:div w:id="1538590273">
      <w:bodyDiv w:val="1"/>
      <w:marLeft w:val="0"/>
      <w:marRight w:val="0"/>
      <w:marTop w:val="0"/>
      <w:marBottom w:val="0"/>
      <w:divBdr>
        <w:top w:val="none" w:sz="0" w:space="0" w:color="auto"/>
        <w:left w:val="none" w:sz="0" w:space="0" w:color="auto"/>
        <w:bottom w:val="none" w:sz="0" w:space="0" w:color="auto"/>
        <w:right w:val="none" w:sz="0" w:space="0" w:color="auto"/>
      </w:divBdr>
      <w:divsChild>
        <w:div w:id="792676334">
          <w:marLeft w:val="480"/>
          <w:marRight w:val="0"/>
          <w:marTop w:val="0"/>
          <w:marBottom w:val="0"/>
          <w:divBdr>
            <w:top w:val="none" w:sz="0" w:space="0" w:color="auto"/>
            <w:left w:val="none" w:sz="0" w:space="0" w:color="auto"/>
            <w:bottom w:val="none" w:sz="0" w:space="0" w:color="auto"/>
            <w:right w:val="none" w:sz="0" w:space="0" w:color="auto"/>
          </w:divBdr>
        </w:div>
        <w:div w:id="175771771">
          <w:marLeft w:val="480"/>
          <w:marRight w:val="0"/>
          <w:marTop w:val="0"/>
          <w:marBottom w:val="0"/>
          <w:divBdr>
            <w:top w:val="none" w:sz="0" w:space="0" w:color="auto"/>
            <w:left w:val="none" w:sz="0" w:space="0" w:color="auto"/>
            <w:bottom w:val="none" w:sz="0" w:space="0" w:color="auto"/>
            <w:right w:val="none" w:sz="0" w:space="0" w:color="auto"/>
          </w:divBdr>
        </w:div>
        <w:div w:id="1119908955">
          <w:marLeft w:val="480"/>
          <w:marRight w:val="0"/>
          <w:marTop w:val="0"/>
          <w:marBottom w:val="0"/>
          <w:divBdr>
            <w:top w:val="none" w:sz="0" w:space="0" w:color="auto"/>
            <w:left w:val="none" w:sz="0" w:space="0" w:color="auto"/>
            <w:bottom w:val="none" w:sz="0" w:space="0" w:color="auto"/>
            <w:right w:val="none" w:sz="0" w:space="0" w:color="auto"/>
          </w:divBdr>
        </w:div>
        <w:div w:id="2028559373">
          <w:marLeft w:val="480"/>
          <w:marRight w:val="0"/>
          <w:marTop w:val="0"/>
          <w:marBottom w:val="0"/>
          <w:divBdr>
            <w:top w:val="none" w:sz="0" w:space="0" w:color="auto"/>
            <w:left w:val="none" w:sz="0" w:space="0" w:color="auto"/>
            <w:bottom w:val="none" w:sz="0" w:space="0" w:color="auto"/>
            <w:right w:val="none" w:sz="0" w:space="0" w:color="auto"/>
          </w:divBdr>
        </w:div>
        <w:div w:id="87511485">
          <w:marLeft w:val="480"/>
          <w:marRight w:val="0"/>
          <w:marTop w:val="0"/>
          <w:marBottom w:val="0"/>
          <w:divBdr>
            <w:top w:val="none" w:sz="0" w:space="0" w:color="auto"/>
            <w:left w:val="none" w:sz="0" w:space="0" w:color="auto"/>
            <w:bottom w:val="none" w:sz="0" w:space="0" w:color="auto"/>
            <w:right w:val="none" w:sz="0" w:space="0" w:color="auto"/>
          </w:divBdr>
        </w:div>
        <w:div w:id="1448546403">
          <w:marLeft w:val="480"/>
          <w:marRight w:val="0"/>
          <w:marTop w:val="0"/>
          <w:marBottom w:val="0"/>
          <w:divBdr>
            <w:top w:val="none" w:sz="0" w:space="0" w:color="auto"/>
            <w:left w:val="none" w:sz="0" w:space="0" w:color="auto"/>
            <w:bottom w:val="none" w:sz="0" w:space="0" w:color="auto"/>
            <w:right w:val="none" w:sz="0" w:space="0" w:color="auto"/>
          </w:divBdr>
        </w:div>
        <w:div w:id="572201433">
          <w:marLeft w:val="480"/>
          <w:marRight w:val="0"/>
          <w:marTop w:val="0"/>
          <w:marBottom w:val="0"/>
          <w:divBdr>
            <w:top w:val="none" w:sz="0" w:space="0" w:color="auto"/>
            <w:left w:val="none" w:sz="0" w:space="0" w:color="auto"/>
            <w:bottom w:val="none" w:sz="0" w:space="0" w:color="auto"/>
            <w:right w:val="none" w:sz="0" w:space="0" w:color="auto"/>
          </w:divBdr>
        </w:div>
        <w:div w:id="430047573">
          <w:marLeft w:val="480"/>
          <w:marRight w:val="0"/>
          <w:marTop w:val="0"/>
          <w:marBottom w:val="0"/>
          <w:divBdr>
            <w:top w:val="none" w:sz="0" w:space="0" w:color="auto"/>
            <w:left w:val="none" w:sz="0" w:space="0" w:color="auto"/>
            <w:bottom w:val="none" w:sz="0" w:space="0" w:color="auto"/>
            <w:right w:val="none" w:sz="0" w:space="0" w:color="auto"/>
          </w:divBdr>
        </w:div>
        <w:div w:id="525676571">
          <w:marLeft w:val="480"/>
          <w:marRight w:val="0"/>
          <w:marTop w:val="0"/>
          <w:marBottom w:val="0"/>
          <w:divBdr>
            <w:top w:val="none" w:sz="0" w:space="0" w:color="auto"/>
            <w:left w:val="none" w:sz="0" w:space="0" w:color="auto"/>
            <w:bottom w:val="none" w:sz="0" w:space="0" w:color="auto"/>
            <w:right w:val="none" w:sz="0" w:space="0" w:color="auto"/>
          </w:divBdr>
        </w:div>
        <w:div w:id="504635504">
          <w:marLeft w:val="480"/>
          <w:marRight w:val="0"/>
          <w:marTop w:val="0"/>
          <w:marBottom w:val="0"/>
          <w:divBdr>
            <w:top w:val="none" w:sz="0" w:space="0" w:color="auto"/>
            <w:left w:val="none" w:sz="0" w:space="0" w:color="auto"/>
            <w:bottom w:val="none" w:sz="0" w:space="0" w:color="auto"/>
            <w:right w:val="none" w:sz="0" w:space="0" w:color="auto"/>
          </w:divBdr>
        </w:div>
        <w:div w:id="121193791">
          <w:marLeft w:val="480"/>
          <w:marRight w:val="0"/>
          <w:marTop w:val="0"/>
          <w:marBottom w:val="0"/>
          <w:divBdr>
            <w:top w:val="none" w:sz="0" w:space="0" w:color="auto"/>
            <w:left w:val="none" w:sz="0" w:space="0" w:color="auto"/>
            <w:bottom w:val="none" w:sz="0" w:space="0" w:color="auto"/>
            <w:right w:val="none" w:sz="0" w:space="0" w:color="auto"/>
          </w:divBdr>
        </w:div>
        <w:div w:id="431248295">
          <w:marLeft w:val="480"/>
          <w:marRight w:val="0"/>
          <w:marTop w:val="0"/>
          <w:marBottom w:val="0"/>
          <w:divBdr>
            <w:top w:val="none" w:sz="0" w:space="0" w:color="auto"/>
            <w:left w:val="none" w:sz="0" w:space="0" w:color="auto"/>
            <w:bottom w:val="none" w:sz="0" w:space="0" w:color="auto"/>
            <w:right w:val="none" w:sz="0" w:space="0" w:color="auto"/>
          </w:divBdr>
        </w:div>
        <w:div w:id="1155990074">
          <w:marLeft w:val="480"/>
          <w:marRight w:val="0"/>
          <w:marTop w:val="0"/>
          <w:marBottom w:val="0"/>
          <w:divBdr>
            <w:top w:val="none" w:sz="0" w:space="0" w:color="auto"/>
            <w:left w:val="none" w:sz="0" w:space="0" w:color="auto"/>
            <w:bottom w:val="none" w:sz="0" w:space="0" w:color="auto"/>
            <w:right w:val="none" w:sz="0" w:space="0" w:color="auto"/>
          </w:divBdr>
        </w:div>
        <w:div w:id="73014540">
          <w:marLeft w:val="480"/>
          <w:marRight w:val="0"/>
          <w:marTop w:val="0"/>
          <w:marBottom w:val="0"/>
          <w:divBdr>
            <w:top w:val="none" w:sz="0" w:space="0" w:color="auto"/>
            <w:left w:val="none" w:sz="0" w:space="0" w:color="auto"/>
            <w:bottom w:val="none" w:sz="0" w:space="0" w:color="auto"/>
            <w:right w:val="none" w:sz="0" w:space="0" w:color="auto"/>
          </w:divBdr>
        </w:div>
      </w:divsChild>
    </w:div>
    <w:div w:id="1539467638">
      <w:bodyDiv w:val="1"/>
      <w:marLeft w:val="0"/>
      <w:marRight w:val="0"/>
      <w:marTop w:val="0"/>
      <w:marBottom w:val="0"/>
      <w:divBdr>
        <w:top w:val="none" w:sz="0" w:space="0" w:color="auto"/>
        <w:left w:val="none" w:sz="0" w:space="0" w:color="auto"/>
        <w:bottom w:val="none" w:sz="0" w:space="0" w:color="auto"/>
        <w:right w:val="none" w:sz="0" w:space="0" w:color="auto"/>
      </w:divBdr>
    </w:div>
    <w:div w:id="1546721932">
      <w:bodyDiv w:val="1"/>
      <w:marLeft w:val="0"/>
      <w:marRight w:val="0"/>
      <w:marTop w:val="0"/>
      <w:marBottom w:val="0"/>
      <w:divBdr>
        <w:top w:val="none" w:sz="0" w:space="0" w:color="auto"/>
        <w:left w:val="none" w:sz="0" w:space="0" w:color="auto"/>
        <w:bottom w:val="none" w:sz="0" w:space="0" w:color="auto"/>
        <w:right w:val="none" w:sz="0" w:space="0" w:color="auto"/>
      </w:divBdr>
    </w:div>
    <w:div w:id="1547569724">
      <w:bodyDiv w:val="1"/>
      <w:marLeft w:val="0"/>
      <w:marRight w:val="0"/>
      <w:marTop w:val="0"/>
      <w:marBottom w:val="0"/>
      <w:divBdr>
        <w:top w:val="none" w:sz="0" w:space="0" w:color="auto"/>
        <w:left w:val="none" w:sz="0" w:space="0" w:color="auto"/>
        <w:bottom w:val="none" w:sz="0" w:space="0" w:color="auto"/>
        <w:right w:val="none" w:sz="0" w:space="0" w:color="auto"/>
      </w:divBdr>
    </w:div>
    <w:div w:id="1547599785">
      <w:bodyDiv w:val="1"/>
      <w:marLeft w:val="0"/>
      <w:marRight w:val="0"/>
      <w:marTop w:val="0"/>
      <w:marBottom w:val="0"/>
      <w:divBdr>
        <w:top w:val="none" w:sz="0" w:space="0" w:color="auto"/>
        <w:left w:val="none" w:sz="0" w:space="0" w:color="auto"/>
        <w:bottom w:val="none" w:sz="0" w:space="0" w:color="auto"/>
        <w:right w:val="none" w:sz="0" w:space="0" w:color="auto"/>
      </w:divBdr>
    </w:div>
    <w:div w:id="1552032906">
      <w:bodyDiv w:val="1"/>
      <w:marLeft w:val="0"/>
      <w:marRight w:val="0"/>
      <w:marTop w:val="0"/>
      <w:marBottom w:val="0"/>
      <w:divBdr>
        <w:top w:val="none" w:sz="0" w:space="0" w:color="auto"/>
        <w:left w:val="none" w:sz="0" w:space="0" w:color="auto"/>
        <w:bottom w:val="none" w:sz="0" w:space="0" w:color="auto"/>
        <w:right w:val="none" w:sz="0" w:space="0" w:color="auto"/>
      </w:divBdr>
    </w:div>
    <w:div w:id="1553881050">
      <w:bodyDiv w:val="1"/>
      <w:marLeft w:val="0"/>
      <w:marRight w:val="0"/>
      <w:marTop w:val="0"/>
      <w:marBottom w:val="0"/>
      <w:divBdr>
        <w:top w:val="none" w:sz="0" w:space="0" w:color="auto"/>
        <w:left w:val="none" w:sz="0" w:space="0" w:color="auto"/>
        <w:bottom w:val="none" w:sz="0" w:space="0" w:color="auto"/>
        <w:right w:val="none" w:sz="0" w:space="0" w:color="auto"/>
      </w:divBdr>
      <w:divsChild>
        <w:div w:id="739644172">
          <w:marLeft w:val="480"/>
          <w:marRight w:val="0"/>
          <w:marTop w:val="0"/>
          <w:marBottom w:val="0"/>
          <w:divBdr>
            <w:top w:val="none" w:sz="0" w:space="0" w:color="auto"/>
            <w:left w:val="none" w:sz="0" w:space="0" w:color="auto"/>
            <w:bottom w:val="none" w:sz="0" w:space="0" w:color="auto"/>
            <w:right w:val="none" w:sz="0" w:space="0" w:color="auto"/>
          </w:divBdr>
        </w:div>
        <w:div w:id="874848035">
          <w:marLeft w:val="480"/>
          <w:marRight w:val="0"/>
          <w:marTop w:val="0"/>
          <w:marBottom w:val="0"/>
          <w:divBdr>
            <w:top w:val="none" w:sz="0" w:space="0" w:color="auto"/>
            <w:left w:val="none" w:sz="0" w:space="0" w:color="auto"/>
            <w:bottom w:val="none" w:sz="0" w:space="0" w:color="auto"/>
            <w:right w:val="none" w:sz="0" w:space="0" w:color="auto"/>
          </w:divBdr>
        </w:div>
        <w:div w:id="97458179">
          <w:marLeft w:val="480"/>
          <w:marRight w:val="0"/>
          <w:marTop w:val="0"/>
          <w:marBottom w:val="0"/>
          <w:divBdr>
            <w:top w:val="none" w:sz="0" w:space="0" w:color="auto"/>
            <w:left w:val="none" w:sz="0" w:space="0" w:color="auto"/>
            <w:bottom w:val="none" w:sz="0" w:space="0" w:color="auto"/>
            <w:right w:val="none" w:sz="0" w:space="0" w:color="auto"/>
          </w:divBdr>
        </w:div>
        <w:div w:id="802500379">
          <w:marLeft w:val="480"/>
          <w:marRight w:val="0"/>
          <w:marTop w:val="0"/>
          <w:marBottom w:val="0"/>
          <w:divBdr>
            <w:top w:val="none" w:sz="0" w:space="0" w:color="auto"/>
            <w:left w:val="none" w:sz="0" w:space="0" w:color="auto"/>
            <w:bottom w:val="none" w:sz="0" w:space="0" w:color="auto"/>
            <w:right w:val="none" w:sz="0" w:space="0" w:color="auto"/>
          </w:divBdr>
        </w:div>
        <w:div w:id="598682315">
          <w:marLeft w:val="480"/>
          <w:marRight w:val="0"/>
          <w:marTop w:val="0"/>
          <w:marBottom w:val="0"/>
          <w:divBdr>
            <w:top w:val="none" w:sz="0" w:space="0" w:color="auto"/>
            <w:left w:val="none" w:sz="0" w:space="0" w:color="auto"/>
            <w:bottom w:val="none" w:sz="0" w:space="0" w:color="auto"/>
            <w:right w:val="none" w:sz="0" w:space="0" w:color="auto"/>
          </w:divBdr>
        </w:div>
        <w:div w:id="1260528622">
          <w:marLeft w:val="480"/>
          <w:marRight w:val="0"/>
          <w:marTop w:val="0"/>
          <w:marBottom w:val="0"/>
          <w:divBdr>
            <w:top w:val="none" w:sz="0" w:space="0" w:color="auto"/>
            <w:left w:val="none" w:sz="0" w:space="0" w:color="auto"/>
            <w:bottom w:val="none" w:sz="0" w:space="0" w:color="auto"/>
            <w:right w:val="none" w:sz="0" w:space="0" w:color="auto"/>
          </w:divBdr>
        </w:div>
        <w:div w:id="1679886823">
          <w:marLeft w:val="480"/>
          <w:marRight w:val="0"/>
          <w:marTop w:val="0"/>
          <w:marBottom w:val="0"/>
          <w:divBdr>
            <w:top w:val="none" w:sz="0" w:space="0" w:color="auto"/>
            <w:left w:val="none" w:sz="0" w:space="0" w:color="auto"/>
            <w:bottom w:val="none" w:sz="0" w:space="0" w:color="auto"/>
            <w:right w:val="none" w:sz="0" w:space="0" w:color="auto"/>
          </w:divBdr>
        </w:div>
        <w:div w:id="1670714059">
          <w:marLeft w:val="480"/>
          <w:marRight w:val="0"/>
          <w:marTop w:val="0"/>
          <w:marBottom w:val="0"/>
          <w:divBdr>
            <w:top w:val="none" w:sz="0" w:space="0" w:color="auto"/>
            <w:left w:val="none" w:sz="0" w:space="0" w:color="auto"/>
            <w:bottom w:val="none" w:sz="0" w:space="0" w:color="auto"/>
            <w:right w:val="none" w:sz="0" w:space="0" w:color="auto"/>
          </w:divBdr>
        </w:div>
        <w:div w:id="1997420828">
          <w:marLeft w:val="480"/>
          <w:marRight w:val="0"/>
          <w:marTop w:val="0"/>
          <w:marBottom w:val="0"/>
          <w:divBdr>
            <w:top w:val="none" w:sz="0" w:space="0" w:color="auto"/>
            <w:left w:val="none" w:sz="0" w:space="0" w:color="auto"/>
            <w:bottom w:val="none" w:sz="0" w:space="0" w:color="auto"/>
            <w:right w:val="none" w:sz="0" w:space="0" w:color="auto"/>
          </w:divBdr>
        </w:div>
        <w:div w:id="17246901">
          <w:marLeft w:val="480"/>
          <w:marRight w:val="0"/>
          <w:marTop w:val="0"/>
          <w:marBottom w:val="0"/>
          <w:divBdr>
            <w:top w:val="none" w:sz="0" w:space="0" w:color="auto"/>
            <w:left w:val="none" w:sz="0" w:space="0" w:color="auto"/>
            <w:bottom w:val="none" w:sz="0" w:space="0" w:color="auto"/>
            <w:right w:val="none" w:sz="0" w:space="0" w:color="auto"/>
          </w:divBdr>
        </w:div>
        <w:div w:id="2127697697">
          <w:marLeft w:val="480"/>
          <w:marRight w:val="0"/>
          <w:marTop w:val="0"/>
          <w:marBottom w:val="0"/>
          <w:divBdr>
            <w:top w:val="none" w:sz="0" w:space="0" w:color="auto"/>
            <w:left w:val="none" w:sz="0" w:space="0" w:color="auto"/>
            <w:bottom w:val="none" w:sz="0" w:space="0" w:color="auto"/>
            <w:right w:val="none" w:sz="0" w:space="0" w:color="auto"/>
          </w:divBdr>
        </w:div>
        <w:div w:id="1754624008">
          <w:marLeft w:val="480"/>
          <w:marRight w:val="0"/>
          <w:marTop w:val="0"/>
          <w:marBottom w:val="0"/>
          <w:divBdr>
            <w:top w:val="none" w:sz="0" w:space="0" w:color="auto"/>
            <w:left w:val="none" w:sz="0" w:space="0" w:color="auto"/>
            <w:bottom w:val="none" w:sz="0" w:space="0" w:color="auto"/>
            <w:right w:val="none" w:sz="0" w:space="0" w:color="auto"/>
          </w:divBdr>
        </w:div>
        <w:div w:id="56905542">
          <w:marLeft w:val="480"/>
          <w:marRight w:val="0"/>
          <w:marTop w:val="0"/>
          <w:marBottom w:val="0"/>
          <w:divBdr>
            <w:top w:val="none" w:sz="0" w:space="0" w:color="auto"/>
            <w:left w:val="none" w:sz="0" w:space="0" w:color="auto"/>
            <w:bottom w:val="none" w:sz="0" w:space="0" w:color="auto"/>
            <w:right w:val="none" w:sz="0" w:space="0" w:color="auto"/>
          </w:divBdr>
        </w:div>
        <w:div w:id="1281571748">
          <w:marLeft w:val="480"/>
          <w:marRight w:val="0"/>
          <w:marTop w:val="0"/>
          <w:marBottom w:val="0"/>
          <w:divBdr>
            <w:top w:val="none" w:sz="0" w:space="0" w:color="auto"/>
            <w:left w:val="none" w:sz="0" w:space="0" w:color="auto"/>
            <w:bottom w:val="none" w:sz="0" w:space="0" w:color="auto"/>
            <w:right w:val="none" w:sz="0" w:space="0" w:color="auto"/>
          </w:divBdr>
        </w:div>
        <w:div w:id="470833924">
          <w:marLeft w:val="480"/>
          <w:marRight w:val="0"/>
          <w:marTop w:val="0"/>
          <w:marBottom w:val="0"/>
          <w:divBdr>
            <w:top w:val="none" w:sz="0" w:space="0" w:color="auto"/>
            <w:left w:val="none" w:sz="0" w:space="0" w:color="auto"/>
            <w:bottom w:val="none" w:sz="0" w:space="0" w:color="auto"/>
            <w:right w:val="none" w:sz="0" w:space="0" w:color="auto"/>
          </w:divBdr>
        </w:div>
        <w:div w:id="1316225686">
          <w:marLeft w:val="480"/>
          <w:marRight w:val="0"/>
          <w:marTop w:val="0"/>
          <w:marBottom w:val="0"/>
          <w:divBdr>
            <w:top w:val="none" w:sz="0" w:space="0" w:color="auto"/>
            <w:left w:val="none" w:sz="0" w:space="0" w:color="auto"/>
            <w:bottom w:val="none" w:sz="0" w:space="0" w:color="auto"/>
            <w:right w:val="none" w:sz="0" w:space="0" w:color="auto"/>
          </w:divBdr>
        </w:div>
        <w:div w:id="1264144150">
          <w:marLeft w:val="480"/>
          <w:marRight w:val="0"/>
          <w:marTop w:val="0"/>
          <w:marBottom w:val="0"/>
          <w:divBdr>
            <w:top w:val="none" w:sz="0" w:space="0" w:color="auto"/>
            <w:left w:val="none" w:sz="0" w:space="0" w:color="auto"/>
            <w:bottom w:val="none" w:sz="0" w:space="0" w:color="auto"/>
            <w:right w:val="none" w:sz="0" w:space="0" w:color="auto"/>
          </w:divBdr>
        </w:div>
        <w:div w:id="485511524">
          <w:marLeft w:val="480"/>
          <w:marRight w:val="0"/>
          <w:marTop w:val="0"/>
          <w:marBottom w:val="0"/>
          <w:divBdr>
            <w:top w:val="none" w:sz="0" w:space="0" w:color="auto"/>
            <w:left w:val="none" w:sz="0" w:space="0" w:color="auto"/>
            <w:bottom w:val="none" w:sz="0" w:space="0" w:color="auto"/>
            <w:right w:val="none" w:sz="0" w:space="0" w:color="auto"/>
          </w:divBdr>
        </w:div>
        <w:div w:id="259220504">
          <w:marLeft w:val="480"/>
          <w:marRight w:val="0"/>
          <w:marTop w:val="0"/>
          <w:marBottom w:val="0"/>
          <w:divBdr>
            <w:top w:val="none" w:sz="0" w:space="0" w:color="auto"/>
            <w:left w:val="none" w:sz="0" w:space="0" w:color="auto"/>
            <w:bottom w:val="none" w:sz="0" w:space="0" w:color="auto"/>
            <w:right w:val="none" w:sz="0" w:space="0" w:color="auto"/>
          </w:divBdr>
        </w:div>
        <w:div w:id="265771667">
          <w:marLeft w:val="480"/>
          <w:marRight w:val="0"/>
          <w:marTop w:val="0"/>
          <w:marBottom w:val="0"/>
          <w:divBdr>
            <w:top w:val="none" w:sz="0" w:space="0" w:color="auto"/>
            <w:left w:val="none" w:sz="0" w:space="0" w:color="auto"/>
            <w:bottom w:val="none" w:sz="0" w:space="0" w:color="auto"/>
            <w:right w:val="none" w:sz="0" w:space="0" w:color="auto"/>
          </w:divBdr>
        </w:div>
        <w:div w:id="1280408109">
          <w:marLeft w:val="480"/>
          <w:marRight w:val="0"/>
          <w:marTop w:val="0"/>
          <w:marBottom w:val="0"/>
          <w:divBdr>
            <w:top w:val="none" w:sz="0" w:space="0" w:color="auto"/>
            <w:left w:val="none" w:sz="0" w:space="0" w:color="auto"/>
            <w:bottom w:val="none" w:sz="0" w:space="0" w:color="auto"/>
            <w:right w:val="none" w:sz="0" w:space="0" w:color="auto"/>
          </w:divBdr>
        </w:div>
        <w:div w:id="847064867">
          <w:marLeft w:val="480"/>
          <w:marRight w:val="0"/>
          <w:marTop w:val="0"/>
          <w:marBottom w:val="0"/>
          <w:divBdr>
            <w:top w:val="none" w:sz="0" w:space="0" w:color="auto"/>
            <w:left w:val="none" w:sz="0" w:space="0" w:color="auto"/>
            <w:bottom w:val="none" w:sz="0" w:space="0" w:color="auto"/>
            <w:right w:val="none" w:sz="0" w:space="0" w:color="auto"/>
          </w:divBdr>
        </w:div>
        <w:div w:id="2038190120">
          <w:marLeft w:val="480"/>
          <w:marRight w:val="0"/>
          <w:marTop w:val="0"/>
          <w:marBottom w:val="0"/>
          <w:divBdr>
            <w:top w:val="none" w:sz="0" w:space="0" w:color="auto"/>
            <w:left w:val="none" w:sz="0" w:space="0" w:color="auto"/>
            <w:bottom w:val="none" w:sz="0" w:space="0" w:color="auto"/>
            <w:right w:val="none" w:sz="0" w:space="0" w:color="auto"/>
          </w:divBdr>
        </w:div>
        <w:div w:id="993530320">
          <w:marLeft w:val="480"/>
          <w:marRight w:val="0"/>
          <w:marTop w:val="0"/>
          <w:marBottom w:val="0"/>
          <w:divBdr>
            <w:top w:val="none" w:sz="0" w:space="0" w:color="auto"/>
            <w:left w:val="none" w:sz="0" w:space="0" w:color="auto"/>
            <w:bottom w:val="none" w:sz="0" w:space="0" w:color="auto"/>
            <w:right w:val="none" w:sz="0" w:space="0" w:color="auto"/>
          </w:divBdr>
        </w:div>
      </w:divsChild>
    </w:div>
    <w:div w:id="1563983541">
      <w:bodyDiv w:val="1"/>
      <w:marLeft w:val="0"/>
      <w:marRight w:val="0"/>
      <w:marTop w:val="0"/>
      <w:marBottom w:val="0"/>
      <w:divBdr>
        <w:top w:val="none" w:sz="0" w:space="0" w:color="auto"/>
        <w:left w:val="none" w:sz="0" w:space="0" w:color="auto"/>
        <w:bottom w:val="none" w:sz="0" w:space="0" w:color="auto"/>
        <w:right w:val="none" w:sz="0" w:space="0" w:color="auto"/>
      </w:divBdr>
    </w:div>
    <w:div w:id="1565097060">
      <w:bodyDiv w:val="1"/>
      <w:marLeft w:val="0"/>
      <w:marRight w:val="0"/>
      <w:marTop w:val="0"/>
      <w:marBottom w:val="0"/>
      <w:divBdr>
        <w:top w:val="none" w:sz="0" w:space="0" w:color="auto"/>
        <w:left w:val="none" w:sz="0" w:space="0" w:color="auto"/>
        <w:bottom w:val="none" w:sz="0" w:space="0" w:color="auto"/>
        <w:right w:val="none" w:sz="0" w:space="0" w:color="auto"/>
      </w:divBdr>
    </w:div>
    <w:div w:id="1576361143">
      <w:bodyDiv w:val="1"/>
      <w:marLeft w:val="0"/>
      <w:marRight w:val="0"/>
      <w:marTop w:val="0"/>
      <w:marBottom w:val="0"/>
      <w:divBdr>
        <w:top w:val="none" w:sz="0" w:space="0" w:color="auto"/>
        <w:left w:val="none" w:sz="0" w:space="0" w:color="auto"/>
        <w:bottom w:val="none" w:sz="0" w:space="0" w:color="auto"/>
        <w:right w:val="none" w:sz="0" w:space="0" w:color="auto"/>
      </w:divBdr>
    </w:div>
    <w:div w:id="1576553065">
      <w:bodyDiv w:val="1"/>
      <w:marLeft w:val="0"/>
      <w:marRight w:val="0"/>
      <w:marTop w:val="0"/>
      <w:marBottom w:val="0"/>
      <w:divBdr>
        <w:top w:val="none" w:sz="0" w:space="0" w:color="auto"/>
        <w:left w:val="none" w:sz="0" w:space="0" w:color="auto"/>
        <w:bottom w:val="none" w:sz="0" w:space="0" w:color="auto"/>
        <w:right w:val="none" w:sz="0" w:space="0" w:color="auto"/>
      </w:divBdr>
    </w:div>
    <w:div w:id="1576940572">
      <w:bodyDiv w:val="1"/>
      <w:marLeft w:val="0"/>
      <w:marRight w:val="0"/>
      <w:marTop w:val="0"/>
      <w:marBottom w:val="0"/>
      <w:divBdr>
        <w:top w:val="none" w:sz="0" w:space="0" w:color="auto"/>
        <w:left w:val="none" w:sz="0" w:space="0" w:color="auto"/>
        <w:bottom w:val="none" w:sz="0" w:space="0" w:color="auto"/>
        <w:right w:val="none" w:sz="0" w:space="0" w:color="auto"/>
      </w:divBdr>
    </w:div>
    <w:div w:id="1580752207">
      <w:bodyDiv w:val="1"/>
      <w:marLeft w:val="0"/>
      <w:marRight w:val="0"/>
      <w:marTop w:val="0"/>
      <w:marBottom w:val="0"/>
      <w:divBdr>
        <w:top w:val="none" w:sz="0" w:space="0" w:color="auto"/>
        <w:left w:val="none" w:sz="0" w:space="0" w:color="auto"/>
        <w:bottom w:val="none" w:sz="0" w:space="0" w:color="auto"/>
        <w:right w:val="none" w:sz="0" w:space="0" w:color="auto"/>
      </w:divBdr>
    </w:div>
    <w:div w:id="1590505267">
      <w:bodyDiv w:val="1"/>
      <w:marLeft w:val="0"/>
      <w:marRight w:val="0"/>
      <w:marTop w:val="0"/>
      <w:marBottom w:val="0"/>
      <w:divBdr>
        <w:top w:val="none" w:sz="0" w:space="0" w:color="auto"/>
        <w:left w:val="none" w:sz="0" w:space="0" w:color="auto"/>
        <w:bottom w:val="none" w:sz="0" w:space="0" w:color="auto"/>
        <w:right w:val="none" w:sz="0" w:space="0" w:color="auto"/>
      </w:divBdr>
    </w:div>
    <w:div w:id="1591237270">
      <w:bodyDiv w:val="1"/>
      <w:marLeft w:val="0"/>
      <w:marRight w:val="0"/>
      <w:marTop w:val="0"/>
      <w:marBottom w:val="0"/>
      <w:divBdr>
        <w:top w:val="none" w:sz="0" w:space="0" w:color="auto"/>
        <w:left w:val="none" w:sz="0" w:space="0" w:color="auto"/>
        <w:bottom w:val="none" w:sz="0" w:space="0" w:color="auto"/>
        <w:right w:val="none" w:sz="0" w:space="0" w:color="auto"/>
      </w:divBdr>
    </w:div>
    <w:div w:id="1592738915">
      <w:bodyDiv w:val="1"/>
      <w:marLeft w:val="0"/>
      <w:marRight w:val="0"/>
      <w:marTop w:val="0"/>
      <w:marBottom w:val="0"/>
      <w:divBdr>
        <w:top w:val="none" w:sz="0" w:space="0" w:color="auto"/>
        <w:left w:val="none" w:sz="0" w:space="0" w:color="auto"/>
        <w:bottom w:val="none" w:sz="0" w:space="0" w:color="auto"/>
        <w:right w:val="none" w:sz="0" w:space="0" w:color="auto"/>
      </w:divBdr>
      <w:divsChild>
        <w:div w:id="1691181762">
          <w:marLeft w:val="480"/>
          <w:marRight w:val="0"/>
          <w:marTop w:val="0"/>
          <w:marBottom w:val="0"/>
          <w:divBdr>
            <w:top w:val="none" w:sz="0" w:space="0" w:color="auto"/>
            <w:left w:val="none" w:sz="0" w:space="0" w:color="auto"/>
            <w:bottom w:val="none" w:sz="0" w:space="0" w:color="auto"/>
            <w:right w:val="none" w:sz="0" w:space="0" w:color="auto"/>
          </w:divBdr>
        </w:div>
      </w:divsChild>
    </w:div>
    <w:div w:id="1593009375">
      <w:bodyDiv w:val="1"/>
      <w:marLeft w:val="0"/>
      <w:marRight w:val="0"/>
      <w:marTop w:val="0"/>
      <w:marBottom w:val="0"/>
      <w:divBdr>
        <w:top w:val="none" w:sz="0" w:space="0" w:color="auto"/>
        <w:left w:val="none" w:sz="0" w:space="0" w:color="auto"/>
        <w:bottom w:val="none" w:sz="0" w:space="0" w:color="auto"/>
        <w:right w:val="none" w:sz="0" w:space="0" w:color="auto"/>
      </w:divBdr>
      <w:divsChild>
        <w:div w:id="188762670">
          <w:marLeft w:val="480"/>
          <w:marRight w:val="0"/>
          <w:marTop w:val="0"/>
          <w:marBottom w:val="0"/>
          <w:divBdr>
            <w:top w:val="none" w:sz="0" w:space="0" w:color="auto"/>
            <w:left w:val="none" w:sz="0" w:space="0" w:color="auto"/>
            <w:bottom w:val="none" w:sz="0" w:space="0" w:color="auto"/>
            <w:right w:val="none" w:sz="0" w:space="0" w:color="auto"/>
          </w:divBdr>
        </w:div>
      </w:divsChild>
    </w:div>
    <w:div w:id="1596547693">
      <w:bodyDiv w:val="1"/>
      <w:marLeft w:val="0"/>
      <w:marRight w:val="0"/>
      <w:marTop w:val="0"/>
      <w:marBottom w:val="0"/>
      <w:divBdr>
        <w:top w:val="none" w:sz="0" w:space="0" w:color="auto"/>
        <w:left w:val="none" w:sz="0" w:space="0" w:color="auto"/>
        <w:bottom w:val="none" w:sz="0" w:space="0" w:color="auto"/>
        <w:right w:val="none" w:sz="0" w:space="0" w:color="auto"/>
      </w:divBdr>
    </w:div>
    <w:div w:id="1596668502">
      <w:bodyDiv w:val="1"/>
      <w:marLeft w:val="0"/>
      <w:marRight w:val="0"/>
      <w:marTop w:val="0"/>
      <w:marBottom w:val="0"/>
      <w:divBdr>
        <w:top w:val="none" w:sz="0" w:space="0" w:color="auto"/>
        <w:left w:val="none" w:sz="0" w:space="0" w:color="auto"/>
        <w:bottom w:val="none" w:sz="0" w:space="0" w:color="auto"/>
        <w:right w:val="none" w:sz="0" w:space="0" w:color="auto"/>
      </w:divBdr>
      <w:divsChild>
        <w:div w:id="1083263471">
          <w:marLeft w:val="480"/>
          <w:marRight w:val="0"/>
          <w:marTop w:val="0"/>
          <w:marBottom w:val="0"/>
          <w:divBdr>
            <w:top w:val="none" w:sz="0" w:space="0" w:color="auto"/>
            <w:left w:val="none" w:sz="0" w:space="0" w:color="auto"/>
            <w:bottom w:val="none" w:sz="0" w:space="0" w:color="auto"/>
            <w:right w:val="none" w:sz="0" w:space="0" w:color="auto"/>
          </w:divBdr>
        </w:div>
        <w:div w:id="2133666090">
          <w:marLeft w:val="480"/>
          <w:marRight w:val="0"/>
          <w:marTop w:val="0"/>
          <w:marBottom w:val="0"/>
          <w:divBdr>
            <w:top w:val="none" w:sz="0" w:space="0" w:color="auto"/>
            <w:left w:val="none" w:sz="0" w:space="0" w:color="auto"/>
            <w:bottom w:val="none" w:sz="0" w:space="0" w:color="auto"/>
            <w:right w:val="none" w:sz="0" w:space="0" w:color="auto"/>
          </w:divBdr>
        </w:div>
        <w:div w:id="1250575058">
          <w:marLeft w:val="480"/>
          <w:marRight w:val="0"/>
          <w:marTop w:val="0"/>
          <w:marBottom w:val="0"/>
          <w:divBdr>
            <w:top w:val="none" w:sz="0" w:space="0" w:color="auto"/>
            <w:left w:val="none" w:sz="0" w:space="0" w:color="auto"/>
            <w:bottom w:val="none" w:sz="0" w:space="0" w:color="auto"/>
            <w:right w:val="none" w:sz="0" w:space="0" w:color="auto"/>
          </w:divBdr>
        </w:div>
        <w:div w:id="2094885628">
          <w:marLeft w:val="480"/>
          <w:marRight w:val="0"/>
          <w:marTop w:val="0"/>
          <w:marBottom w:val="0"/>
          <w:divBdr>
            <w:top w:val="none" w:sz="0" w:space="0" w:color="auto"/>
            <w:left w:val="none" w:sz="0" w:space="0" w:color="auto"/>
            <w:bottom w:val="none" w:sz="0" w:space="0" w:color="auto"/>
            <w:right w:val="none" w:sz="0" w:space="0" w:color="auto"/>
          </w:divBdr>
        </w:div>
        <w:div w:id="1567373614">
          <w:marLeft w:val="480"/>
          <w:marRight w:val="0"/>
          <w:marTop w:val="0"/>
          <w:marBottom w:val="0"/>
          <w:divBdr>
            <w:top w:val="none" w:sz="0" w:space="0" w:color="auto"/>
            <w:left w:val="none" w:sz="0" w:space="0" w:color="auto"/>
            <w:bottom w:val="none" w:sz="0" w:space="0" w:color="auto"/>
            <w:right w:val="none" w:sz="0" w:space="0" w:color="auto"/>
          </w:divBdr>
        </w:div>
        <w:div w:id="655106000">
          <w:marLeft w:val="480"/>
          <w:marRight w:val="0"/>
          <w:marTop w:val="0"/>
          <w:marBottom w:val="0"/>
          <w:divBdr>
            <w:top w:val="none" w:sz="0" w:space="0" w:color="auto"/>
            <w:left w:val="none" w:sz="0" w:space="0" w:color="auto"/>
            <w:bottom w:val="none" w:sz="0" w:space="0" w:color="auto"/>
            <w:right w:val="none" w:sz="0" w:space="0" w:color="auto"/>
          </w:divBdr>
        </w:div>
        <w:div w:id="2054185489">
          <w:marLeft w:val="480"/>
          <w:marRight w:val="0"/>
          <w:marTop w:val="0"/>
          <w:marBottom w:val="0"/>
          <w:divBdr>
            <w:top w:val="none" w:sz="0" w:space="0" w:color="auto"/>
            <w:left w:val="none" w:sz="0" w:space="0" w:color="auto"/>
            <w:bottom w:val="none" w:sz="0" w:space="0" w:color="auto"/>
            <w:right w:val="none" w:sz="0" w:space="0" w:color="auto"/>
          </w:divBdr>
        </w:div>
        <w:div w:id="1406604358">
          <w:marLeft w:val="480"/>
          <w:marRight w:val="0"/>
          <w:marTop w:val="0"/>
          <w:marBottom w:val="0"/>
          <w:divBdr>
            <w:top w:val="none" w:sz="0" w:space="0" w:color="auto"/>
            <w:left w:val="none" w:sz="0" w:space="0" w:color="auto"/>
            <w:bottom w:val="none" w:sz="0" w:space="0" w:color="auto"/>
            <w:right w:val="none" w:sz="0" w:space="0" w:color="auto"/>
          </w:divBdr>
        </w:div>
      </w:divsChild>
    </w:div>
    <w:div w:id="1608926703">
      <w:bodyDiv w:val="1"/>
      <w:marLeft w:val="0"/>
      <w:marRight w:val="0"/>
      <w:marTop w:val="0"/>
      <w:marBottom w:val="0"/>
      <w:divBdr>
        <w:top w:val="none" w:sz="0" w:space="0" w:color="auto"/>
        <w:left w:val="none" w:sz="0" w:space="0" w:color="auto"/>
        <w:bottom w:val="none" w:sz="0" w:space="0" w:color="auto"/>
        <w:right w:val="none" w:sz="0" w:space="0" w:color="auto"/>
      </w:divBdr>
    </w:div>
    <w:div w:id="1616209503">
      <w:bodyDiv w:val="1"/>
      <w:marLeft w:val="0"/>
      <w:marRight w:val="0"/>
      <w:marTop w:val="0"/>
      <w:marBottom w:val="0"/>
      <w:divBdr>
        <w:top w:val="none" w:sz="0" w:space="0" w:color="auto"/>
        <w:left w:val="none" w:sz="0" w:space="0" w:color="auto"/>
        <w:bottom w:val="none" w:sz="0" w:space="0" w:color="auto"/>
        <w:right w:val="none" w:sz="0" w:space="0" w:color="auto"/>
      </w:divBdr>
    </w:div>
    <w:div w:id="1624576534">
      <w:bodyDiv w:val="1"/>
      <w:marLeft w:val="0"/>
      <w:marRight w:val="0"/>
      <w:marTop w:val="0"/>
      <w:marBottom w:val="0"/>
      <w:divBdr>
        <w:top w:val="none" w:sz="0" w:space="0" w:color="auto"/>
        <w:left w:val="none" w:sz="0" w:space="0" w:color="auto"/>
        <w:bottom w:val="none" w:sz="0" w:space="0" w:color="auto"/>
        <w:right w:val="none" w:sz="0" w:space="0" w:color="auto"/>
      </w:divBdr>
    </w:div>
    <w:div w:id="1626228394">
      <w:bodyDiv w:val="1"/>
      <w:marLeft w:val="0"/>
      <w:marRight w:val="0"/>
      <w:marTop w:val="0"/>
      <w:marBottom w:val="0"/>
      <w:divBdr>
        <w:top w:val="none" w:sz="0" w:space="0" w:color="auto"/>
        <w:left w:val="none" w:sz="0" w:space="0" w:color="auto"/>
        <w:bottom w:val="none" w:sz="0" w:space="0" w:color="auto"/>
        <w:right w:val="none" w:sz="0" w:space="0" w:color="auto"/>
      </w:divBdr>
    </w:div>
    <w:div w:id="1643194827">
      <w:bodyDiv w:val="1"/>
      <w:marLeft w:val="0"/>
      <w:marRight w:val="0"/>
      <w:marTop w:val="0"/>
      <w:marBottom w:val="0"/>
      <w:divBdr>
        <w:top w:val="none" w:sz="0" w:space="0" w:color="auto"/>
        <w:left w:val="none" w:sz="0" w:space="0" w:color="auto"/>
        <w:bottom w:val="none" w:sz="0" w:space="0" w:color="auto"/>
        <w:right w:val="none" w:sz="0" w:space="0" w:color="auto"/>
      </w:divBdr>
    </w:div>
    <w:div w:id="1643538458">
      <w:bodyDiv w:val="1"/>
      <w:marLeft w:val="0"/>
      <w:marRight w:val="0"/>
      <w:marTop w:val="0"/>
      <w:marBottom w:val="0"/>
      <w:divBdr>
        <w:top w:val="none" w:sz="0" w:space="0" w:color="auto"/>
        <w:left w:val="none" w:sz="0" w:space="0" w:color="auto"/>
        <w:bottom w:val="none" w:sz="0" w:space="0" w:color="auto"/>
        <w:right w:val="none" w:sz="0" w:space="0" w:color="auto"/>
      </w:divBdr>
    </w:div>
    <w:div w:id="1646810667">
      <w:bodyDiv w:val="1"/>
      <w:marLeft w:val="0"/>
      <w:marRight w:val="0"/>
      <w:marTop w:val="0"/>
      <w:marBottom w:val="0"/>
      <w:divBdr>
        <w:top w:val="none" w:sz="0" w:space="0" w:color="auto"/>
        <w:left w:val="none" w:sz="0" w:space="0" w:color="auto"/>
        <w:bottom w:val="none" w:sz="0" w:space="0" w:color="auto"/>
        <w:right w:val="none" w:sz="0" w:space="0" w:color="auto"/>
      </w:divBdr>
    </w:div>
    <w:div w:id="1651131733">
      <w:bodyDiv w:val="1"/>
      <w:marLeft w:val="0"/>
      <w:marRight w:val="0"/>
      <w:marTop w:val="0"/>
      <w:marBottom w:val="0"/>
      <w:divBdr>
        <w:top w:val="none" w:sz="0" w:space="0" w:color="auto"/>
        <w:left w:val="none" w:sz="0" w:space="0" w:color="auto"/>
        <w:bottom w:val="none" w:sz="0" w:space="0" w:color="auto"/>
        <w:right w:val="none" w:sz="0" w:space="0" w:color="auto"/>
      </w:divBdr>
    </w:div>
    <w:div w:id="1652440579">
      <w:bodyDiv w:val="1"/>
      <w:marLeft w:val="0"/>
      <w:marRight w:val="0"/>
      <w:marTop w:val="0"/>
      <w:marBottom w:val="0"/>
      <w:divBdr>
        <w:top w:val="none" w:sz="0" w:space="0" w:color="auto"/>
        <w:left w:val="none" w:sz="0" w:space="0" w:color="auto"/>
        <w:bottom w:val="none" w:sz="0" w:space="0" w:color="auto"/>
        <w:right w:val="none" w:sz="0" w:space="0" w:color="auto"/>
      </w:divBdr>
    </w:div>
    <w:div w:id="1657109355">
      <w:bodyDiv w:val="1"/>
      <w:marLeft w:val="0"/>
      <w:marRight w:val="0"/>
      <w:marTop w:val="0"/>
      <w:marBottom w:val="0"/>
      <w:divBdr>
        <w:top w:val="none" w:sz="0" w:space="0" w:color="auto"/>
        <w:left w:val="none" w:sz="0" w:space="0" w:color="auto"/>
        <w:bottom w:val="none" w:sz="0" w:space="0" w:color="auto"/>
        <w:right w:val="none" w:sz="0" w:space="0" w:color="auto"/>
      </w:divBdr>
      <w:divsChild>
        <w:div w:id="843596799">
          <w:marLeft w:val="480"/>
          <w:marRight w:val="0"/>
          <w:marTop w:val="0"/>
          <w:marBottom w:val="0"/>
          <w:divBdr>
            <w:top w:val="none" w:sz="0" w:space="0" w:color="auto"/>
            <w:left w:val="none" w:sz="0" w:space="0" w:color="auto"/>
            <w:bottom w:val="none" w:sz="0" w:space="0" w:color="auto"/>
            <w:right w:val="none" w:sz="0" w:space="0" w:color="auto"/>
          </w:divBdr>
        </w:div>
        <w:div w:id="961497309">
          <w:marLeft w:val="480"/>
          <w:marRight w:val="0"/>
          <w:marTop w:val="0"/>
          <w:marBottom w:val="0"/>
          <w:divBdr>
            <w:top w:val="none" w:sz="0" w:space="0" w:color="auto"/>
            <w:left w:val="none" w:sz="0" w:space="0" w:color="auto"/>
            <w:bottom w:val="none" w:sz="0" w:space="0" w:color="auto"/>
            <w:right w:val="none" w:sz="0" w:space="0" w:color="auto"/>
          </w:divBdr>
        </w:div>
        <w:div w:id="1773277919">
          <w:marLeft w:val="480"/>
          <w:marRight w:val="0"/>
          <w:marTop w:val="0"/>
          <w:marBottom w:val="0"/>
          <w:divBdr>
            <w:top w:val="none" w:sz="0" w:space="0" w:color="auto"/>
            <w:left w:val="none" w:sz="0" w:space="0" w:color="auto"/>
            <w:bottom w:val="none" w:sz="0" w:space="0" w:color="auto"/>
            <w:right w:val="none" w:sz="0" w:space="0" w:color="auto"/>
          </w:divBdr>
        </w:div>
        <w:div w:id="1944721594">
          <w:marLeft w:val="480"/>
          <w:marRight w:val="0"/>
          <w:marTop w:val="0"/>
          <w:marBottom w:val="0"/>
          <w:divBdr>
            <w:top w:val="none" w:sz="0" w:space="0" w:color="auto"/>
            <w:left w:val="none" w:sz="0" w:space="0" w:color="auto"/>
            <w:bottom w:val="none" w:sz="0" w:space="0" w:color="auto"/>
            <w:right w:val="none" w:sz="0" w:space="0" w:color="auto"/>
          </w:divBdr>
        </w:div>
        <w:div w:id="971788235">
          <w:marLeft w:val="480"/>
          <w:marRight w:val="0"/>
          <w:marTop w:val="0"/>
          <w:marBottom w:val="0"/>
          <w:divBdr>
            <w:top w:val="none" w:sz="0" w:space="0" w:color="auto"/>
            <w:left w:val="none" w:sz="0" w:space="0" w:color="auto"/>
            <w:bottom w:val="none" w:sz="0" w:space="0" w:color="auto"/>
            <w:right w:val="none" w:sz="0" w:space="0" w:color="auto"/>
          </w:divBdr>
        </w:div>
        <w:div w:id="775056326">
          <w:marLeft w:val="480"/>
          <w:marRight w:val="0"/>
          <w:marTop w:val="0"/>
          <w:marBottom w:val="0"/>
          <w:divBdr>
            <w:top w:val="none" w:sz="0" w:space="0" w:color="auto"/>
            <w:left w:val="none" w:sz="0" w:space="0" w:color="auto"/>
            <w:bottom w:val="none" w:sz="0" w:space="0" w:color="auto"/>
            <w:right w:val="none" w:sz="0" w:space="0" w:color="auto"/>
          </w:divBdr>
        </w:div>
        <w:div w:id="1141733076">
          <w:marLeft w:val="480"/>
          <w:marRight w:val="0"/>
          <w:marTop w:val="0"/>
          <w:marBottom w:val="0"/>
          <w:divBdr>
            <w:top w:val="none" w:sz="0" w:space="0" w:color="auto"/>
            <w:left w:val="none" w:sz="0" w:space="0" w:color="auto"/>
            <w:bottom w:val="none" w:sz="0" w:space="0" w:color="auto"/>
            <w:right w:val="none" w:sz="0" w:space="0" w:color="auto"/>
          </w:divBdr>
        </w:div>
        <w:div w:id="1372220026">
          <w:marLeft w:val="480"/>
          <w:marRight w:val="0"/>
          <w:marTop w:val="0"/>
          <w:marBottom w:val="0"/>
          <w:divBdr>
            <w:top w:val="none" w:sz="0" w:space="0" w:color="auto"/>
            <w:left w:val="none" w:sz="0" w:space="0" w:color="auto"/>
            <w:bottom w:val="none" w:sz="0" w:space="0" w:color="auto"/>
            <w:right w:val="none" w:sz="0" w:space="0" w:color="auto"/>
          </w:divBdr>
        </w:div>
        <w:div w:id="1624382292">
          <w:marLeft w:val="480"/>
          <w:marRight w:val="0"/>
          <w:marTop w:val="0"/>
          <w:marBottom w:val="0"/>
          <w:divBdr>
            <w:top w:val="none" w:sz="0" w:space="0" w:color="auto"/>
            <w:left w:val="none" w:sz="0" w:space="0" w:color="auto"/>
            <w:bottom w:val="none" w:sz="0" w:space="0" w:color="auto"/>
            <w:right w:val="none" w:sz="0" w:space="0" w:color="auto"/>
          </w:divBdr>
        </w:div>
      </w:divsChild>
    </w:div>
    <w:div w:id="1667320123">
      <w:bodyDiv w:val="1"/>
      <w:marLeft w:val="0"/>
      <w:marRight w:val="0"/>
      <w:marTop w:val="0"/>
      <w:marBottom w:val="0"/>
      <w:divBdr>
        <w:top w:val="none" w:sz="0" w:space="0" w:color="auto"/>
        <w:left w:val="none" w:sz="0" w:space="0" w:color="auto"/>
        <w:bottom w:val="none" w:sz="0" w:space="0" w:color="auto"/>
        <w:right w:val="none" w:sz="0" w:space="0" w:color="auto"/>
      </w:divBdr>
    </w:div>
    <w:div w:id="1675063119">
      <w:bodyDiv w:val="1"/>
      <w:marLeft w:val="0"/>
      <w:marRight w:val="0"/>
      <w:marTop w:val="0"/>
      <w:marBottom w:val="0"/>
      <w:divBdr>
        <w:top w:val="none" w:sz="0" w:space="0" w:color="auto"/>
        <w:left w:val="none" w:sz="0" w:space="0" w:color="auto"/>
        <w:bottom w:val="none" w:sz="0" w:space="0" w:color="auto"/>
        <w:right w:val="none" w:sz="0" w:space="0" w:color="auto"/>
      </w:divBdr>
    </w:div>
    <w:div w:id="1677539902">
      <w:bodyDiv w:val="1"/>
      <w:marLeft w:val="0"/>
      <w:marRight w:val="0"/>
      <w:marTop w:val="0"/>
      <w:marBottom w:val="0"/>
      <w:divBdr>
        <w:top w:val="none" w:sz="0" w:space="0" w:color="auto"/>
        <w:left w:val="none" w:sz="0" w:space="0" w:color="auto"/>
        <w:bottom w:val="none" w:sz="0" w:space="0" w:color="auto"/>
        <w:right w:val="none" w:sz="0" w:space="0" w:color="auto"/>
      </w:divBdr>
    </w:div>
    <w:div w:id="1682199758">
      <w:bodyDiv w:val="1"/>
      <w:marLeft w:val="0"/>
      <w:marRight w:val="0"/>
      <w:marTop w:val="0"/>
      <w:marBottom w:val="0"/>
      <w:divBdr>
        <w:top w:val="none" w:sz="0" w:space="0" w:color="auto"/>
        <w:left w:val="none" w:sz="0" w:space="0" w:color="auto"/>
        <w:bottom w:val="none" w:sz="0" w:space="0" w:color="auto"/>
        <w:right w:val="none" w:sz="0" w:space="0" w:color="auto"/>
      </w:divBdr>
    </w:div>
    <w:div w:id="1684043105">
      <w:bodyDiv w:val="1"/>
      <w:marLeft w:val="0"/>
      <w:marRight w:val="0"/>
      <w:marTop w:val="0"/>
      <w:marBottom w:val="0"/>
      <w:divBdr>
        <w:top w:val="none" w:sz="0" w:space="0" w:color="auto"/>
        <w:left w:val="none" w:sz="0" w:space="0" w:color="auto"/>
        <w:bottom w:val="none" w:sz="0" w:space="0" w:color="auto"/>
        <w:right w:val="none" w:sz="0" w:space="0" w:color="auto"/>
      </w:divBdr>
    </w:div>
    <w:div w:id="1708947095">
      <w:bodyDiv w:val="1"/>
      <w:marLeft w:val="0"/>
      <w:marRight w:val="0"/>
      <w:marTop w:val="0"/>
      <w:marBottom w:val="0"/>
      <w:divBdr>
        <w:top w:val="none" w:sz="0" w:space="0" w:color="auto"/>
        <w:left w:val="none" w:sz="0" w:space="0" w:color="auto"/>
        <w:bottom w:val="none" w:sz="0" w:space="0" w:color="auto"/>
        <w:right w:val="none" w:sz="0" w:space="0" w:color="auto"/>
      </w:divBdr>
    </w:div>
    <w:div w:id="1712880129">
      <w:bodyDiv w:val="1"/>
      <w:marLeft w:val="0"/>
      <w:marRight w:val="0"/>
      <w:marTop w:val="0"/>
      <w:marBottom w:val="0"/>
      <w:divBdr>
        <w:top w:val="none" w:sz="0" w:space="0" w:color="auto"/>
        <w:left w:val="none" w:sz="0" w:space="0" w:color="auto"/>
        <w:bottom w:val="none" w:sz="0" w:space="0" w:color="auto"/>
        <w:right w:val="none" w:sz="0" w:space="0" w:color="auto"/>
      </w:divBdr>
    </w:div>
    <w:div w:id="1722289155">
      <w:bodyDiv w:val="1"/>
      <w:marLeft w:val="0"/>
      <w:marRight w:val="0"/>
      <w:marTop w:val="0"/>
      <w:marBottom w:val="0"/>
      <w:divBdr>
        <w:top w:val="none" w:sz="0" w:space="0" w:color="auto"/>
        <w:left w:val="none" w:sz="0" w:space="0" w:color="auto"/>
        <w:bottom w:val="none" w:sz="0" w:space="0" w:color="auto"/>
        <w:right w:val="none" w:sz="0" w:space="0" w:color="auto"/>
      </w:divBdr>
    </w:div>
    <w:div w:id="1732727422">
      <w:bodyDiv w:val="1"/>
      <w:marLeft w:val="0"/>
      <w:marRight w:val="0"/>
      <w:marTop w:val="0"/>
      <w:marBottom w:val="0"/>
      <w:divBdr>
        <w:top w:val="none" w:sz="0" w:space="0" w:color="auto"/>
        <w:left w:val="none" w:sz="0" w:space="0" w:color="auto"/>
        <w:bottom w:val="none" w:sz="0" w:space="0" w:color="auto"/>
        <w:right w:val="none" w:sz="0" w:space="0" w:color="auto"/>
      </w:divBdr>
    </w:div>
    <w:div w:id="1740710387">
      <w:bodyDiv w:val="1"/>
      <w:marLeft w:val="0"/>
      <w:marRight w:val="0"/>
      <w:marTop w:val="0"/>
      <w:marBottom w:val="0"/>
      <w:divBdr>
        <w:top w:val="none" w:sz="0" w:space="0" w:color="auto"/>
        <w:left w:val="none" w:sz="0" w:space="0" w:color="auto"/>
        <w:bottom w:val="none" w:sz="0" w:space="0" w:color="auto"/>
        <w:right w:val="none" w:sz="0" w:space="0" w:color="auto"/>
      </w:divBdr>
    </w:div>
    <w:div w:id="1750082923">
      <w:bodyDiv w:val="1"/>
      <w:marLeft w:val="0"/>
      <w:marRight w:val="0"/>
      <w:marTop w:val="0"/>
      <w:marBottom w:val="0"/>
      <w:divBdr>
        <w:top w:val="none" w:sz="0" w:space="0" w:color="auto"/>
        <w:left w:val="none" w:sz="0" w:space="0" w:color="auto"/>
        <w:bottom w:val="none" w:sz="0" w:space="0" w:color="auto"/>
        <w:right w:val="none" w:sz="0" w:space="0" w:color="auto"/>
      </w:divBdr>
    </w:div>
    <w:div w:id="1753043764">
      <w:bodyDiv w:val="1"/>
      <w:marLeft w:val="0"/>
      <w:marRight w:val="0"/>
      <w:marTop w:val="0"/>
      <w:marBottom w:val="0"/>
      <w:divBdr>
        <w:top w:val="none" w:sz="0" w:space="0" w:color="auto"/>
        <w:left w:val="none" w:sz="0" w:space="0" w:color="auto"/>
        <w:bottom w:val="none" w:sz="0" w:space="0" w:color="auto"/>
        <w:right w:val="none" w:sz="0" w:space="0" w:color="auto"/>
      </w:divBdr>
    </w:div>
    <w:div w:id="1756633704">
      <w:bodyDiv w:val="1"/>
      <w:marLeft w:val="0"/>
      <w:marRight w:val="0"/>
      <w:marTop w:val="0"/>
      <w:marBottom w:val="0"/>
      <w:divBdr>
        <w:top w:val="none" w:sz="0" w:space="0" w:color="auto"/>
        <w:left w:val="none" w:sz="0" w:space="0" w:color="auto"/>
        <w:bottom w:val="none" w:sz="0" w:space="0" w:color="auto"/>
        <w:right w:val="none" w:sz="0" w:space="0" w:color="auto"/>
      </w:divBdr>
    </w:div>
    <w:div w:id="1758092574">
      <w:bodyDiv w:val="1"/>
      <w:marLeft w:val="0"/>
      <w:marRight w:val="0"/>
      <w:marTop w:val="0"/>
      <w:marBottom w:val="0"/>
      <w:divBdr>
        <w:top w:val="none" w:sz="0" w:space="0" w:color="auto"/>
        <w:left w:val="none" w:sz="0" w:space="0" w:color="auto"/>
        <w:bottom w:val="none" w:sz="0" w:space="0" w:color="auto"/>
        <w:right w:val="none" w:sz="0" w:space="0" w:color="auto"/>
      </w:divBdr>
    </w:div>
    <w:div w:id="1759593768">
      <w:bodyDiv w:val="1"/>
      <w:marLeft w:val="0"/>
      <w:marRight w:val="0"/>
      <w:marTop w:val="0"/>
      <w:marBottom w:val="0"/>
      <w:divBdr>
        <w:top w:val="none" w:sz="0" w:space="0" w:color="auto"/>
        <w:left w:val="none" w:sz="0" w:space="0" w:color="auto"/>
        <w:bottom w:val="none" w:sz="0" w:space="0" w:color="auto"/>
        <w:right w:val="none" w:sz="0" w:space="0" w:color="auto"/>
      </w:divBdr>
    </w:div>
    <w:div w:id="1771655801">
      <w:bodyDiv w:val="1"/>
      <w:marLeft w:val="0"/>
      <w:marRight w:val="0"/>
      <w:marTop w:val="0"/>
      <w:marBottom w:val="0"/>
      <w:divBdr>
        <w:top w:val="none" w:sz="0" w:space="0" w:color="auto"/>
        <w:left w:val="none" w:sz="0" w:space="0" w:color="auto"/>
        <w:bottom w:val="none" w:sz="0" w:space="0" w:color="auto"/>
        <w:right w:val="none" w:sz="0" w:space="0" w:color="auto"/>
      </w:divBdr>
    </w:div>
    <w:div w:id="1773671625">
      <w:bodyDiv w:val="1"/>
      <w:marLeft w:val="0"/>
      <w:marRight w:val="0"/>
      <w:marTop w:val="0"/>
      <w:marBottom w:val="0"/>
      <w:divBdr>
        <w:top w:val="none" w:sz="0" w:space="0" w:color="auto"/>
        <w:left w:val="none" w:sz="0" w:space="0" w:color="auto"/>
        <w:bottom w:val="none" w:sz="0" w:space="0" w:color="auto"/>
        <w:right w:val="none" w:sz="0" w:space="0" w:color="auto"/>
      </w:divBdr>
    </w:div>
    <w:div w:id="1779596341">
      <w:bodyDiv w:val="1"/>
      <w:marLeft w:val="0"/>
      <w:marRight w:val="0"/>
      <w:marTop w:val="0"/>
      <w:marBottom w:val="0"/>
      <w:divBdr>
        <w:top w:val="none" w:sz="0" w:space="0" w:color="auto"/>
        <w:left w:val="none" w:sz="0" w:space="0" w:color="auto"/>
        <w:bottom w:val="none" w:sz="0" w:space="0" w:color="auto"/>
        <w:right w:val="none" w:sz="0" w:space="0" w:color="auto"/>
      </w:divBdr>
    </w:div>
    <w:div w:id="1781027050">
      <w:bodyDiv w:val="1"/>
      <w:marLeft w:val="0"/>
      <w:marRight w:val="0"/>
      <w:marTop w:val="0"/>
      <w:marBottom w:val="0"/>
      <w:divBdr>
        <w:top w:val="none" w:sz="0" w:space="0" w:color="auto"/>
        <w:left w:val="none" w:sz="0" w:space="0" w:color="auto"/>
        <w:bottom w:val="none" w:sz="0" w:space="0" w:color="auto"/>
        <w:right w:val="none" w:sz="0" w:space="0" w:color="auto"/>
      </w:divBdr>
    </w:div>
    <w:div w:id="1786315244">
      <w:bodyDiv w:val="1"/>
      <w:marLeft w:val="0"/>
      <w:marRight w:val="0"/>
      <w:marTop w:val="0"/>
      <w:marBottom w:val="0"/>
      <w:divBdr>
        <w:top w:val="none" w:sz="0" w:space="0" w:color="auto"/>
        <w:left w:val="none" w:sz="0" w:space="0" w:color="auto"/>
        <w:bottom w:val="none" w:sz="0" w:space="0" w:color="auto"/>
        <w:right w:val="none" w:sz="0" w:space="0" w:color="auto"/>
      </w:divBdr>
    </w:div>
    <w:div w:id="1786390096">
      <w:bodyDiv w:val="1"/>
      <w:marLeft w:val="0"/>
      <w:marRight w:val="0"/>
      <w:marTop w:val="0"/>
      <w:marBottom w:val="0"/>
      <w:divBdr>
        <w:top w:val="none" w:sz="0" w:space="0" w:color="auto"/>
        <w:left w:val="none" w:sz="0" w:space="0" w:color="auto"/>
        <w:bottom w:val="none" w:sz="0" w:space="0" w:color="auto"/>
        <w:right w:val="none" w:sz="0" w:space="0" w:color="auto"/>
      </w:divBdr>
      <w:divsChild>
        <w:div w:id="1630012763">
          <w:marLeft w:val="480"/>
          <w:marRight w:val="0"/>
          <w:marTop w:val="0"/>
          <w:marBottom w:val="0"/>
          <w:divBdr>
            <w:top w:val="none" w:sz="0" w:space="0" w:color="auto"/>
            <w:left w:val="none" w:sz="0" w:space="0" w:color="auto"/>
            <w:bottom w:val="none" w:sz="0" w:space="0" w:color="auto"/>
            <w:right w:val="none" w:sz="0" w:space="0" w:color="auto"/>
          </w:divBdr>
        </w:div>
      </w:divsChild>
    </w:div>
    <w:div w:id="1789859807">
      <w:bodyDiv w:val="1"/>
      <w:marLeft w:val="0"/>
      <w:marRight w:val="0"/>
      <w:marTop w:val="0"/>
      <w:marBottom w:val="0"/>
      <w:divBdr>
        <w:top w:val="none" w:sz="0" w:space="0" w:color="auto"/>
        <w:left w:val="none" w:sz="0" w:space="0" w:color="auto"/>
        <w:bottom w:val="none" w:sz="0" w:space="0" w:color="auto"/>
        <w:right w:val="none" w:sz="0" w:space="0" w:color="auto"/>
      </w:divBdr>
    </w:div>
    <w:div w:id="1797528656">
      <w:bodyDiv w:val="1"/>
      <w:marLeft w:val="0"/>
      <w:marRight w:val="0"/>
      <w:marTop w:val="0"/>
      <w:marBottom w:val="0"/>
      <w:divBdr>
        <w:top w:val="none" w:sz="0" w:space="0" w:color="auto"/>
        <w:left w:val="none" w:sz="0" w:space="0" w:color="auto"/>
        <w:bottom w:val="none" w:sz="0" w:space="0" w:color="auto"/>
        <w:right w:val="none" w:sz="0" w:space="0" w:color="auto"/>
      </w:divBdr>
    </w:div>
    <w:div w:id="1806386197">
      <w:bodyDiv w:val="1"/>
      <w:marLeft w:val="0"/>
      <w:marRight w:val="0"/>
      <w:marTop w:val="0"/>
      <w:marBottom w:val="0"/>
      <w:divBdr>
        <w:top w:val="none" w:sz="0" w:space="0" w:color="auto"/>
        <w:left w:val="none" w:sz="0" w:space="0" w:color="auto"/>
        <w:bottom w:val="none" w:sz="0" w:space="0" w:color="auto"/>
        <w:right w:val="none" w:sz="0" w:space="0" w:color="auto"/>
      </w:divBdr>
      <w:divsChild>
        <w:div w:id="281502416">
          <w:marLeft w:val="480"/>
          <w:marRight w:val="0"/>
          <w:marTop w:val="0"/>
          <w:marBottom w:val="0"/>
          <w:divBdr>
            <w:top w:val="none" w:sz="0" w:space="0" w:color="auto"/>
            <w:left w:val="none" w:sz="0" w:space="0" w:color="auto"/>
            <w:bottom w:val="none" w:sz="0" w:space="0" w:color="auto"/>
            <w:right w:val="none" w:sz="0" w:space="0" w:color="auto"/>
          </w:divBdr>
        </w:div>
        <w:div w:id="1751581442">
          <w:marLeft w:val="480"/>
          <w:marRight w:val="0"/>
          <w:marTop w:val="0"/>
          <w:marBottom w:val="0"/>
          <w:divBdr>
            <w:top w:val="none" w:sz="0" w:space="0" w:color="auto"/>
            <w:left w:val="none" w:sz="0" w:space="0" w:color="auto"/>
            <w:bottom w:val="none" w:sz="0" w:space="0" w:color="auto"/>
            <w:right w:val="none" w:sz="0" w:space="0" w:color="auto"/>
          </w:divBdr>
        </w:div>
        <w:div w:id="1592395014">
          <w:marLeft w:val="480"/>
          <w:marRight w:val="0"/>
          <w:marTop w:val="0"/>
          <w:marBottom w:val="0"/>
          <w:divBdr>
            <w:top w:val="none" w:sz="0" w:space="0" w:color="auto"/>
            <w:left w:val="none" w:sz="0" w:space="0" w:color="auto"/>
            <w:bottom w:val="none" w:sz="0" w:space="0" w:color="auto"/>
            <w:right w:val="none" w:sz="0" w:space="0" w:color="auto"/>
          </w:divBdr>
        </w:div>
        <w:div w:id="986204679">
          <w:marLeft w:val="480"/>
          <w:marRight w:val="0"/>
          <w:marTop w:val="0"/>
          <w:marBottom w:val="0"/>
          <w:divBdr>
            <w:top w:val="none" w:sz="0" w:space="0" w:color="auto"/>
            <w:left w:val="none" w:sz="0" w:space="0" w:color="auto"/>
            <w:bottom w:val="none" w:sz="0" w:space="0" w:color="auto"/>
            <w:right w:val="none" w:sz="0" w:space="0" w:color="auto"/>
          </w:divBdr>
        </w:div>
        <w:div w:id="2069449112">
          <w:marLeft w:val="480"/>
          <w:marRight w:val="0"/>
          <w:marTop w:val="0"/>
          <w:marBottom w:val="0"/>
          <w:divBdr>
            <w:top w:val="none" w:sz="0" w:space="0" w:color="auto"/>
            <w:left w:val="none" w:sz="0" w:space="0" w:color="auto"/>
            <w:bottom w:val="none" w:sz="0" w:space="0" w:color="auto"/>
            <w:right w:val="none" w:sz="0" w:space="0" w:color="auto"/>
          </w:divBdr>
        </w:div>
        <w:div w:id="1548293025">
          <w:marLeft w:val="480"/>
          <w:marRight w:val="0"/>
          <w:marTop w:val="0"/>
          <w:marBottom w:val="0"/>
          <w:divBdr>
            <w:top w:val="none" w:sz="0" w:space="0" w:color="auto"/>
            <w:left w:val="none" w:sz="0" w:space="0" w:color="auto"/>
            <w:bottom w:val="none" w:sz="0" w:space="0" w:color="auto"/>
            <w:right w:val="none" w:sz="0" w:space="0" w:color="auto"/>
          </w:divBdr>
        </w:div>
        <w:div w:id="482505565">
          <w:marLeft w:val="480"/>
          <w:marRight w:val="0"/>
          <w:marTop w:val="0"/>
          <w:marBottom w:val="0"/>
          <w:divBdr>
            <w:top w:val="none" w:sz="0" w:space="0" w:color="auto"/>
            <w:left w:val="none" w:sz="0" w:space="0" w:color="auto"/>
            <w:bottom w:val="none" w:sz="0" w:space="0" w:color="auto"/>
            <w:right w:val="none" w:sz="0" w:space="0" w:color="auto"/>
          </w:divBdr>
        </w:div>
      </w:divsChild>
    </w:div>
    <w:div w:id="1812625383">
      <w:bodyDiv w:val="1"/>
      <w:marLeft w:val="0"/>
      <w:marRight w:val="0"/>
      <w:marTop w:val="0"/>
      <w:marBottom w:val="0"/>
      <w:divBdr>
        <w:top w:val="none" w:sz="0" w:space="0" w:color="auto"/>
        <w:left w:val="none" w:sz="0" w:space="0" w:color="auto"/>
        <w:bottom w:val="none" w:sz="0" w:space="0" w:color="auto"/>
        <w:right w:val="none" w:sz="0" w:space="0" w:color="auto"/>
      </w:divBdr>
    </w:div>
    <w:div w:id="1817142995">
      <w:bodyDiv w:val="1"/>
      <w:marLeft w:val="0"/>
      <w:marRight w:val="0"/>
      <w:marTop w:val="0"/>
      <w:marBottom w:val="0"/>
      <w:divBdr>
        <w:top w:val="none" w:sz="0" w:space="0" w:color="auto"/>
        <w:left w:val="none" w:sz="0" w:space="0" w:color="auto"/>
        <w:bottom w:val="none" w:sz="0" w:space="0" w:color="auto"/>
        <w:right w:val="none" w:sz="0" w:space="0" w:color="auto"/>
      </w:divBdr>
      <w:divsChild>
        <w:div w:id="2034770200">
          <w:marLeft w:val="480"/>
          <w:marRight w:val="0"/>
          <w:marTop w:val="0"/>
          <w:marBottom w:val="0"/>
          <w:divBdr>
            <w:top w:val="none" w:sz="0" w:space="0" w:color="auto"/>
            <w:left w:val="none" w:sz="0" w:space="0" w:color="auto"/>
            <w:bottom w:val="none" w:sz="0" w:space="0" w:color="auto"/>
            <w:right w:val="none" w:sz="0" w:space="0" w:color="auto"/>
          </w:divBdr>
        </w:div>
        <w:div w:id="571622617">
          <w:marLeft w:val="480"/>
          <w:marRight w:val="0"/>
          <w:marTop w:val="0"/>
          <w:marBottom w:val="0"/>
          <w:divBdr>
            <w:top w:val="none" w:sz="0" w:space="0" w:color="auto"/>
            <w:left w:val="none" w:sz="0" w:space="0" w:color="auto"/>
            <w:bottom w:val="none" w:sz="0" w:space="0" w:color="auto"/>
            <w:right w:val="none" w:sz="0" w:space="0" w:color="auto"/>
          </w:divBdr>
        </w:div>
        <w:div w:id="1546868743">
          <w:marLeft w:val="480"/>
          <w:marRight w:val="0"/>
          <w:marTop w:val="0"/>
          <w:marBottom w:val="0"/>
          <w:divBdr>
            <w:top w:val="none" w:sz="0" w:space="0" w:color="auto"/>
            <w:left w:val="none" w:sz="0" w:space="0" w:color="auto"/>
            <w:bottom w:val="none" w:sz="0" w:space="0" w:color="auto"/>
            <w:right w:val="none" w:sz="0" w:space="0" w:color="auto"/>
          </w:divBdr>
        </w:div>
        <w:div w:id="349257535">
          <w:marLeft w:val="480"/>
          <w:marRight w:val="0"/>
          <w:marTop w:val="0"/>
          <w:marBottom w:val="0"/>
          <w:divBdr>
            <w:top w:val="none" w:sz="0" w:space="0" w:color="auto"/>
            <w:left w:val="none" w:sz="0" w:space="0" w:color="auto"/>
            <w:bottom w:val="none" w:sz="0" w:space="0" w:color="auto"/>
            <w:right w:val="none" w:sz="0" w:space="0" w:color="auto"/>
          </w:divBdr>
        </w:div>
        <w:div w:id="30308006">
          <w:marLeft w:val="480"/>
          <w:marRight w:val="0"/>
          <w:marTop w:val="0"/>
          <w:marBottom w:val="0"/>
          <w:divBdr>
            <w:top w:val="none" w:sz="0" w:space="0" w:color="auto"/>
            <w:left w:val="none" w:sz="0" w:space="0" w:color="auto"/>
            <w:bottom w:val="none" w:sz="0" w:space="0" w:color="auto"/>
            <w:right w:val="none" w:sz="0" w:space="0" w:color="auto"/>
          </w:divBdr>
        </w:div>
        <w:div w:id="2063097937">
          <w:marLeft w:val="480"/>
          <w:marRight w:val="0"/>
          <w:marTop w:val="0"/>
          <w:marBottom w:val="0"/>
          <w:divBdr>
            <w:top w:val="none" w:sz="0" w:space="0" w:color="auto"/>
            <w:left w:val="none" w:sz="0" w:space="0" w:color="auto"/>
            <w:bottom w:val="none" w:sz="0" w:space="0" w:color="auto"/>
            <w:right w:val="none" w:sz="0" w:space="0" w:color="auto"/>
          </w:divBdr>
        </w:div>
        <w:div w:id="653491959">
          <w:marLeft w:val="480"/>
          <w:marRight w:val="0"/>
          <w:marTop w:val="0"/>
          <w:marBottom w:val="0"/>
          <w:divBdr>
            <w:top w:val="none" w:sz="0" w:space="0" w:color="auto"/>
            <w:left w:val="none" w:sz="0" w:space="0" w:color="auto"/>
            <w:bottom w:val="none" w:sz="0" w:space="0" w:color="auto"/>
            <w:right w:val="none" w:sz="0" w:space="0" w:color="auto"/>
          </w:divBdr>
        </w:div>
        <w:div w:id="3944993">
          <w:marLeft w:val="480"/>
          <w:marRight w:val="0"/>
          <w:marTop w:val="0"/>
          <w:marBottom w:val="0"/>
          <w:divBdr>
            <w:top w:val="none" w:sz="0" w:space="0" w:color="auto"/>
            <w:left w:val="none" w:sz="0" w:space="0" w:color="auto"/>
            <w:bottom w:val="none" w:sz="0" w:space="0" w:color="auto"/>
            <w:right w:val="none" w:sz="0" w:space="0" w:color="auto"/>
          </w:divBdr>
        </w:div>
        <w:div w:id="717895288">
          <w:marLeft w:val="480"/>
          <w:marRight w:val="0"/>
          <w:marTop w:val="0"/>
          <w:marBottom w:val="0"/>
          <w:divBdr>
            <w:top w:val="none" w:sz="0" w:space="0" w:color="auto"/>
            <w:left w:val="none" w:sz="0" w:space="0" w:color="auto"/>
            <w:bottom w:val="none" w:sz="0" w:space="0" w:color="auto"/>
            <w:right w:val="none" w:sz="0" w:space="0" w:color="auto"/>
          </w:divBdr>
        </w:div>
        <w:div w:id="956595730">
          <w:marLeft w:val="480"/>
          <w:marRight w:val="0"/>
          <w:marTop w:val="0"/>
          <w:marBottom w:val="0"/>
          <w:divBdr>
            <w:top w:val="none" w:sz="0" w:space="0" w:color="auto"/>
            <w:left w:val="none" w:sz="0" w:space="0" w:color="auto"/>
            <w:bottom w:val="none" w:sz="0" w:space="0" w:color="auto"/>
            <w:right w:val="none" w:sz="0" w:space="0" w:color="auto"/>
          </w:divBdr>
        </w:div>
        <w:div w:id="762260687">
          <w:marLeft w:val="480"/>
          <w:marRight w:val="0"/>
          <w:marTop w:val="0"/>
          <w:marBottom w:val="0"/>
          <w:divBdr>
            <w:top w:val="none" w:sz="0" w:space="0" w:color="auto"/>
            <w:left w:val="none" w:sz="0" w:space="0" w:color="auto"/>
            <w:bottom w:val="none" w:sz="0" w:space="0" w:color="auto"/>
            <w:right w:val="none" w:sz="0" w:space="0" w:color="auto"/>
          </w:divBdr>
        </w:div>
        <w:div w:id="180558996">
          <w:marLeft w:val="480"/>
          <w:marRight w:val="0"/>
          <w:marTop w:val="0"/>
          <w:marBottom w:val="0"/>
          <w:divBdr>
            <w:top w:val="none" w:sz="0" w:space="0" w:color="auto"/>
            <w:left w:val="none" w:sz="0" w:space="0" w:color="auto"/>
            <w:bottom w:val="none" w:sz="0" w:space="0" w:color="auto"/>
            <w:right w:val="none" w:sz="0" w:space="0" w:color="auto"/>
          </w:divBdr>
        </w:div>
      </w:divsChild>
    </w:div>
    <w:div w:id="1825584752">
      <w:bodyDiv w:val="1"/>
      <w:marLeft w:val="0"/>
      <w:marRight w:val="0"/>
      <w:marTop w:val="0"/>
      <w:marBottom w:val="0"/>
      <w:divBdr>
        <w:top w:val="none" w:sz="0" w:space="0" w:color="auto"/>
        <w:left w:val="none" w:sz="0" w:space="0" w:color="auto"/>
        <w:bottom w:val="none" w:sz="0" w:space="0" w:color="auto"/>
        <w:right w:val="none" w:sz="0" w:space="0" w:color="auto"/>
      </w:divBdr>
    </w:div>
    <w:div w:id="1835414464">
      <w:bodyDiv w:val="1"/>
      <w:marLeft w:val="0"/>
      <w:marRight w:val="0"/>
      <w:marTop w:val="0"/>
      <w:marBottom w:val="0"/>
      <w:divBdr>
        <w:top w:val="none" w:sz="0" w:space="0" w:color="auto"/>
        <w:left w:val="none" w:sz="0" w:space="0" w:color="auto"/>
        <w:bottom w:val="none" w:sz="0" w:space="0" w:color="auto"/>
        <w:right w:val="none" w:sz="0" w:space="0" w:color="auto"/>
      </w:divBdr>
      <w:divsChild>
        <w:div w:id="126551826">
          <w:marLeft w:val="480"/>
          <w:marRight w:val="0"/>
          <w:marTop w:val="0"/>
          <w:marBottom w:val="0"/>
          <w:divBdr>
            <w:top w:val="none" w:sz="0" w:space="0" w:color="auto"/>
            <w:left w:val="none" w:sz="0" w:space="0" w:color="auto"/>
            <w:bottom w:val="none" w:sz="0" w:space="0" w:color="auto"/>
            <w:right w:val="none" w:sz="0" w:space="0" w:color="auto"/>
          </w:divBdr>
        </w:div>
        <w:div w:id="1236017102">
          <w:marLeft w:val="480"/>
          <w:marRight w:val="0"/>
          <w:marTop w:val="0"/>
          <w:marBottom w:val="0"/>
          <w:divBdr>
            <w:top w:val="none" w:sz="0" w:space="0" w:color="auto"/>
            <w:left w:val="none" w:sz="0" w:space="0" w:color="auto"/>
            <w:bottom w:val="none" w:sz="0" w:space="0" w:color="auto"/>
            <w:right w:val="none" w:sz="0" w:space="0" w:color="auto"/>
          </w:divBdr>
        </w:div>
        <w:div w:id="1013342884">
          <w:marLeft w:val="480"/>
          <w:marRight w:val="0"/>
          <w:marTop w:val="0"/>
          <w:marBottom w:val="0"/>
          <w:divBdr>
            <w:top w:val="none" w:sz="0" w:space="0" w:color="auto"/>
            <w:left w:val="none" w:sz="0" w:space="0" w:color="auto"/>
            <w:bottom w:val="none" w:sz="0" w:space="0" w:color="auto"/>
            <w:right w:val="none" w:sz="0" w:space="0" w:color="auto"/>
          </w:divBdr>
        </w:div>
        <w:div w:id="1355961583">
          <w:marLeft w:val="480"/>
          <w:marRight w:val="0"/>
          <w:marTop w:val="0"/>
          <w:marBottom w:val="0"/>
          <w:divBdr>
            <w:top w:val="none" w:sz="0" w:space="0" w:color="auto"/>
            <w:left w:val="none" w:sz="0" w:space="0" w:color="auto"/>
            <w:bottom w:val="none" w:sz="0" w:space="0" w:color="auto"/>
            <w:right w:val="none" w:sz="0" w:space="0" w:color="auto"/>
          </w:divBdr>
        </w:div>
        <w:div w:id="1776753938">
          <w:marLeft w:val="480"/>
          <w:marRight w:val="0"/>
          <w:marTop w:val="0"/>
          <w:marBottom w:val="0"/>
          <w:divBdr>
            <w:top w:val="none" w:sz="0" w:space="0" w:color="auto"/>
            <w:left w:val="none" w:sz="0" w:space="0" w:color="auto"/>
            <w:bottom w:val="none" w:sz="0" w:space="0" w:color="auto"/>
            <w:right w:val="none" w:sz="0" w:space="0" w:color="auto"/>
          </w:divBdr>
        </w:div>
        <w:div w:id="1096049981">
          <w:marLeft w:val="480"/>
          <w:marRight w:val="0"/>
          <w:marTop w:val="0"/>
          <w:marBottom w:val="0"/>
          <w:divBdr>
            <w:top w:val="none" w:sz="0" w:space="0" w:color="auto"/>
            <w:left w:val="none" w:sz="0" w:space="0" w:color="auto"/>
            <w:bottom w:val="none" w:sz="0" w:space="0" w:color="auto"/>
            <w:right w:val="none" w:sz="0" w:space="0" w:color="auto"/>
          </w:divBdr>
        </w:div>
        <w:div w:id="95713135">
          <w:marLeft w:val="480"/>
          <w:marRight w:val="0"/>
          <w:marTop w:val="0"/>
          <w:marBottom w:val="0"/>
          <w:divBdr>
            <w:top w:val="none" w:sz="0" w:space="0" w:color="auto"/>
            <w:left w:val="none" w:sz="0" w:space="0" w:color="auto"/>
            <w:bottom w:val="none" w:sz="0" w:space="0" w:color="auto"/>
            <w:right w:val="none" w:sz="0" w:space="0" w:color="auto"/>
          </w:divBdr>
        </w:div>
        <w:div w:id="195168676">
          <w:marLeft w:val="480"/>
          <w:marRight w:val="0"/>
          <w:marTop w:val="0"/>
          <w:marBottom w:val="0"/>
          <w:divBdr>
            <w:top w:val="none" w:sz="0" w:space="0" w:color="auto"/>
            <w:left w:val="none" w:sz="0" w:space="0" w:color="auto"/>
            <w:bottom w:val="none" w:sz="0" w:space="0" w:color="auto"/>
            <w:right w:val="none" w:sz="0" w:space="0" w:color="auto"/>
          </w:divBdr>
        </w:div>
        <w:div w:id="1616906015">
          <w:marLeft w:val="480"/>
          <w:marRight w:val="0"/>
          <w:marTop w:val="0"/>
          <w:marBottom w:val="0"/>
          <w:divBdr>
            <w:top w:val="none" w:sz="0" w:space="0" w:color="auto"/>
            <w:left w:val="none" w:sz="0" w:space="0" w:color="auto"/>
            <w:bottom w:val="none" w:sz="0" w:space="0" w:color="auto"/>
            <w:right w:val="none" w:sz="0" w:space="0" w:color="auto"/>
          </w:divBdr>
        </w:div>
        <w:div w:id="1144664917">
          <w:marLeft w:val="480"/>
          <w:marRight w:val="0"/>
          <w:marTop w:val="0"/>
          <w:marBottom w:val="0"/>
          <w:divBdr>
            <w:top w:val="none" w:sz="0" w:space="0" w:color="auto"/>
            <w:left w:val="none" w:sz="0" w:space="0" w:color="auto"/>
            <w:bottom w:val="none" w:sz="0" w:space="0" w:color="auto"/>
            <w:right w:val="none" w:sz="0" w:space="0" w:color="auto"/>
          </w:divBdr>
        </w:div>
        <w:div w:id="1360544948">
          <w:marLeft w:val="480"/>
          <w:marRight w:val="0"/>
          <w:marTop w:val="0"/>
          <w:marBottom w:val="0"/>
          <w:divBdr>
            <w:top w:val="none" w:sz="0" w:space="0" w:color="auto"/>
            <w:left w:val="none" w:sz="0" w:space="0" w:color="auto"/>
            <w:bottom w:val="none" w:sz="0" w:space="0" w:color="auto"/>
            <w:right w:val="none" w:sz="0" w:space="0" w:color="auto"/>
          </w:divBdr>
        </w:div>
        <w:div w:id="955720207">
          <w:marLeft w:val="480"/>
          <w:marRight w:val="0"/>
          <w:marTop w:val="0"/>
          <w:marBottom w:val="0"/>
          <w:divBdr>
            <w:top w:val="none" w:sz="0" w:space="0" w:color="auto"/>
            <w:left w:val="none" w:sz="0" w:space="0" w:color="auto"/>
            <w:bottom w:val="none" w:sz="0" w:space="0" w:color="auto"/>
            <w:right w:val="none" w:sz="0" w:space="0" w:color="auto"/>
          </w:divBdr>
        </w:div>
        <w:div w:id="838496037">
          <w:marLeft w:val="480"/>
          <w:marRight w:val="0"/>
          <w:marTop w:val="0"/>
          <w:marBottom w:val="0"/>
          <w:divBdr>
            <w:top w:val="none" w:sz="0" w:space="0" w:color="auto"/>
            <w:left w:val="none" w:sz="0" w:space="0" w:color="auto"/>
            <w:bottom w:val="none" w:sz="0" w:space="0" w:color="auto"/>
            <w:right w:val="none" w:sz="0" w:space="0" w:color="auto"/>
          </w:divBdr>
        </w:div>
        <w:div w:id="211700489">
          <w:marLeft w:val="480"/>
          <w:marRight w:val="0"/>
          <w:marTop w:val="0"/>
          <w:marBottom w:val="0"/>
          <w:divBdr>
            <w:top w:val="none" w:sz="0" w:space="0" w:color="auto"/>
            <w:left w:val="none" w:sz="0" w:space="0" w:color="auto"/>
            <w:bottom w:val="none" w:sz="0" w:space="0" w:color="auto"/>
            <w:right w:val="none" w:sz="0" w:space="0" w:color="auto"/>
          </w:divBdr>
        </w:div>
        <w:div w:id="718631711">
          <w:marLeft w:val="480"/>
          <w:marRight w:val="0"/>
          <w:marTop w:val="0"/>
          <w:marBottom w:val="0"/>
          <w:divBdr>
            <w:top w:val="none" w:sz="0" w:space="0" w:color="auto"/>
            <w:left w:val="none" w:sz="0" w:space="0" w:color="auto"/>
            <w:bottom w:val="none" w:sz="0" w:space="0" w:color="auto"/>
            <w:right w:val="none" w:sz="0" w:space="0" w:color="auto"/>
          </w:divBdr>
        </w:div>
        <w:div w:id="383259833">
          <w:marLeft w:val="480"/>
          <w:marRight w:val="0"/>
          <w:marTop w:val="0"/>
          <w:marBottom w:val="0"/>
          <w:divBdr>
            <w:top w:val="none" w:sz="0" w:space="0" w:color="auto"/>
            <w:left w:val="none" w:sz="0" w:space="0" w:color="auto"/>
            <w:bottom w:val="none" w:sz="0" w:space="0" w:color="auto"/>
            <w:right w:val="none" w:sz="0" w:space="0" w:color="auto"/>
          </w:divBdr>
        </w:div>
        <w:div w:id="160243050">
          <w:marLeft w:val="480"/>
          <w:marRight w:val="0"/>
          <w:marTop w:val="0"/>
          <w:marBottom w:val="0"/>
          <w:divBdr>
            <w:top w:val="none" w:sz="0" w:space="0" w:color="auto"/>
            <w:left w:val="none" w:sz="0" w:space="0" w:color="auto"/>
            <w:bottom w:val="none" w:sz="0" w:space="0" w:color="auto"/>
            <w:right w:val="none" w:sz="0" w:space="0" w:color="auto"/>
          </w:divBdr>
        </w:div>
      </w:divsChild>
    </w:div>
    <w:div w:id="1852794818">
      <w:bodyDiv w:val="1"/>
      <w:marLeft w:val="0"/>
      <w:marRight w:val="0"/>
      <w:marTop w:val="0"/>
      <w:marBottom w:val="0"/>
      <w:divBdr>
        <w:top w:val="none" w:sz="0" w:space="0" w:color="auto"/>
        <w:left w:val="none" w:sz="0" w:space="0" w:color="auto"/>
        <w:bottom w:val="none" w:sz="0" w:space="0" w:color="auto"/>
        <w:right w:val="none" w:sz="0" w:space="0" w:color="auto"/>
      </w:divBdr>
    </w:div>
    <w:div w:id="1854221418">
      <w:bodyDiv w:val="1"/>
      <w:marLeft w:val="0"/>
      <w:marRight w:val="0"/>
      <w:marTop w:val="0"/>
      <w:marBottom w:val="0"/>
      <w:divBdr>
        <w:top w:val="none" w:sz="0" w:space="0" w:color="auto"/>
        <w:left w:val="none" w:sz="0" w:space="0" w:color="auto"/>
        <w:bottom w:val="none" w:sz="0" w:space="0" w:color="auto"/>
        <w:right w:val="none" w:sz="0" w:space="0" w:color="auto"/>
      </w:divBdr>
    </w:div>
    <w:div w:id="1856454024">
      <w:bodyDiv w:val="1"/>
      <w:marLeft w:val="0"/>
      <w:marRight w:val="0"/>
      <w:marTop w:val="0"/>
      <w:marBottom w:val="0"/>
      <w:divBdr>
        <w:top w:val="none" w:sz="0" w:space="0" w:color="auto"/>
        <w:left w:val="none" w:sz="0" w:space="0" w:color="auto"/>
        <w:bottom w:val="none" w:sz="0" w:space="0" w:color="auto"/>
        <w:right w:val="none" w:sz="0" w:space="0" w:color="auto"/>
      </w:divBdr>
    </w:div>
    <w:div w:id="1864321669">
      <w:bodyDiv w:val="1"/>
      <w:marLeft w:val="0"/>
      <w:marRight w:val="0"/>
      <w:marTop w:val="0"/>
      <w:marBottom w:val="0"/>
      <w:divBdr>
        <w:top w:val="none" w:sz="0" w:space="0" w:color="auto"/>
        <w:left w:val="none" w:sz="0" w:space="0" w:color="auto"/>
        <w:bottom w:val="none" w:sz="0" w:space="0" w:color="auto"/>
        <w:right w:val="none" w:sz="0" w:space="0" w:color="auto"/>
      </w:divBdr>
    </w:div>
    <w:div w:id="1867720017">
      <w:bodyDiv w:val="1"/>
      <w:marLeft w:val="0"/>
      <w:marRight w:val="0"/>
      <w:marTop w:val="0"/>
      <w:marBottom w:val="0"/>
      <w:divBdr>
        <w:top w:val="none" w:sz="0" w:space="0" w:color="auto"/>
        <w:left w:val="none" w:sz="0" w:space="0" w:color="auto"/>
        <w:bottom w:val="none" w:sz="0" w:space="0" w:color="auto"/>
        <w:right w:val="none" w:sz="0" w:space="0" w:color="auto"/>
      </w:divBdr>
      <w:divsChild>
        <w:div w:id="1984768148">
          <w:marLeft w:val="480"/>
          <w:marRight w:val="0"/>
          <w:marTop w:val="0"/>
          <w:marBottom w:val="0"/>
          <w:divBdr>
            <w:top w:val="none" w:sz="0" w:space="0" w:color="auto"/>
            <w:left w:val="none" w:sz="0" w:space="0" w:color="auto"/>
            <w:bottom w:val="none" w:sz="0" w:space="0" w:color="auto"/>
            <w:right w:val="none" w:sz="0" w:space="0" w:color="auto"/>
          </w:divBdr>
        </w:div>
        <w:div w:id="1407609283">
          <w:marLeft w:val="480"/>
          <w:marRight w:val="0"/>
          <w:marTop w:val="0"/>
          <w:marBottom w:val="0"/>
          <w:divBdr>
            <w:top w:val="none" w:sz="0" w:space="0" w:color="auto"/>
            <w:left w:val="none" w:sz="0" w:space="0" w:color="auto"/>
            <w:bottom w:val="none" w:sz="0" w:space="0" w:color="auto"/>
            <w:right w:val="none" w:sz="0" w:space="0" w:color="auto"/>
          </w:divBdr>
        </w:div>
        <w:div w:id="289946434">
          <w:marLeft w:val="480"/>
          <w:marRight w:val="0"/>
          <w:marTop w:val="0"/>
          <w:marBottom w:val="0"/>
          <w:divBdr>
            <w:top w:val="none" w:sz="0" w:space="0" w:color="auto"/>
            <w:left w:val="none" w:sz="0" w:space="0" w:color="auto"/>
            <w:bottom w:val="none" w:sz="0" w:space="0" w:color="auto"/>
            <w:right w:val="none" w:sz="0" w:space="0" w:color="auto"/>
          </w:divBdr>
        </w:div>
        <w:div w:id="2104034729">
          <w:marLeft w:val="480"/>
          <w:marRight w:val="0"/>
          <w:marTop w:val="0"/>
          <w:marBottom w:val="0"/>
          <w:divBdr>
            <w:top w:val="none" w:sz="0" w:space="0" w:color="auto"/>
            <w:left w:val="none" w:sz="0" w:space="0" w:color="auto"/>
            <w:bottom w:val="none" w:sz="0" w:space="0" w:color="auto"/>
            <w:right w:val="none" w:sz="0" w:space="0" w:color="auto"/>
          </w:divBdr>
        </w:div>
        <w:div w:id="1075979911">
          <w:marLeft w:val="480"/>
          <w:marRight w:val="0"/>
          <w:marTop w:val="0"/>
          <w:marBottom w:val="0"/>
          <w:divBdr>
            <w:top w:val="none" w:sz="0" w:space="0" w:color="auto"/>
            <w:left w:val="none" w:sz="0" w:space="0" w:color="auto"/>
            <w:bottom w:val="none" w:sz="0" w:space="0" w:color="auto"/>
            <w:right w:val="none" w:sz="0" w:space="0" w:color="auto"/>
          </w:divBdr>
        </w:div>
        <w:div w:id="307974179">
          <w:marLeft w:val="480"/>
          <w:marRight w:val="0"/>
          <w:marTop w:val="0"/>
          <w:marBottom w:val="0"/>
          <w:divBdr>
            <w:top w:val="none" w:sz="0" w:space="0" w:color="auto"/>
            <w:left w:val="none" w:sz="0" w:space="0" w:color="auto"/>
            <w:bottom w:val="none" w:sz="0" w:space="0" w:color="auto"/>
            <w:right w:val="none" w:sz="0" w:space="0" w:color="auto"/>
          </w:divBdr>
        </w:div>
        <w:div w:id="1611206159">
          <w:marLeft w:val="480"/>
          <w:marRight w:val="0"/>
          <w:marTop w:val="0"/>
          <w:marBottom w:val="0"/>
          <w:divBdr>
            <w:top w:val="none" w:sz="0" w:space="0" w:color="auto"/>
            <w:left w:val="none" w:sz="0" w:space="0" w:color="auto"/>
            <w:bottom w:val="none" w:sz="0" w:space="0" w:color="auto"/>
            <w:right w:val="none" w:sz="0" w:space="0" w:color="auto"/>
          </w:divBdr>
        </w:div>
      </w:divsChild>
    </w:div>
    <w:div w:id="1877695723">
      <w:bodyDiv w:val="1"/>
      <w:marLeft w:val="0"/>
      <w:marRight w:val="0"/>
      <w:marTop w:val="0"/>
      <w:marBottom w:val="0"/>
      <w:divBdr>
        <w:top w:val="none" w:sz="0" w:space="0" w:color="auto"/>
        <w:left w:val="none" w:sz="0" w:space="0" w:color="auto"/>
        <w:bottom w:val="none" w:sz="0" w:space="0" w:color="auto"/>
        <w:right w:val="none" w:sz="0" w:space="0" w:color="auto"/>
      </w:divBdr>
    </w:div>
    <w:div w:id="1878350248">
      <w:bodyDiv w:val="1"/>
      <w:marLeft w:val="0"/>
      <w:marRight w:val="0"/>
      <w:marTop w:val="0"/>
      <w:marBottom w:val="0"/>
      <w:divBdr>
        <w:top w:val="none" w:sz="0" w:space="0" w:color="auto"/>
        <w:left w:val="none" w:sz="0" w:space="0" w:color="auto"/>
        <w:bottom w:val="none" w:sz="0" w:space="0" w:color="auto"/>
        <w:right w:val="none" w:sz="0" w:space="0" w:color="auto"/>
      </w:divBdr>
      <w:divsChild>
        <w:div w:id="731194279">
          <w:marLeft w:val="480"/>
          <w:marRight w:val="0"/>
          <w:marTop w:val="0"/>
          <w:marBottom w:val="0"/>
          <w:divBdr>
            <w:top w:val="none" w:sz="0" w:space="0" w:color="auto"/>
            <w:left w:val="none" w:sz="0" w:space="0" w:color="auto"/>
            <w:bottom w:val="none" w:sz="0" w:space="0" w:color="auto"/>
            <w:right w:val="none" w:sz="0" w:space="0" w:color="auto"/>
          </w:divBdr>
        </w:div>
        <w:div w:id="1639410765">
          <w:marLeft w:val="480"/>
          <w:marRight w:val="0"/>
          <w:marTop w:val="0"/>
          <w:marBottom w:val="0"/>
          <w:divBdr>
            <w:top w:val="none" w:sz="0" w:space="0" w:color="auto"/>
            <w:left w:val="none" w:sz="0" w:space="0" w:color="auto"/>
            <w:bottom w:val="none" w:sz="0" w:space="0" w:color="auto"/>
            <w:right w:val="none" w:sz="0" w:space="0" w:color="auto"/>
          </w:divBdr>
        </w:div>
        <w:div w:id="2017923988">
          <w:marLeft w:val="480"/>
          <w:marRight w:val="0"/>
          <w:marTop w:val="0"/>
          <w:marBottom w:val="0"/>
          <w:divBdr>
            <w:top w:val="none" w:sz="0" w:space="0" w:color="auto"/>
            <w:left w:val="none" w:sz="0" w:space="0" w:color="auto"/>
            <w:bottom w:val="none" w:sz="0" w:space="0" w:color="auto"/>
            <w:right w:val="none" w:sz="0" w:space="0" w:color="auto"/>
          </w:divBdr>
        </w:div>
        <w:div w:id="500122141">
          <w:marLeft w:val="480"/>
          <w:marRight w:val="0"/>
          <w:marTop w:val="0"/>
          <w:marBottom w:val="0"/>
          <w:divBdr>
            <w:top w:val="none" w:sz="0" w:space="0" w:color="auto"/>
            <w:left w:val="none" w:sz="0" w:space="0" w:color="auto"/>
            <w:bottom w:val="none" w:sz="0" w:space="0" w:color="auto"/>
            <w:right w:val="none" w:sz="0" w:space="0" w:color="auto"/>
          </w:divBdr>
        </w:div>
        <w:div w:id="1730837048">
          <w:marLeft w:val="480"/>
          <w:marRight w:val="0"/>
          <w:marTop w:val="0"/>
          <w:marBottom w:val="0"/>
          <w:divBdr>
            <w:top w:val="none" w:sz="0" w:space="0" w:color="auto"/>
            <w:left w:val="none" w:sz="0" w:space="0" w:color="auto"/>
            <w:bottom w:val="none" w:sz="0" w:space="0" w:color="auto"/>
            <w:right w:val="none" w:sz="0" w:space="0" w:color="auto"/>
          </w:divBdr>
        </w:div>
        <w:div w:id="1724983309">
          <w:marLeft w:val="480"/>
          <w:marRight w:val="0"/>
          <w:marTop w:val="0"/>
          <w:marBottom w:val="0"/>
          <w:divBdr>
            <w:top w:val="none" w:sz="0" w:space="0" w:color="auto"/>
            <w:left w:val="none" w:sz="0" w:space="0" w:color="auto"/>
            <w:bottom w:val="none" w:sz="0" w:space="0" w:color="auto"/>
            <w:right w:val="none" w:sz="0" w:space="0" w:color="auto"/>
          </w:divBdr>
        </w:div>
        <w:div w:id="511335185">
          <w:marLeft w:val="480"/>
          <w:marRight w:val="0"/>
          <w:marTop w:val="0"/>
          <w:marBottom w:val="0"/>
          <w:divBdr>
            <w:top w:val="none" w:sz="0" w:space="0" w:color="auto"/>
            <w:left w:val="none" w:sz="0" w:space="0" w:color="auto"/>
            <w:bottom w:val="none" w:sz="0" w:space="0" w:color="auto"/>
            <w:right w:val="none" w:sz="0" w:space="0" w:color="auto"/>
          </w:divBdr>
        </w:div>
        <w:div w:id="1182670710">
          <w:marLeft w:val="480"/>
          <w:marRight w:val="0"/>
          <w:marTop w:val="0"/>
          <w:marBottom w:val="0"/>
          <w:divBdr>
            <w:top w:val="none" w:sz="0" w:space="0" w:color="auto"/>
            <w:left w:val="none" w:sz="0" w:space="0" w:color="auto"/>
            <w:bottom w:val="none" w:sz="0" w:space="0" w:color="auto"/>
            <w:right w:val="none" w:sz="0" w:space="0" w:color="auto"/>
          </w:divBdr>
        </w:div>
        <w:div w:id="265118011">
          <w:marLeft w:val="480"/>
          <w:marRight w:val="0"/>
          <w:marTop w:val="0"/>
          <w:marBottom w:val="0"/>
          <w:divBdr>
            <w:top w:val="none" w:sz="0" w:space="0" w:color="auto"/>
            <w:left w:val="none" w:sz="0" w:space="0" w:color="auto"/>
            <w:bottom w:val="none" w:sz="0" w:space="0" w:color="auto"/>
            <w:right w:val="none" w:sz="0" w:space="0" w:color="auto"/>
          </w:divBdr>
        </w:div>
        <w:div w:id="958611604">
          <w:marLeft w:val="480"/>
          <w:marRight w:val="0"/>
          <w:marTop w:val="0"/>
          <w:marBottom w:val="0"/>
          <w:divBdr>
            <w:top w:val="none" w:sz="0" w:space="0" w:color="auto"/>
            <w:left w:val="none" w:sz="0" w:space="0" w:color="auto"/>
            <w:bottom w:val="none" w:sz="0" w:space="0" w:color="auto"/>
            <w:right w:val="none" w:sz="0" w:space="0" w:color="auto"/>
          </w:divBdr>
        </w:div>
        <w:div w:id="27146838">
          <w:marLeft w:val="480"/>
          <w:marRight w:val="0"/>
          <w:marTop w:val="0"/>
          <w:marBottom w:val="0"/>
          <w:divBdr>
            <w:top w:val="none" w:sz="0" w:space="0" w:color="auto"/>
            <w:left w:val="none" w:sz="0" w:space="0" w:color="auto"/>
            <w:bottom w:val="none" w:sz="0" w:space="0" w:color="auto"/>
            <w:right w:val="none" w:sz="0" w:space="0" w:color="auto"/>
          </w:divBdr>
        </w:div>
        <w:div w:id="149518625">
          <w:marLeft w:val="480"/>
          <w:marRight w:val="0"/>
          <w:marTop w:val="0"/>
          <w:marBottom w:val="0"/>
          <w:divBdr>
            <w:top w:val="none" w:sz="0" w:space="0" w:color="auto"/>
            <w:left w:val="none" w:sz="0" w:space="0" w:color="auto"/>
            <w:bottom w:val="none" w:sz="0" w:space="0" w:color="auto"/>
            <w:right w:val="none" w:sz="0" w:space="0" w:color="auto"/>
          </w:divBdr>
        </w:div>
        <w:div w:id="130364644">
          <w:marLeft w:val="480"/>
          <w:marRight w:val="0"/>
          <w:marTop w:val="0"/>
          <w:marBottom w:val="0"/>
          <w:divBdr>
            <w:top w:val="none" w:sz="0" w:space="0" w:color="auto"/>
            <w:left w:val="none" w:sz="0" w:space="0" w:color="auto"/>
            <w:bottom w:val="none" w:sz="0" w:space="0" w:color="auto"/>
            <w:right w:val="none" w:sz="0" w:space="0" w:color="auto"/>
          </w:divBdr>
        </w:div>
        <w:div w:id="806052808">
          <w:marLeft w:val="480"/>
          <w:marRight w:val="0"/>
          <w:marTop w:val="0"/>
          <w:marBottom w:val="0"/>
          <w:divBdr>
            <w:top w:val="none" w:sz="0" w:space="0" w:color="auto"/>
            <w:left w:val="none" w:sz="0" w:space="0" w:color="auto"/>
            <w:bottom w:val="none" w:sz="0" w:space="0" w:color="auto"/>
            <w:right w:val="none" w:sz="0" w:space="0" w:color="auto"/>
          </w:divBdr>
        </w:div>
        <w:div w:id="73212459">
          <w:marLeft w:val="480"/>
          <w:marRight w:val="0"/>
          <w:marTop w:val="0"/>
          <w:marBottom w:val="0"/>
          <w:divBdr>
            <w:top w:val="none" w:sz="0" w:space="0" w:color="auto"/>
            <w:left w:val="none" w:sz="0" w:space="0" w:color="auto"/>
            <w:bottom w:val="none" w:sz="0" w:space="0" w:color="auto"/>
            <w:right w:val="none" w:sz="0" w:space="0" w:color="auto"/>
          </w:divBdr>
        </w:div>
        <w:div w:id="1667588144">
          <w:marLeft w:val="480"/>
          <w:marRight w:val="0"/>
          <w:marTop w:val="0"/>
          <w:marBottom w:val="0"/>
          <w:divBdr>
            <w:top w:val="none" w:sz="0" w:space="0" w:color="auto"/>
            <w:left w:val="none" w:sz="0" w:space="0" w:color="auto"/>
            <w:bottom w:val="none" w:sz="0" w:space="0" w:color="auto"/>
            <w:right w:val="none" w:sz="0" w:space="0" w:color="auto"/>
          </w:divBdr>
        </w:div>
        <w:div w:id="999430081">
          <w:marLeft w:val="480"/>
          <w:marRight w:val="0"/>
          <w:marTop w:val="0"/>
          <w:marBottom w:val="0"/>
          <w:divBdr>
            <w:top w:val="none" w:sz="0" w:space="0" w:color="auto"/>
            <w:left w:val="none" w:sz="0" w:space="0" w:color="auto"/>
            <w:bottom w:val="none" w:sz="0" w:space="0" w:color="auto"/>
            <w:right w:val="none" w:sz="0" w:space="0" w:color="auto"/>
          </w:divBdr>
        </w:div>
        <w:div w:id="1589268498">
          <w:marLeft w:val="480"/>
          <w:marRight w:val="0"/>
          <w:marTop w:val="0"/>
          <w:marBottom w:val="0"/>
          <w:divBdr>
            <w:top w:val="none" w:sz="0" w:space="0" w:color="auto"/>
            <w:left w:val="none" w:sz="0" w:space="0" w:color="auto"/>
            <w:bottom w:val="none" w:sz="0" w:space="0" w:color="auto"/>
            <w:right w:val="none" w:sz="0" w:space="0" w:color="auto"/>
          </w:divBdr>
        </w:div>
      </w:divsChild>
    </w:div>
    <w:div w:id="1879001933">
      <w:bodyDiv w:val="1"/>
      <w:marLeft w:val="0"/>
      <w:marRight w:val="0"/>
      <w:marTop w:val="0"/>
      <w:marBottom w:val="0"/>
      <w:divBdr>
        <w:top w:val="none" w:sz="0" w:space="0" w:color="auto"/>
        <w:left w:val="none" w:sz="0" w:space="0" w:color="auto"/>
        <w:bottom w:val="none" w:sz="0" w:space="0" w:color="auto"/>
        <w:right w:val="none" w:sz="0" w:space="0" w:color="auto"/>
      </w:divBdr>
    </w:div>
    <w:div w:id="1879005830">
      <w:bodyDiv w:val="1"/>
      <w:marLeft w:val="0"/>
      <w:marRight w:val="0"/>
      <w:marTop w:val="0"/>
      <w:marBottom w:val="0"/>
      <w:divBdr>
        <w:top w:val="none" w:sz="0" w:space="0" w:color="auto"/>
        <w:left w:val="none" w:sz="0" w:space="0" w:color="auto"/>
        <w:bottom w:val="none" w:sz="0" w:space="0" w:color="auto"/>
        <w:right w:val="none" w:sz="0" w:space="0" w:color="auto"/>
      </w:divBdr>
    </w:div>
    <w:div w:id="1880243922">
      <w:bodyDiv w:val="1"/>
      <w:marLeft w:val="0"/>
      <w:marRight w:val="0"/>
      <w:marTop w:val="0"/>
      <w:marBottom w:val="0"/>
      <w:divBdr>
        <w:top w:val="none" w:sz="0" w:space="0" w:color="auto"/>
        <w:left w:val="none" w:sz="0" w:space="0" w:color="auto"/>
        <w:bottom w:val="none" w:sz="0" w:space="0" w:color="auto"/>
        <w:right w:val="none" w:sz="0" w:space="0" w:color="auto"/>
      </w:divBdr>
    </w:div>
    <w:div w:id="1883983147">
      <w:bodyDiv w:val="1"/>
      <w:marLeft w:val="0"/>
      <w:marRight w:val="0"/>
      <w:marTop w:val="0"/>
      <w:marBottom w:val="0"/>
      <w:divBdr>
        <w:top w:val="none" w:sz="0" w:space="0" w:color="auto"/>
        <w:left w:val="none" w:sz="0" w:space="0" w:color="auto"/>
        <w:bottom w:val="none" w:sz="0" w:space="0" w:color="auto"/>
        <w:right w:val="none" w:sz="0" w:space="0" w:color="auto"/>
      </w:divBdr>
    </w:div>
    <w:div w:id="1890996258">
      <w:bodyDiv w:val="1"/>
      <w:marLeft w:val="0"/>
      <w:marRight w:val="0"/>
      <w:marTop w:val="0"/>
      <w:marBottom w:val="0"/>
      <w:divBdr>
        <w:top w:val="none" w:sz="0" w:space="0" w:color="auto"/>
        <w:left w:val="none" w:sz="0" w:space="0" w:color="auto"/>
        <w:bottom w:val="none" w:sz="0" w:space="0" w:color="auto"/>
        <w:right w:val="none" w:sz="0" w:space="0" w:color="auto"/>
      </w:divBdr>
    </w:div>
    <w:div w:id="1891334154">
      <w:bodyDiv w:val="1"/>
      <w:marLeft w:val="0"/>
      <w:marRight w:val="0"/>
      <w:marTop w:val="0"/>
      <w:marBottom w:val="0"/>
      <w:divBdr>
        <w:top w:val="none" w:sz="0" w:space="0" w:color="auto"/>
        <w:left w:val="none" w:sz="0" w:space="0" w:color="auto"/>
        <w:bottom w:val="none" w:sz="0" w:space="0" w:color="auto"/>
        <w:right w:val="none" w:sz="0" w:space="0" w:color="auto"/>
      </w:divBdr>
    </w:div>
    <w:div w:id="1894997904">
      <w:bodyDiv w:val="1"/>
      <w:marLeft w:val="0"/>
      <w:marRight w:val="0"/>
      <w:marTop w:val="0"/>
      <w:marBottom w:val="0"/>
      <w:divBdr>
        <w:top w:val="none" w:sz="0" w:space="0" w:color="auto"/>
        <w:left w:val="none" w:sz="0" w:space="0" w:color="auto"/>
        <w:bottom w:val="none" w:sz="0" w:space="0" w:color="auto"/>
        <w:right w:val="none" w:sz="0" w:space="0" w:color="auto"/>
      </w:divBdr>
    </w:div>
    <w:div w:id="1896966716">
      <w:bodyDiv w:val="1"/>
      <w:marLeft w:val="0"/>
      <w:marRight w:val="0"/>
      <w:marTop w:val="0"/>
      <w:marBottom w:val="0"/>
      <w:divBdr>
        <w:top w:val="none" w:sz="0" w:space="0" w:color="auto"/>
        <w:left w:val="none" w:sz="0" w:space="0" w:color="auto"/>
        <w:bottom w:val="none" w:sz="0" w:space="0" w:color="auto"/>
        <w:right w:val="none" w:sz="0" w:space="0" w:color="auto"/>
      </w:divBdr>
      <w:divsChild>
        <w:div w:id="149639106">
          <w:marLeft w:val="480"/>
          <w:marRight w:val="0"/>
          <w:marTop w:val="0"/>
          <w:marBottom w:val="0"/>
          <w:divBdr>
            <w:top w:val="none" w:sz="0" w:space="0" w:color="auto"/>
            <w:left w:val="none" w:sz="0" w:space="0" w:color="auto"/>
            <w:bottom w:val="none" w:sz="0" w:space="0" w:color="auto"/>
            <w:right w:val="none" w:sz="0" w:space="0" w:color="auto"/>
          </w:divBdr>
        </w:div>
        <w:div w:id="1979139737">
          <w:marLeft w:val="480"/>
          <w:marRight w:val="0"/>
          <w:marTop w:val="0"/>
          <w:marBottom w:val="0"/>
          <w:divBdr>
            <w:top w:val="none" w:sz="0" w:space="0" w:color="auto"/>
            <w:left w:val="none" w:sz="0" w:space="0" w:color="auto"/>
            <w:bottom w:val="none" w:sz="0" w:space="0" w:color="auto"/>
            <w:right w:val="none" w:sz="0" w:space="0" w:color="auto"/>
          </w:divBdr>
        </w:div>
        <w:div w:id="1976904511">
          <w:marLeft w:val="480"/>
          <w:marRight w:val="0"/>
          <w:marTop w:val="0"/>
          <w:marBottom w:val="0"/>
          <w:divBdr>
            <w:top w:val="none" w:sz="0" w:space="0" w:color="auto"/>
            <w:left w:val="none" w:sz="0" w:space="0" w:color="auto"/>
            <w:bottom w:val="none" w:sz="0" w:space="0" w:color="auto"/>
            <w:right w:val="none" w:sz="0" w:space="0" w:color="auto"/>
          </w:divBdr>
        </w:div>
        <w:div w:id="611283745">
          <w:marLeft w:val="480"/>
          <w:marRight w:val="0"/>
          <w:marTop w:val="0"/>
          <w:marBottom w:val="0"/>
          <w:divBdr>
            <w:top w:val="none" w:sz="0" w:space="0" w:color="auto"/>
            <w:left w:val="none" w:sz="0" w:space="0" w:color="auto"/>
            <w:bottom w:val="none" w:sz="0" w:space="0" w:color="auto"/>
            <w:right w:val="none" w:sz="0" w:space="0" w:color="auto"/>
          </w:divBdr>
        </w:div>
        <w:div w:id="1652103842">
          <w:marLeft w:val="480"/>
          <w:marRight w:val="0"/>
          <w:marTop w:val="0"/>
          <w:marBottom w:val="0"/>
          <w:divBdr>
            <w:top w:val="none" w:sz="0" w:space="0" w:color="auto"/>
            <w:left w:val="none" w:sz="0" w:space="0" w:color="auto"/>
            <w:bottom w:val="none" w:sz="0" w:space="0" w:color="auto"/>
            <w:right w:val="none" w:sz="0" w:space="0" w:color="auto"/>
          </w:divBdr>
        </w:div>
        <w:div w:id="936524849">
          <w:marLeft w:val="480"/>
          <w:marRight w:val="0"/>
          <w:marTop w:val="0"/>
          <w:marBottom w:val="0"/>
          <w:divBdr>
            <w:top w:val="none" w:sz="0" w:space="0" w:color="auto"/>
            <w:left w:val="none" w:sz="0" w:space="0" w:color="auto"/>
            <w:bottom w:val="none" w:sz="0" w:space="0" w:color="auto"/>
            <w:right w:val="none" w:sz="0" w:space="0" w:color="auto"/>
          </w:divBdr>
        </w:div>
        <w:div w:id="1122191227">
          <w:marLeft w:val="480"/>
          <w:marRight w:val="0"/>
          <w:marTop w:val="0"/>
          <w:marBottom w:val="0"/>
          <w:divBdr>
            <w:top w:val="none" w:sz="0" w:space="0" w:color="auto"/>
            <w:left w:val="none" w:sz="0" w:space="0" w:color="auto"/>
            <w:bottom w:val="none" w:sz="0" w:space="0" w:color="auto"/>
            <w:right w:val="none" w:sz="0" w:space="0" w:color="auto"/>
          </w:divBdr>
        </w:div>
        <w:div w:id="1239251550">
          <w:marLeft w:val="480"/>
          <w:marRight w:val="0"/>
          <w:marTop w:val="0"/>
          <w:marBottom w:val="0"/>
          <w:divBdr>
            <w:top w:val="none" w:sz="0" w:space="0" w:color="auto"/>
            <w:left w:val="none" w:sz="0" w:space="0" w:color="auto"/>
            <w:bottom w:val="none" w:sz="0" w:space="0" w:color="auto"/>
            <w:right w:val="none" w:sz="0" w:space="0" w:color="auto"/>
          </w:divBdr>
        </w:div>
        <w:div w:id="202979994">
          <w:marLeft w:val="480"/>
          <w:marRight w:val="0"/>
          <w:marTop w:val="0"/>
          <w:marBottom w:val="0"/>
          <w:divBdr>
            <w:top w:val="none" w:sz="0" w:space="0" w:color="auto"/>
            <w:left w:val="none" w:sz="0" w:space="0" w:color="auto"/>
            <w:bottom w:val="none" w:sz="0" w:space="0" w:color="auto"/>
            <w:right w:val="none" w:sz="0" w:space="0" w:color="auto"/>
          </w:divBdr>
        </w:div>
        <w:div w:id="1232039986">
          <w:marLeft w:val="480"/>
          <w:marRight w:val="0"/>
          <w:marTop w:val="0"/>
          <w:marBottom w:val="0"/>
          <w:divBdr>
            <w:top w:val="none" w:sz="0" w:space="0" w:color="auto"/>
            <w:left w:val="none" w:sz="0" w:space="0" w:color="auto"/>
            <w:bottom w:val="none" w:sz="0" w:space="0" w:color="auto"/>
            <w:right w:val="none" w:sz="0" w:space="0" w:color="auto"/>
          </w:divBdr>
        </w:div>
        <w:div w:id="1567105361">
          <w:marLeft w:val="480"/>
          <w:marRight w:val="0"/>
          <w:marTop w:val="0"/>
          <w:marBottom w:val="0"/>
          <w:divBdr>
            <w:top w:val="none" w:sz="0" w:space="0" w:color="auto"/>
            <w:left w:val="none" w:sz="0" w:space="0" w:color="auto"/>
            <w:bottom w:val="none" w:sz="0" w:space="0" w:color="auto"/>
            <w:right w:val="none" w:sz="0" w:space="0" w:color="auto"/>
          </w:divBdr>
        </w:div>
        <w:div w:id="1024599007">
          <w:marLeft w:val="480"/>
          <w:marRight w:val="0"/>
          <w:marTop w:val="0"/>
          <w:marBottom w:val="0"/>
          <w:divBdr>
            <w:top w:val="none" w:sz="0" w:space="0" w:color="auto"/>
            <w:left w:val="none" w:sz="0" w:space="0" w:color="auto"/>
            <w:bottom w:val="none" w:sz="0" w:space="0" w:color="auto"/>
            <w:right w:val="none" w:sz="0" w:space="0" w:color="auto"/>
          </w:divBdr>
        </w:div>
        <w:div w:id="1020930711">
          <w:marLeft w:val="480"/>
          <w:marRight w:val="0"/>
          <w:marTop w:val="0"/>
          <w:marBottom w:val="0"/>
          <w:divBdr>
            <w:top w:val="none" w:sz="0" w:space="0" w:color="auto"/>
            <w:left w:val="none" w:sz="0" w:space="0" w:color="auto"/>
            <w:bottom w:val="none" w:sz="0" w:space="0" w:color="auto"/>
            <w:right w:val="none" w:sz="0" w:space="0" w:color="auto"/>
          </w:divBdr>
        </w:div>
        <w:div w:id="26878171">
          <w:marLeft w:val="480"/>
          <w:marRight w:val="0"/>
          <w:marTop w:val="0"/>
          <w:marBottom w:val="0"/>
          <w:divBdr>
            <w:top w:val="none" w:sz="0" w:space="0" w:color="auto"/>
            <w:left w:val="none" w:sz="0" w:space="0" w:color="auto"/>
            <w:bottom w:val="none" w:sz="0" w:space="0" w:color="auto"/>
            <w:right w:val="none" w:sz="0" w:space="0" w:color="auto"/>
          </w:divBdr>
        </w:div>
        <w:div w:id="216556291">
          <w:marLeft w:val="480"/>
          <w:marRight w:val="0"/>
          <w:marTop w:val="0"/>
          <w:marBottom w:val="0"/>
          <w:divBdr>
            <w:top w:val="none" w:sz="0" w:space="0" w:color="auto"/>
            <w:left w:val="none" w:sz="0" w:space="0" w:color="auto"/>
            <w:bottom w:val="none" w:sz="0" w:space="0" w:color="auto"/>
            <w:right w:val="none" w:sz="0" w:space="0" w:color="auto"/>
          </w:divBdr>
        </w:div>
        <w:div w:id="454325242">
          <w:marLeft w:val="480"/>
          <w:marRight w:val="0"/>
          <w:marTop w:val="0"/>
          <w:marBottom w:val="0"/>
          <w:divBdr>
            <w:top w:val="none" w:sz="0" w:space="0" w:color="auto"/>
            <w:left w:val="none" w:sz="0" w:space="0" w:color="auto"/>
            <w:bottom w:val="none" w:sz="0" w:space="0" w:color="auto"/>
            <w:right w:val="none" w:sz="0" w:space="0" w:color="auto"/>
          </w:divBdr>
        </w:div>
      </w:divsChild>
    </w:div>
    <w:div w:id="1903515153">
      <w:bodyDiv w:val="1"/>
      <w:marLeft w:val="0"/>
      <w:marRight w:val="0"/>
      <w:marTop w:val="0"/>
      <w:marBottom w:val="0"/>
      <w:divBdr>
        <w:top w:val="none" w:sz="0" w:space="0" w:color="auto"/>
        <w:left w:val="none" w:sz="0" w:space="0" w:color="auto"/>
        <w:bottom w:val="none" w:sz="0" w:space="0" w:color="auto"/>
        <w:right w:val="none" w:sz="0" w:space="0" w:color="auto"/>
      </w:divBdr>
    </w:div>
    <w:div w:id="1908104886">
      <w:bodyDiv w:val="1"/>
      <w:marLeft w:val="0"/>
      <w:marRight w:val="0"/>
      <w:marTop w:val="0"/>
      <w:marBottom w:val="0"/>
      <w:divBdr>
        <w:top w:val="none" w:sz="0" w:space="0" w:color="auto"/>
        <w:left w:val="none" w:sz="0" w:space="0" w:color="auto"/>
        <w:bottom w:val="none" w:sz="0" w:space="0" w:color="auto"/>
        <w:right w:val="none" w:sz="0" w:space="0" w:color="auto"/>
      </w:divBdr>
    </w:div>
    <w:div w:id="1919170804">
      <w:bodyDiv w:val="1"/>
      <w:marLeft w:val="0"/>
      <w:marRight w:val="0"/>
      <w:marTop w:val="0"/>
      <w:marBottom w:val="0"/>
      <w:divBdr>
        <w:top w:val="none" w:sz="0" w:space="0" w:color="auto"/>
        <w:left w:val="none" w:sz="0" w:space="0" w:color="auto"/>
        <w:bottom w:val="none" w:sz="0" w:space="0" w:color="auto"/>
        <w:right w:val="none" w:sz="0" w:space="0" w:color="auto"/>
      </w:divBdr>
      <w:divsChild>
        <w:div w:id="1706371988">
          <w:marLeft w:val="480"/>
          <w:marRight w:val="0"/>
          <w:marTop w:val="0"/>
          <w:marBottom w:val="0"/>
          <w:divBdr>
            <w:top w:val="none" w:sz="0" w:space="0" w:color="auto"/>
            <w:left w:val="none" w:sz="0" w:space="0" w:color="auto"/>
            <w:bottom w:val="none" w:sz="0" w:space="0" w:color="auto"/>
            <w:right w:val="none" w:sz="0" w:space="0" w:color="auto"/>
          </w:divBdr>
        </w:div>
        <w:div w:id="1368215606">
          <w:marLeft w:val="480"/>
          <w:marRight w:val="0"/>
          <w:marTop w:val="0"/>
          <w:marBottom w:val="0"/>
          <w:divBdr>
            <w:top w:val="none" w:sz="0" w:space="0" w:color="auto"/>
            <w:left w:val="none" w:sz="0" w:space="0" w:color="auto"/>
            <w:bottom w:val="none" w:sz="0" w:space="0" w:color="auto"/>
            <w:right w:val="none" w:sz="0" w:space="0" w:color="auto"/>
          </w:divBdr>
        </w:div>
        <w:div w:id="899250380">
          <w:marLeft w:val="480"/>
          <w:marRight w:val="0"/>
          <w:marTop w:val="0"/>
          <w:marBottom w:val="0"/>
          <w:divBdr>
            <w:top w:val="none" w:sz="0" w:space="0" w:color="auto"/>
            <w:left w:val="none" w:sz="0" w:space="0" w:color="auto"/>
            <w:bottom w:val="none" w:sz="0" w:space="0" w:color="auto"/>
            <w:right w:val="none" w:sz="0" w:space="0" w:color="auto"/>
          </w:divBdr>
        </w:div>
        <w:div w:id="1190029286">
          <w:marLeft w:val="480"/>
          <w:marRight w:val="0"/>
          <w:marTop w:val="0"/>
          <w:marBottom w:val="0"/>
          <w:divBdr>
            <w:top w:val="none" w:sz="0" w:space="0" w:color="auto"/>
            <w:left w:val="none" w:sz="0" w:space="0" w:color="auto"/>
            <w:bottom w:val="none" w:sz="0" w:space="0" w:color="auto"/>
            <w:right w:val="none" w:sz="0" w:space="0" w:color="auto"/>
          </w:divBdr>
        </w:div>
        <w:div w:id="285235213">
          <w:marLeft w:val="480"/>
          <w:marRight w:val="0"/>
          <w:marTop w:val="0"/>
          <w:marBottom w:val="0"/>
          <w:divBdr>
            <w:top w:val="none" w:sz="0" w:space="0" w:color="auto"/>
            <w:left w:val="none" w:sz="0" w:space="0" w:color="auto"/>
            <w:bottom w:val="none" w:sz="0" w:space="0" w:color="auto"/>
            <w:right w:val="none" w:sz="0" w:space="0" w:color="auto"/>
          </w:divBdr>
        </w:div>
        <w:div w:id="65498499">
          <w:marLeft w:val="480"/>
          <w:marRight w:val="0"/>
          <w:marTop w:val="0"/>
          <w:marBottom w:val="0"/>
          <w:divBdr>
            <w:top w:val="none" w:sz="0" w:space="0" w:color="auto"/>
            <w:left w:val="none" w:sz="0" w:space="0" w:color="auto"/>
            <w:bottom w:val="none" w:sz="0" w:space="0" w:color="auto"/>
            <w:right w:val="none" w:sz="0" w:space="0" w:color="auto"/>
          </w:divBdr>
        </w:div>
        <w:div w:id="1700861589">
          <w:marLeft w:val="480"/>
          <w:marRight w:val="0"/>
          <w:marTop w:val="0"/>
          <w:marBottom w:val="0"/>
          <w:divBdr>
            <w:top w:val="none" w:sz="0" w:space="0" w:color="auto"/>
            <w:left w:val="none" w:sz="0" w:space="0" w:color="auto"/>
            <w:bottom w:val="none" w:sz="0" w:space="0" w:color="auto"/>
            <w:right w:val="none" w:sz="0" w:space="0" w:color="auto"/>
          </w:divBdr>
        </w:div>
        <w:div w:id="1680960876">
          <w:marLeft w:val="480"/>
          <w:marRight w:val="0"/>
          <w:marTop w:val="0"/>
          <w:marBottom w:val="0"/>
          <w:divBdr>
            <w:top w:val="none" w:sz="0" w:space="0" w:color="auto"/>
            <w:left w:val="none" w:sz="0" w:space="0" w:color="auto"/>
            <w:bottom w:val="none" w:sz="0" w:space="0" w:color="auto"/>
            <w:right w:val="none" w:sz="0" w:space="0" w:color="auto"/>
          </w:divBdr>
        </w:div>
        <w:div w:id="1677145743">
          <w:marLeft w:val="480"/>
          <w:marRight w:val="0"/>
          <w:marTop w:val="0"/>
          <w:marBottom w:val="0"/>
          <w:divBdr>
            <w:top w:val="none" w:sz="0" w:space="0" w:color="auto"/>
            <w:left w:val="none" w:sz="0" w:space="0" w:color="auto"/>
            <w:bottom w:val="none" w:sz="0" w:space="0" w:color="auto"/>
            <w:right w:val="none" w:sz="0" w:space="0" w:color="auto"/>
          </w:divBdr>
        </w:div>
        <w:div w:id="776562261">
          <w:marLeft w:val="480"/>
          <w:marRight w:val="0"/>
          <w:marTop w:val="0"/>
          <w:marBottom w:val="0"/>
          <w:divBdr>
            <w:top w:val="none" w:sz="0" w:space="0" w:color="auto"/>
            <w:left w:val="none" w:sz="0" w:space="0" w:color="auto"/>
            <w:bottom w:val="none" w:sz="0" w:space="0" w:color="auto"/>
            <w:right w:val="none" w:sz="0" w:space="0" w:color="auto"/>
          </w:divBdr>
        </w:div>
        <w:div w:id="1776095715">
          <w:marLeft w:val="480"/>
          <w:marRight w:val="0"/>
          <w:marTop w:val="0"/>
          <w:marBottom w:val="0"/>
          <w:divBdr>
            <w:top w:val="none" w:sz="0" w:space="0" w:color="auto"/>
            <w:left w:val="none" w:sz="0" w:space="0" w:color="auto"/>
            <w:bottom w:val="none" w:sz="0" w:space="0" w:color="auto"/>
            <w:right w:val="none" w:sz="0" w:space="0" w:color="auto"/>
          </w:divBdr>
        </w:div>
        <w:div w:id="1342396288">
          <w:marLeft w:val="480"/>
          <w:marRight w:val="0"/>
          <w:marTop w:val="0"/>
          <w:marBottom w:val="0"/>
          <w:divBdr>
            <w:top w:val="none" w:sz="0" w:space="0" w:color="auto"/>
            <w:left w:val="none" w:sz="0" w:space="0" w:color="auto"/>
            <w:bottom w:val="none" w:sz="0" w:space="0" w:color="auto"/>
            <w:right w:val="none" w:sz="0" w:space="0" w:color="auto"/>
          </w:divBdr>
        </w:div>
        <w:div w:id="1617056348">
          <w:marLeft w:val="480"/>
          <w:marRight w:val="0"/>
          <w:marTop w:val="0"/>
          <w:marBottom w:val="0"/>
          <w:divBdr>
            <w:top w:val="none" w:sz="0" w:space="0" w:color="auto"/>
            <w:left w:val="none" w:sz="0" w:space="0" w:color="auto"/>
            <w:bottom w:val="none" w:sz="0" w:space="0" w:color="auto"/>
            <w:right w:val="none" w:sz="0" w:space="0" w:color="auto"/>
          </w:divBdr>
        </w:div>
        <w:div w:id="675690852">
          <w:marLeft w:val="480"/>
          <w:marRight w:val="0"/>
          <w:marTop w:val="0"/>
          <w:marBottom w:val="0"/>
          <w:divBdr>
            <w:top w:val="none" w:sz="0" w:space="0" w:color="auto"/>
            <w:left w:val="none" w:sz="0" w:space="0" w:color="auto"/>
            <w:bottom w:val="none" w:sz="0" w:space="0" w:color="auto"/>
            <w:right w:val="none" w:sz="0" w:space="0" w:color="auto"/>
          </w:divBdr>
        </w:div>
        <w:div w:id="1134517310">
          <w:marLeft w:val="480"/>
          <w:marRight w:val="0"/>
          <w:marTop w:val="0"/>
          <w:marBottom w:val="0"/>
          <w:divBdr>
            <w:top w:val="none" w:sz="0" w:space="0" w:color="auto"/>
            <w:left w:val="none" w:sz="0" w:space="0" w:color="auto"/>
            <w:bottom w:val="none" w:sz="0" w:space="0" w:color="auto"/>
            <w:right w:val="none" w:sz="0" w:space="0" w:color="auto"/>
          </w:divBdr>
        </w:div>
        <w:div w:id="1471636133">
          <w:marLeft w:val="480"/>
          <w:marRight w:val="0"/>
          <w:marTop w:val="0"/>
          <w:marBottom w:val="0"/>
          <w:divBdr>
            <w:top w:val="none" w:sz="0" w:space="0" w:color="auto"/>
            <w:left w:val="none" w:sz="0" w:space="0" w:color="auto"/>
            <w:bottom w:val="none" w:sz="0" w:space="0" w:color="auto"/>
            <w:right w:val="none" w:sz="0" w:space="0" w:color="auto"/>
          </w:divBdr>
        </w:div>
      </w:divsChild>
    </w:div>
    <w:div w:id="1933734347">
      <w:bodyDiv w:val="1"/>
      <w:marLeft w:val="0"/>
      <w:marRight w:val="0"/>
      <w:marTop w:val="0"/>
      <w:marBottom w:val="0"/>
      <w:divBdr>
        <w:top w:val="none" w:sz="0" w:space="0" w:color="auto"/>
        <w:left w:val="none" w:sz="0" w:space="0" w:color="auto"/>
        <w:bottom w:val="none" w:sz="0" w:space="0" w:color="auto"/>
        <w:right w:val="none" w:sz="0" w:space="0" w:color="auto"/>
      </w:divBdr>
    </w:div>
    <w:div w:id="1934046962">
      <w:bodyDiv w:val="1"/>
      <w:marLeft w:val="0"/>
      <w:marRight w:val="0"/>
      <w:marTop w:val="0"/>
      <w:marBottom w:val="0"/>
      <w:divBdr>
        <w:top w:val="none" w:sz="0" w:space="0" w:color="auto"/>
        <w:left w:val="none" w:sz="0" w:space="0" w:color="auto"/>
        <w:bottom w:val="none" w:sz="0" w:space="0" w:color="auto"/>
        <w:right w:val="none" w:sz="0" w:space="0" w:color="auto"/>
      </w:divBdr>
    </w:div>
    <w:div w:id="1937014664">
      <w:bodyDiv w:val="1"/>
      <w:marLeft w:val="0"/>
      <w:marRight w:val="0"/>
      <w:marTop w:val="0"/>
      <w:marBottom w:val="0"/>
      <w:divBdr>
        <w:top w:val="none" w:sz="0" w:space="0" w:color="auto"/>
        <w:left w:val="none" w:sz="0" w:space="0" w:color="auto"/>
        <w:bottom w:val="none" w:sz="0" w:space="0" w:color="auto"/>
        <w:right w:val="none" w:sz="0" w:space="0" w:color="auto"/>
      </w:divBdr>
      <w:divsChild>
        <w:div w:id="2110200524">
          <w:marLeft w:val="480"/>
          <w:marRight w:val="0"/>
          <w:marTop w:val="0"/>
          <w:marBottom w:val="0"/>
          <w:divBdr>
            <w:top w:val="none" w:sz="0" w:space="0" w:color="auto"/>
            <w:left w:val="none" w:sz="0" w:space="0" w:color="auto"/>
            <w:bottom w:val="none" w:sz="0" w:space="0" w:color="auto"/>
            <w:right w:val="none" w:sz="0" w:space="0" w:color="auto"/>
          </w:divBdr>
        </w:div>
        <w:div w:id="502085663">
          <w:marLeft w:val="480"/>
          <w:marRight w:val="0"/>
          <w:marTop w:val="0"/>
          <w:marBottom w:val="0"/>
          <w:divBdr>
            <w:top w:val="none" w:sz="0" w:space="0" w:color="auto"/>
            <w:left w:val="none" w:sz="0" w:space="0" w:color="auto"/>
            <w:bottom w:val="none" w:sz="0" w:space="0" w:color="auto"/>
            <w:right w:val="none" w:sz="0" w:space="0" w:color="auto"/>
          </w:divBdr>
        </w:div>
        <w:div w:id="123933984">
          <w:marLeft w:val="480"/>
          <w:marRight w:val="0"/>
          <w:marTop w:val="0"/>
          <w:marBottom w:val="0"/>
          <w:divBdr>
            <w:top w:val="none" w:sz="0" w:space="0" w:color="auto"/>
            <w:left w:val="none" w:sz="0" w:space="0" w:color="auto"/>
            <w:bottom w:val="none" w:sz="0" w:space="0" w:color="auto"/>
            <w:right w:val="none" w:sz="0" w:space="0" w:color="auto"/>
          </w:divBdr>
        </w:div>
        <w:div w:id="1774856030">
          <w:marLeft w:val="480"/>
          <w:marRight w:val="0"/>
          <w:marTop w:val="0"/>
          <w:marBottom w:val="0"/>
          <w:divBdr>
            <w:top w:val="none" w:sz="0" w:space="0" w:color="auto"/>
            <w:left w:val="none" w:sz="0" w:space="0" w:color="auto"/>
            <w:bottom w:val="none" w:sz="0" w:space="0" w:color="auto"/>
            <w:right w:val="none" w:sz="0" w:space="0" w:color="auto"/>
          </w:divBdr>
        </w:div>
        <w:div w:id="1177620751">
          <w:marLeft w:val="480"/>
          <w:marRight w:val="0"/>
          <w:marTop w:val="0"/>
          <w:marBottom w:val="0"/>
          <w:divBdr>
            <w:top w:val="none" w:sz="0" w:space="0" w:color="auto"/>
            <w:left w:val="none" w:sz="0" w:space="0" w:color="auto"/>
            <w:bottom w:val="none" w:sz="0" w:space="0" w:color="auto"/>
            <w:right w:val="none" w:sz="0" w:space="0" w:color="auto"/>
          </w:divBdr>
        </w:div>
        <w:div w:id="1759447995">
          <w:marLeft w:val="480"/>
          <w:marRight w:val="0"/>
          <w:marTop w:val="0"/>
          <w:marBottom w:val="0"/>
          <w:divBdr>
            <w:top w:val="none" w:sz="0" w:space="0" w:color="auto"/>
            <w:left w:val="none" w:sz="0" w:space="0" w:color="auto"/>
            <w:bottom w:val="none" w:sz="0" w:space="0" w:color="auto"/>
            <w:right w:val="none" w:sz="0" w:space="0" w:color="auto"/>
          </w:divBdr>
        </w:div>
        <w:div w:id="290524277">
          <w:marLeft w:val="480"/>
          <w:marRight w:val="0"/>
          <w:marTop w:val="0"/>
          <w:marBottom w:val="0"/>
          <w:divBdr>
            <w:top w:val="none" w:sz="0" w:space="0" w:color="auto"/>
            <w:left w:val="none" w:sz="0" w:space="0" w:color="auto"/>
            <w:bottom w:val="none" w:sz="0" w:space="0" w:color="auto"/>
            <w:right w:val="none" w:sz="0" w:space="0" w:color="auto"/>
          </w:divBdr>
        </w:div>
        <w:div w:id="1651860148">
          <w:marLeft w:val="480"/>
          <w:marRight w:val="0"/>
          <w:marTop w:val="0"/>
          <w:marBottom w:val="0"/>
          <w:divBdr>
            <w:top w:val="none" w:sz="0" w:space="0" w:color="auto"/>
            <w:left w:val="none" w:sz="0" w:space="0" w:color="auto"/>
            <w:bottom w:val="none" w:sz="0" w:space="0" w:color="auto"/>
            <w:right w:val="none" w:sz="0" w:space="0" w:color="auto"/>
          </w:divBdr>
        </w:div>
        <w:div w:id="1184973769">
          <w:marLeft w:val="480"/>
          <w:marRight w:val="0"/>
          <w:marTop w:val="0"/>
          <w:marBottom w:val="0"/>
          <w:divBdr>
            <w:top w:val="none" w:sz="0" w:space="0" w:color="auto"/>
            <w:left w:val="none" w:sz="0" w:space="0" w:color="auto"/>
            <w:bottom w:val="none" w:sz="0" w:space="0" w:color="auto"/>
            <w:right w:val="none" w:sz="0" w:space="0" w:color="auto"/>
          </w:divBdr>
        </w:div>
        <w:div w:id="9067800">
          <w:marLeft w:val="480"/>
          <w:marRight w:val="0"/>
          <w:marTop w:val="0"/>
          <w:marBottom w:val="0"/>
          <w:divBdr>
            <w:top w:val="none" w:sz="0" w:space="0" w:color="auto"/>
            <w:left w:val="none" w:sz="0" w:space="0" w:color="auto"/>
            <w:bottom w:val="none" w:sz="0" w:space="0" w:color="auto"/>
            <w:right w:val="none" w:sz="0" w:space="0" w:color="auto"/>
          </w:divBdr>
        </w:div>
        <w:div w:id="189877804">
          <w:marLeft w:val="480"/>
          <w:marRight w:val="0"/>
          <w:marTop w:val="0"/>
          <w:marBottom w:val="0"/>
          <w:divBdr>
            <w:top w:val="none" w:sz="0" w:space="0" w:color="auto"/>
            <w:left w:val="none" w:sz="0" w:space="0" w:color="auto"/>
            <w:bottom w:val="none" w:sz="0" w:space="0" w:color="auto"/>
            <w:right w:val="none" w:sz="0" w:space="0" w:color="auto"/>
          </w:divBdr>
        </w:div>
        <w:div w:id="344598452">
          <w:marLeft w:val="480"/>
          <w:marRight w:val="0"/>
          <w:marTop w:val="0"/>
          <w:marBottom w:val="0"/>
          <w:divBdr>
            <w:top w:val="none" w:sz="0" w:space="0" w:color="auto"/>
            <w:left w:val="none" w:sz="0" w:space="0" w:color="auto"/>
            <w:bottom w:val="none" w:sz="0" w:space="0" w:color="auto"/>
            <w:right w:val="none" w:sz="0" w:space="0" w:color="auto"/>
          </w:divBdr>
        </w:div>
        <w:div w:id="735205195">
          <w:marLeft w:val="480"/>
          <w:marRight w:val="0"/>
          <w:marTop w:val="0"/>
          <w:marBottom w:val="0"/>
          <w:divBdr>
            <w:top w:val="none" w:sz="0" w:space="0" w:color="auto"/>
            <w:left w:val="none" w:sz="0" w:space="0" w:color="auto"/>
            <w:bottom w:val="none" w:sz="0" w:space="0" w:color="auto"/>
            <w:right w:val="none" w:sz="0" w:space="0" w:color="auto"/>
          </w:divBdr>
        </w:div>
        <w:div w:id="108478029">
          <w:marLeft w:val="480"/>
          <w:marRight w:val="0"/>
          <w:marTop w:val="0"/>
          <w:marBottom w:val="0"/>
          <w:divBdr>
            <w:top w:val="none" w:sz="0" w:space="0" w:color="auto"/>
            <w:left w:val="none" w:sz="0" w:space="0" w:color="auto"/>
            <w:bottom w:val="none" w:sz="0" w:space="0" w:color="auto"/>
            <w:right w:val="none" w:sz="0" w:space="0" w:color="auto"/>
          </w:divBdr>
        </w:div>
        <w:div w:id="939486004">
          <w:marLeft w:val="480"/>
          <w:marRight w:val="0"/>
          <w:marTop w:val="0"/>
          <w:marBottom w:val="0"/>
          <w:divBdr>
            <w:top w:val="none" w:sz="0" w:space="0" w:color="auto"/>
            <w:left w:val="none" w:sz="0" w:space="0" w:color="auto"/>
            <w:bottom w:val="none" w:sz="0" w:space="0" w:color="auto"/>
            <w:right w:val="none" w:sz="0" w:space="0" w:color="auto"/>
          </w:divBdr>
        </w:div>
        <w:div w:id="1532693401">
          <w:marLeft w:val="480"/>
          <w:marRight w:val="0"/>
          <w:marTop w:val="0"/>
          <w:marBottom w:val="0"/>
          <w:divBdr>
            <w:top w:val="none" w:sz="0" w:space="0" w:color="auto"/>
            <w:left w:val="none" w:sz="0" w:space="0" w:color="auto"/>
            <w:bottom w:val="none" w:sz="0" w:space="0" w:color="auto"/>
            <w:right w:val="none" w:sz="0" w:space="0" w:color="auto"/>
          </w:divBdr>
        </w:div>
        <w:div w:id="1738745174">
          <w:marLeft w:val="480"/>
          <w:marRight w:val="0"/>
          <w:marTop w:val="0"/>
          <w:marBottom w:val="0"/>
          <w:divBdr>
            <w:top w:val="none" w:sz="0" w:space="0" w:color="auto"/>
            <w:left w:val="none" w:sz="0" w:space="0" w:color="auto"/>
            <w:bottom w:val="none" w:sz="0" w:space="0" w:color="auto"/>
            <w:right w:val="none" w:sz="0" w:space="0" w:color="auto"/>
          </w:divBdr>
        </w:div>
        <w:div w:id="1617982120">
          <w:marLeft w:val="480"/>
          <w:marRight w:val="0"/>
          <w:marTop w:val="0"/>
          <w:marBottom w:val="0"/>
          <w:divBdr>
            <w:top w:val="none" w:sz="0" w:space="0" w:color="auto"/>
            <w:left w:val="none" w:sz="0" w:space="0" w:color="auto"/>
            <w:bottom w:val="none" w:sz="0" w:space="0" w:color="auto"/>
            <w:right w:val="none" w:sz="0" w:space="0" w:color="auto"/>
          </w:divBdr>
        </w:div>
        <w:div w:id="1378965806">
          <w:marLeft w:val="480"/>
          <w:marRight w:val="0"/>
          <w:marTop w:val="0"/>
          <w:marBottom w:val="0"/>
          <w:divBdr>
            <w:top w:val="none" w:sz="0" w:space="0" w:color="auto"/>
            <w:left w:val="none" w:sz="0" w:space="0" w:color="auto"/>
            <w:bottom w:val="none" w:sz="0" w:space="0" w:color="auto"/>
            <w:right w:val="none" w:sz="0" w:space="0" w:color="auto"/>
          </w:divBdr>
        </w:div>
        <w:div w:id="1282032286">
          <w:marLeft w:val="480"/>
          <w:marRight w:val="0"/>
          <w:marTop w:val="0"/>
          <w:marBottom w:val="0"/>
          <w:divBdr>
            <w:top w:val="none" w:sz="0" w:space="0" w:color="auto"/>
            <w:left w:val="none" w:sz="0" w:space="0" w:color="auto"/>
            <w:bottom w:val="none" w:sz="0" w:space="0" w:color="auto"/>
            <w:right w:val="none" w:sz="0" w:space="0" w:color="auto"/>
          </w:divBdr>
        </w:div>
        <w:div w:id="1013530102">
          <w:marLeft w:val="480"/>
          <w:marRight w:val="0"/>
          <w:marTop w:val="0"/>
          <w:marBottom w:val="0"/>
          <w:divBdr>
            <w:top w:val="none" w:sz="0" w:space="0" w:color="auto"/>
            <w:left w:val="none" w:sz="0" w:space="0" w:color="auto"/>
            <w:bottom w:val="none" w:sz="0" w:space="0" w:color="auto"/>
            <w:right w:val="none" w:sz="0" w:space="0" w:color="auto"/>
          </w:divBdr>
        </w:div>
        <w:div w:id="671572298">
          <w:marLeft w:val="480"/>
          <w:marRight w:val="0"/>
          <w:marTop w:val="0"/>
          <w:marBottom w:val="0"/>
          <w:divBdr>
            <w:top w:val="none" w:sz="0" w:space="0" w:color="auto"/>
            <w:left w:val="none" w:sz="0" w:space="0" w:color="auto"/>
            <w:bottom w:val="none" w:sz="0" w:space="0" w:color="auto"/>
            <w:right w:val="none" w:sz="0" w:space="0" w:color="auto"/>
          </w:divBdr>
        </w:div>
      </w:divsChild>
    </w:div>
    <w:div w:id="1937051392">
      <w:bodyDiv w:val="1"/>
      <w:marLeft w:val="0"/>
      <w:marRight w:val="0"/>
      <w:marTop w:val="0"/>
      <w:marBottom w:val="0"/>
      <w:divBdr>
        <w:top w:val="none" w:sz="0" w:space="0" w:color="auto"/>
        <w:left w:val="none" w:sz="0" w:space="0" w:color="auto"/>
        <w:bottom w:val="none" w:sz="0" w:space="0" w:color="auto"/>
        <w:right w:val="none" w:sz="0" w:space="0" w:color="auto"/>
      </w:divBdr>
    </w:div>
    <w:div w:id="1976401295">
      <w:bodyDiv w:val="1"/>
      <w:marLeft w:val="0"/>
      <w:marRight w:val="0"/>
      <w:marTop w:val="0"/>
      <w:marBottom w:val="0"/>
      <w:divBdr>
        <w:top w:val="none" w:sz="0" w:space="0" w:color="auto"/>
        <w:left w:val="none" w:sz="0" w:space="0" w:color="auto"/>
        <w:bottom w:val="none" w:sz="0" w:space="0" w:color="auto"/>
        <w:right w:val="none" w:sz="0" w:space="0" w:color="auto"/>
      </w:divBdr>
    </w:div>
    <w:div w:id="1979844721">
      <w:bodyDiv w:val="1"/>
      <w:marLeft w:val="0"/>
      <w:marRight w:val="0"/>
      <w:marTop w:val="0"/>
      <w:marBottom w:val="0"/>
      <w:divBdr>
        <w:top w:val="none" w:sz="0" w:space="0" w:color="auto"/>
        <w:left w:val="none" w:sz="0" w:space="0" w:color="auto"/>
        <w:bottom w:val="none" w:sz="0" w:space="0" w:color="auto"/>
        <w:right w:val="none" w:sz="0" w:space="0" w:color="auto"/>
      </w:divBdr>
    </w:div>
    <w:div w:id="1988783379">
      <w:bodyDiv w:val="1"/>
      <w:marLeft w:val="0"/>
      <w:marRight w:val="0"/>
      <w:marTop w:val="0"/>
      <w:marBottom w:val="0"/>
      <w:divBdr>
        <w:top w:val="none" w:sz="0" w:space="0" w:color="auto"/>
        <w:left w:val="none" w:sz="0" w:space="0" w:color="auto"/>
        <w:bottom w:val="none" w:sz="0" w:space="0" w:color="auto"/>
        <w:right w:val="none" w:sz="0" w:space="0" w:color="auto"/>
      </w:divBdr>
    </w:div>
    <w:div w:id="1992977896">
      <w:bodyDiv w:val="1"/>
      <w:marLeft w:val="0"/>
      <w:marRight w:val="0"/>
      <w:marTop w:val="0"/>
      <w:marBottom w:val="0"/>
      <w:divBdr>
        <w:top w:val="none" w:sz="0" w:space="0" w:color="auto"/>
        <w:left w:val="none" w:sz="0" w:space="0" w:color="auto"/>
        <w:bottom w:val="none" w:sz="0" w:space="0" w:color="auto"/>
        <w:right w:val="none" w:sz="0" w:space="0" w:color="auto"/>
      </w:divBdr>
      <w:divsChild>
        <w:div w:id="1003699357">
          <w:marLeft w:val="480"/>
          <w:marRight w:val="0"/>
          <w:marTop w:val="0"/>
          <w:marBottom w:val="0"/>
          <w:divBdr>
            <w:top w:val="none" w:sz="0" w:space="0" w:color="auto"/>
            <w:left w:val="none" w:sz="0" w:space="0" w:color="auto"/>
            <w:bottom w:val="none" w:sz="0" w:space="0" w:color="auto"/>
            <w:right w:val="none" w:sz="0" w:space="0" w:color="auto"/>
          </w:divBdr>
        </w:div>
        <w:div w:id="1847746945">
          <w:marLeft w:val="480"/>
          <w:marRight w:val="0"/>
          <w:marTop w:val="0"/>
          <w:marBottom w:val="0"/>
          <w:divBdr>
            <w:top w:val="none" w:sz="0" w:space="0" w:color="auto"/>
            <w:left w:val="none" w:sz="0" w:space="0" w:color="auto"/>
            <w:bottom w:val="none" w:sz="0" w:space="0" w:color="auto"/>
            <w:right w:val="none" w:sz="0" w:space="0" w:color="auto"/>
          </w:divBdr>
        </w:div>
        <w:div w:id="915624216">
          <w:marLeft w:val="480"/>
          <w:marRight w:val="0"/>
          <w:marTop w:val="0"/>
          <w:marBottom w:val="0"/>
          <w:divBdr>
            <w:top w:val="none" w:sz="0" w:space="0" w:color="auto"/>
            <w:left w:val="none" w:sz="0" w:space="0" w:color="auto"/>
            <w:bottom w:val="none" w:sz="0" w:space="0" w:color="auto"/>
            <w:right w:val="none" w:sz="0" w:space="0" w:color="auto"/>
          </w:divBdr>
        </w:div>
        <w:div w:id="535434959">
          <w:marLeft w:val="480"/>
          <w:marRight w:val="0"/>
          <w:marTop w:val="0"/>
          <w:marBottom w:val="0"/>
          <w:divBdr>
            <w:top w:val="none" w:sz="0" w:space="0" w:color="auto"/>
            <w:left w:val="none" w:sz="0" w:space="0" w:color="auto"/>
            <w:bottom w:val="none" w:sz="0" w:space="0" w:color="auto"/>
            <w:right w:val="none" w:sz="0" w:space="0" w:color="auto"/>
          </w:divBdr>
        </w:div>
        <w:div w:id="550921591">
          <w:marLeft w:val="480"/>
          <w:marRight w:val="0"/>
          <w:marTop w:val="0"/>
          <w:marBottom w:val="0"/>
          <w:divBdr>
            <w:top w:val="none" w:sz="0" w:space="0" w:color="auto"/>
            <w:left w:val="none" w:sz="0" w:space="0" w:color="auto"/>
            <w:bottom w:val="none" w:sz="0" w:space="0" w:color="auto"/>
            <w:right w:val="none" w:sz="0" w:space="0" w:color="auto"/>
          </w:divBdr>
        </w:div>
        <w:div w:id="490103642">
          <w:marLeft w:val="480"/>
          <w:marRight w:val="0"/>
          <w:marTop w:val="0"/>
          <w:marBottom w:val="0"/>
          <w:divBdr>
            <w:top w:val="none" w:sz="0" w:space="0" w:color="auto"/>
            <w:left w:val="none" w:sz="0" w:space="0" w:color="auto"/>
            <w:bottom w:val="none" w:sz="0" w:space="0" w:color="auto"/>
            <w:right w:val="none" w:sz="0" w:space="0" w:color="auto"/>
          </w:divBdr>
        </w:div>
        <w:div w:id="288974222">
          <w:marLeft w:val="480"/>
          <w:marRight w:val="0"/>
          <w:marTop w:val="0"/>
          <w:marBottom w:val="0"/>
          <w:divBdr>
            <w:top w:val="none" w:sz="0" w:space="0" w:color="auto"/>
            <w:left w:val="none" w:sz="0" w:space="0" w:color="auto"/>
            <w:bottom w:val="none" w:sz="0" w:space="0" w:color="auto"/>
            <w:right w:val="none" w:sz="0" w:space="0" w:color="auto"/>
          </w:divBdr>
        </w:div>
        <w:div w:id="320542798">
          <w:marLeft w:val="480"/>
          <w:marRight w:val="0"/>
          <w:marTop w:val="0"/>
          <w:marBottom w:val="0"/>
          <w:divBdr>
            <w:top w:val="none" w:sz="0" w:space="0" w:color="auto"/>
            <w:left w:val="none" w:sz="0" w:space="0" w:color="auto"/>
            <w:bottom w:val="none" w:sz="0" w:space="0" w:color="auto"/>
            <w:right w:val="none" w:sz="0" w:space="0" w:color="auto"/>
          </w:divBdr>
        </w:div>
        <w:div w:id="139352070">
          <w:marLeft w:val="480"/>
          <w:marRight w:val="0"/>
          <w:marTop w:val="0"/>
          <w:marBottom w:val="0"/>
          <w:divBdr>
            <w:top w:val="none" w:sz="0" w:space="0" w:color="auto"/>
            <w:left w:val="none" w:sz="0" w:space="0" w:color="auto"/>
            <w:bottom w:val="none" w:sz="0" w:space="0" w:color="auto"/>
            <w:right w:val="none" w:sz="0" w:space="0" w:color="auto"/>
          </w:divBdr>
        </w:div>
      </w:divsChild>
    </w:div>
    <w:div w:id="1995646345">
      <w:bodyDiv w:val="1"/>
      <w:marLeft w:val="0"/>
      <w:marRight w:val="0"/>
      <w:marTop w:val="0"/>
      <w:marBottom w:val="0"/>
      <w:divBdr>
        <w:top w:val="none" w:sz="0" w:space="0" w:color="auto"/>
        <w:left w:val="none" w:sz="0" w:space="0" w:color="auto"/>
        <w:bottom w:val="none" w:sz="0" w:space="0" w:color="auto"/>
        <w:right w:val="none" w:sz="0" w:space="0" w:color="auto"/>
      </w:divBdr>
    </w:div>
    <w:div w:id="1996644864">
      <w:bodyDiv w:val="1"/>
      <w:marLeft w:val="0"/>
      <w:marRight w:val="0"/>
      <w:marTop w:val="0"/>
      <w:marBottom w:val="0"/>
      <w:divBdr>
        <w:top w:val="none" w:sz="0" w:space="0" w:color="auto"/>
        <w:left w:val="none" w:sz="0" w:space="0" w:color="auto"/>
        <w:bottom w:val="none" w:sz="0" w:space="0" w:color="auto"/>
        <w:right w:val="none" w:sz="0" w:space="0" w:color="auto"/>
      </w:divBdr>
      <w:divsChild>
        <w:div w:id="1665812192">
          <w:marLeft w:val="480"/>
          <w:marRight w:val="0"/>
          <w:marTop w:val="0"/>
          <w:marBottom w:val="0"/>
          <w:divBdr>
            <w:top w:val="none" w:sz="0" w:space="0" w:color="auto"/>
            <w:left w:val="none" w:sz="0" w:space="0" w:color="auto"/>
            <w:bottom w:val="none" w:sz="0" w:space="0" w:color="auto"/>
            <w:right w:val="none" w:sz="0" w:space="0" w:color="auto"/>
          </w:divBdr>
        </w:div>
        <w:div w:id="541670811">
          <w:marLeft w:val="480"/>
          <w:marRight w:val="0"/>
          <w:marTop w:val="0"/>
          <w:marBottom w:val="0"/>
          <w:divBdr>
            <w:top w:val="none" w:sz="0" w:space="0" w:color="auto"/>
            <w:left w:val="none" w:sz="0" w:space="0" w:color="auto"/>
            <w:bottom w:val="none" w:sz="0" w:space="0" w:color="auto"/>
            <w:right w:val="none" w:sz="0" w:space="0" w:color="auto"/>
          </w:divBdr>
        </w:div>
      </w:divsChild>
    </w:div>
    <w:div w:id="1997604726">
      <w:bodyDiv w:val="1"/>
      <w:marLeft w:val="0"/>
      <w:marRight w:val="0"/>
      <w:marTop w:val="0"/>
      <w:marBottom w:val="0"/>
      <w:divBdr>
        <w:top w:val="none" w:sz="0" w:space="0" w:color="auto"/>
        <w:left w:val="none" w:sz="0" w:space="0" w:color="auto"/>
        <w:bottom w:val="none" w:sz="0" w:space="0" w:color="auto"/>
        <w:right w:val="none" w:sz="0" w:space="0" w:color="auto"/>
      </w:divBdr>
    </w:div>
    <w:div w:id="1998068708">
      <w:bodyDiv w:val="1"/>
      <w:marLeft w:val="0"/>
      <w:marRight w:val="0"/>
      <w:marTop w:val="0"/>
      <w:marBottom w:val="0"/>
      <w:divBdr>
        <w:top w:val="none" w:sz="0" w:space="0" w:color="auto"/>
        <w:left w:val="none" w:sz="0" w:space="0" w:color="auto"/>
        <w:bottom w:val="none" w:sz="0" w:space="0" w:color="auto"/>
        <w:right w:val="none" w:sz="0" w:space="0" w:color="auto"/>
      </w:divBdr>
    </w:div>
    <w:div w:id="2021734344">
      <w:bodyDiv w:val="1"/>
      <w:marLeft w:val="0"/>
      <w:marRight w:val="0"/>
      <w:marTop w:val="0"/>
      <w:marBottom w:val="0"/>
      <w:divBdr>
        <w:top w:val="none" w:sz="0" w:space="0" w:color="auto"/>
        <w:left w:val="none" w:sz="0" w:space="0" w:color="auto"/>
        <w:bottom w:val="none" w:sz="0" w:space="0" w:color="auto"/>
        <w:right w:val="none" w:sz="0" w:space="0" w:color="auto"/>
      </w:divBdr>
    </w:div>
    <w:div w:id="2021856230">
      <w:bodyDiv w:val="1"/>
      <w:marLeft w:val="0"/>
      <w:marRight w:val="0"/>
      <w:marTop w:val="0"/>
      <w:marBottom w:val="0"/>
      <w:divBdr>
        <w:top w:val="none" w:sz="0" w:space="0" w:color="auto"/>
        <w:left w:val="none" w:sz="0" w:space="0" w:color="auto"/>
        <w:bottom w:val="none" w:sz="0" w:space="0" w:color="auto"/>
        <w:right w:val="none" w:sz="0" w:space="0" w:color="auto"/>
      </w:divBdr>
    </w:div>
    <w:div w:id="2034765110">
      <w:bodyDiv w:val="1"/>
      <w:marLeft w:val="0"/>
      <w:marRight w:val="0"/>
      <w:marTop w:val="0"/>
      <w:marBottom w:val="0"/>
      <w:divBdr>
        <w:top w:val="none" w:sz="0" w:space="0" w:color="auto"/>
        <w:left w:val="none" w:sz="0" w:space="0" w:color="auto"/>
        <w:bottom w:val="none" w:sz="0" w:space="0" w:color="auto"/>
        <w:right w:val="none" w:sz="0" w:space="0" w:color="auto"/>
      </w:divBdr>
    </w:div>
    <w:div w:id="2035032255">
      <w:bodyDiv w:val="1"/>
      <w:marLeft w:val="0"/>
      <w:marRight w:val="0"/>
      <w:marTop w:val="0"/>
      <w:marBottom w:val="0"/>
      <w:divBdr>
        <w:top w:val="none" w:sz="0" w:space="0" w:color="auto"/>
        <w:left w:val="none" w:sz="0" w:space="0" w:color="auto"/>
        <w:bottom w:val="none" w:sz="0" w:space="0" w:color="auto"/>
        <w:right w:val="none" w:sz="0" w:space="0" w:color="auto"/>
      </w:divBdr>
    </w:div>
    <w:div w:id="2036153143">
      <w:bodyDiv w:val="1"/>
      <w:marLeft w:val="0"/>
      <w:marRight w:val="0"/>
      <w:marTop w:val="0"/>
      <w:marBottom w:val="0"/>
      <w:divBdr>
        <w:top w:val="none" w:sz="0" w:space="0" w:color="auto"/>
        <w:left w:val="none" w:sz="0" w:space="0" w:color="auto"/>
        <w:bottom w:val="none" w:sz="0" w:space="0" w:color="auto"/>
        <w:right w:val="none" w:sz="0" w:space="0" w:color="auto"/>
      </w:divBdr>
    </w:div>
    <w:div w:id="2045321610">
      <w:bodyDiv w:val="1"/>
      <w:marLeft w:val="0"/>
      <w:marRight w:val="0"/>
      <w:marTop w:val="0"/>
      <w:marBottom w:val="0"/>
      <w:divBdr>
        <w:top w:val="none" w:sz="0" w:space="0" w:color="auto"/>
        <w:left w:val="none" w:sz="0" w:space="0" w:color="auto"/>
        <w:bottom w:val="none" w:sz="0" w:space="0" w:color="auto"/>
        <w:right w:val="none" w:sz="0" w:space="0" w:color="auto"/>
      </w:divBdr>
      <w:divsChild>
        <w:div w:id="232588302">
          <w:marLeft w:val="480"/>
          <w:marRight w:val="0"/>
          <w:marTop w:val="0"/>
          <w:marBottom w:val="0"/>
          <w:divBdr>
            <w:top w:val="none" w:sz="0" w:space="0" w:color="auto"/>
            <w:left w:val="none" w:sz="0" w:space="0" w:color="auto"/>
            <w:bottom w:val="none" w:sz="0" w:space="0" w:color="auto"/>
            <w:right w:val="none" w:sz="0" w:space="0" w:color="auto"/>
          </w:divBdr>
        </w:div>
        <w:div w:id="296301511">
          <w:marLeft w:val="480"/>
          <w:marRight w:val="0"/>
          <w:marTop w:val="0"/>
          <w:marBottom w:val="0"/>
          <w:divBdr>
            <w:top w:val="none" w:sz="0" w:space="0" w:color="auto"/>
            <w:left w:val="none" w:sz="0" w:space="0" w:color="auto"/>
            <w:bottom w:val="none" w:sz="0" w:space="0" w:color="auto"/>
            <w:right w:val="none" w:sz="0" w:space="0" w:color="auto"/>
          </w:divBdr>
        </w:div>
      </w:divsChild>
    </w:div>
    <w:div w:id="2049138716">
      <w:bodyDiv w:val="1"/>
      <w:marLeft w:val="0"/>
      <w:marRight w:val="0"/>
      <w:marTop w:val="0"/>
      <w:marBottom w:val="0"/>
      <w:divBdr>
        <w:top w:val="none" w:sz="0" w:space="0" w:color="auto"/>
        <w:left w:val="none" w:sz="0" w:space="0" w:color="auto"/>
        <w:bottom w:val="none" w:sz="0" w:space="0" w:color="auto"/>
        <w:right w:val="none" w:sz="0" w:space="0" w:color="auto"/>
      </w:divBdr>
    </w:div>
    <w:div w:id="2068869013">
      <w:bodyDiv w:val="1"/>
      <w:marLeft w:val="0"/>
      <w:marRight w:val="0"/>
      <w:marTop w:val="0"/>
      <w:marBottom w:val="0"/>
      <w:divBdr>
        <w:top w:val="none" w:sz="0" w:space="0" w:color="auto"/>
        <w:left w:val="none" w:sz="0" w:space="0" w:color="auto"/>
        <w:bottom w:val="none" w:sz="0" w:space="0" w:color="auto"/>
        <w:right w:val="none" w:sz="0" w:space="0" w:color="auto"/>
      </w:divBdr>
    </w:div>
    <w:div w:id="2071343535">
      <w:bodyDiv w:val="1"/>
      <w:marLeft w:val="0"/>
      <w:marRight w:val="0"/>
      <w:marTop w:val="0"/>
      <w:marBottom w:val="0"/>
      <w:divBdr>
        <w:top w:val="none" w:sz="0" w:space="0" w:color="auto"/>
        <w:left w:val="none" w:sz="0" w:space="0" w:color="auto"/>
        <w:bottom w:val="none" w:sz="0" w:space="0" w:color="auto"/>
        <w:right w:val="none" w:sz="0" w:space="0" w:color="auto"/>
      </w:divBdr>
    </w:div>
    <w:div w:id="2073961487">
      <w:bodyDiv w:val="1"/>
      <w:marLeft w:val="0"/>
      <w:marRight w:val="0"/>
      <w:marTop w:val="0"/>
      <w:marBottom w:val="0"/>
      <w:divBdr>
        <w:top w:val="none" w:sz="0" w:space="0" w:color="auto"/>
        <w:left w:val="none" w:sz="0" w:space="0" w:color="auto"/>
        <w:bottom w:val="none" w:sz="0" w:space="0" w:color="auto"/>
        <w:right w:val="none" w:sz="0" w:space="0" w:color="auto"/>
      </w:divBdr>
    </w:div>
    <w:div w:id="2074424227">
      <w:bodyDiv w:val="1"/>
      <w:marLeft w:val="0"/>
      <w:marRight w:val="0"/>
      <w:marTop w:val="0"/>
      <w:marBottom w:val="0"/>
      <w:divBdr>
        <w:top w:val="none" w:sz="0" w:space="0" w:color="auto"/>
        <w:left w:val="none" w:sz="0" w:space="0" w:color="auto"/>
        <w:bottom w:val="none" w:sz="0" w:space="0" w:color="auto"/>
        <w:right w:val="none" w:sz="0" w:space="0" w:color="auto"/>
      </w:divBdr>
    </w:div>
    <w:div w:id="2079744639">
      <w:bodyDiv w:val="1"/>
      <w:marLeft w:val="0"/>
      <w:marRight w:val="0"/>
      <w:marTop w:val="0"/>
      <w:marBottom w:val="0"/>
      <w:divBdr>
        <w:top w:val="none" w:sz="0" w:space="0" w:color="auto"/>
        <w:left w:val="none" w:sz="0" w:space="0" w:color="auto"/>
        <w:bottom w:val="none" w:sz="0" w:space="0" w:color="auto"/>
        <w:right w:val="none" w:sz="0" w:space="0" w:color="auto"/>
      </w:divBdr>
    </w:div>
    <w:div w:id="2082024719">
      <w:bodyDiv w:val="1"/>
      <w:marLeft w:val="0"/>
      <w:marRight w:val="0"/>
      <w:marTop w:val="0"/>
      <w:marBottom w:val="0"/>
      <w:divBdr>
        <w:top w:val="none" w:sz="0" w:space="0" w:color="auto"/>
        <w:left w:val="none" w:sz="0" w:space="0" w:color="auto"/>
        <w:bottom w:val="none" w:sz="0" w:space="0" w:color="auto"/>
        <w:right w:val="none" w:sz="0" w:space="0" w:color="auto"/>
      </w:divBdr>
    </w:div>
    <w:div w:id="2084401305">
      <w:bodyDiv w:val="1"/>
      <w:marLeft w:val="0"/>
      <w:marRight w:val="0"/>
      <w:marTop w:val="0"/>
      <w:marBottom w:val="0"/>
      <w:divBdr>
        <w:top w:val="none" w:sz="0" w:space="0" w:color="auto"/>
        <w:left w:val="none" w:sz="0" w:space="0" w:color="auto"/>
        <w:bottom w:val="none" w:sz="0" w:space="0" w:color="auto"/>
        <w:right w:val="none" w:sz="0" w:space="0" w:color="auto"/>
      </w:divBdr>
    </w:div>
    <w:div w:id="2085759148">
      <w:bodyDiv w:val="1"/>
      <w:marLeft w:val="0"/>
      <w:marRight w:val="0"/>
      <w:marTop w:val="0"/>
      <w:marBottom w:val="0"/>
      <w:divBdr>
        <w:top w:val="none" w:sz="0" w:space="0" w:color="auto"/>
        <w:left w:val="none" w:sz="0" w:space="0" w:color="auto"/>
        <w:bottom w:val="none" w:sz="0" w:space="0" w:color="auto"/>
        <w:right w:val="none" w:sz="0" w:space="0" w:color="auto"/>
      </w:divBdr>
    </w:div>
    <w:div w:id="2093165036">
      <w:bodyDiv w:val="1"/>
      <w:marLeft w:val="0"/>
      <w:marRight w:val="0"/>
      <w:marTop w:val="0"/>
      <w:marBottom w:val="0"/>
      <w:divBdr>
        <w:top w:val="none" w:sz="0" w:space="0" w:color="auto"/>
        <w:left w:val="none" w:sz="0" w:space="0" w:color="auto"/>
        <w:bottom w:val="none" w:sz="0" w:space="0" w:color="auto"/>
        <w:right w:val="none" w:sz="0" w:space="0" w:color="auto"/>
      </w:divBdr>
    </w:div>
    <w:div w:id="2098938600">
      <w:bodyDiv w:val="1"/>
      <w:marLeft w:val="0"/>
      <w:marRight w:val="0"/>
      <w:marTop w:val="0"/>
      <w:marBottom w:val="0"/>
      <w:divBdr>
        <w:top w:val="none" w:sz="0" w:space="0" w:color="auto"/>
        <w:left w:val="none" w:sz="0" w:space="0" w:color="auto"/>
        <w:bottom w:val="none" w:sz="0" w:space="0" w:color="auto"/>
        <w:right w:val="none" w:sz="0" w:space="0" w:color="auto"/>
      </w:divBdr>
    </w:div>
    <w:div w:id="2101902713">
      <w:bodyDiv w:val="1"/>
      <w:marLeft w:val="0"/>
      <w:marRight w:val="0"/>
      <w:marTop w:val="0"/>
      <w:marBottom w:val="0"/>
      <w:divBdr>
        <w:top w:val="none" w:sz="0" w:space="0" w:color="auto"/>
        <w:left w:val="none" w:sz="0" w:space="0" w:color="auto"/>
        <w:bottom w:val="none" w:sz="0" w:space="0" w:color="auto"/>
        <w:right w:val="none" w:sz="0" w:space="0" w:color="auto"/>
      </w:divBdr>
    </w:div>
    <w:div w:id="2104062727">
      <w:bodyDiv w:val="1"/>
      <w:marLeft w:val="0"/>
      <w:marRight w:val="0"/>
      <w:marTop w:val="0"/>
      <w:marBottom w:val="0"/>
      <w:divBdr>
        <w:top w:val="none" w:sz="0" w:space="0" w:color="auto"/>
        <w:left w:val="none" w:sz="0" w:space="0" w:color="auto"/>
        <w:bottom w:val="none" w:sz="0" w:space="0" w:color="auto"/>
        <w:right w:val="none" w:sz="0" w:space="0" w:color="auto"/>
      </w:divBdr>
    </w:div>
    <w:div w:id="2105035573">
      <w:bodyDiv w:val="1"/>
      <w:marLeft w:val="0"/>
      <w:marRight w:val="0"/>
      <w:marTop w:val="0"/>
      <w:marBottom w:val="0"/>
      <w:divBdr>
        <w:top w:val="none" w:sz="0" w:space="0" w:color="auto"/>
        <w:left w:val="none" w:sz="0" w:space="0" w:color="auto"/>
        <w:bottom w:val="none" w:sz="0" w:space="0" w:color="auto"/>
        <w:right w:val="none" w:sz="0" w:space="0" w:color="auto"/>
      </w:divBdr>
    </w:div>
    <w:div w:id="2109618642">
      <w:bodyDiv w:val="1"/>
      <w:marLeft w:val="0"/>
      <w:marRight w:val="0"/>
      <w:marTop w:val="0"/>
      <w:marBottom w:val="0"/>
      <w:divBdr>
        <w:top w:val="none" w:sz="0" w:space="0" w:color="auto"/>
        <w:left w:val="none" w:sz="0" w:space="0" w:color="auto"/>
        <w:bottom w:val="none" w:sz="0" w:space="0" w:color="auto"/>
        <w:right w:val="none" w:sz="0" w:space="0" w:color="auto"/>
      </w:divBdr>
    </w:div>
    <w:div w:id="2117021636">
      <w:bodyDiv w:val="1"/>
      <w:marLeft w:val="0"/>
      <w:marRight w:val="0"/>
      <w:marTop w:val="0"/>
      <w:marBottom w:val="0"/>
      <w:divBdr>
        <w:top w:val="none" w:sz="0" w:space="0" w:color="auto"/>
        <w:left w:val="none" w:sz="0" w:space="0" w:color="auto"/>
        <w:bottom w:val="none" w:sz="0" w:space="0" w:color="auto"/>
        <w:right w:val="none" w:sz="0" w:space="0" w:color="auto"/>
      </w:divBdr>
    </w:div>
    <w:div w:id="2133206877">
      <w:bodyDiv w:val="1"/>
      <w:marLeft w:val="0"/>
      <w:marRight w:val="0"/>
      <w:marTop w:val="0"/>
      <w:marBottom w:val="0"/>
      <w:divBdr>
        <w:top w:val="none" w:sz="0" w:space="0" w:color="auto"/>
        <w:left w:val="none" w:sz="0" w:space="0" w:color="auto"/>
        <w:bottom w:val="none" w:sz="0" w:space="0" w:color="auto"/>
        <w:right w:val="none" w:sz="0" w:space="0" w:color="auto"/>
      </w:divBdr>
    </w:div>
    <w:div w:id="2133671885">
      <w:bodyDiv w:val="1"/>
      <w:marLeft w:val="0"/>
      <w:marRight w:val="0"/>
      <w:marTop w:val="0"/>
      <w:marBottom w:val="0"/>
      <w:divBdr>
        <w:top w:val="none" w:sz="0" w:space="0" w:color="auto"/>
        <w:left w:val="none" w:sz="0" w:space="0" w:color="auto"/>
        <w:bottom w:val="none" w:sz="0" w:space="0" w:color="auto"/>
        <w:right w:val="none" w:sz="0" w:space="0" w:color="auto"/>
      </w:divBdr>
    </w:div>
    <w:div w:id="2135754218">
      <w:bodyDiv w:val="1"/>
      <w:marLeft w:val="0"/>
      <w:marRight w:val="0"/>
      <w:marTop w:val="0"/>
      <w:marBottom w:val="0"/>
      <w:divBdr>
        <w:top w:val="none" w:sz="0" w:space="0" w:color="auto"/>
        <w:left w:val="none" w:sz="0" w:space="0" w:color="auto"/>
        <w:bottom w:val="none" w:sz="0" w:space="0" w:color="auto"/>
        <w:right w:val="none" w:sz="0" w:space="0" w:color="auto"/>
      </w:divBdr>
    </w:div>
    <w:div w:id="214407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10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CB7C2BF-C416-462C-AED1-7C64FCAFCEFF}">
  <we:reference id="wa104382081" version="1.55.1.0" store="en-US" storeType="OMEX"/>
  <we:alternateReferences>
    <we:reference id="WA104382081" version="1.55.1.0" store="" storeType="OMEX"/>
  </we:alternateReferences>
  <we:properties>
    <we:property name="MENDELEY_CITATIONS" value="[{&quot;citationID&quot;:&quot;MENDELEY_CITATION_086939d0-b2e3-4de1-9f4f-8ffc6d7a680e&quot;,&quot;properties&quot;:{&quot;noteIndex&quot;:0},&quot;isEdited&quot;:false,&quot;manualOverride&quot;:{&quot;isManuallyOverridden&quot;:false,&quot;citeprocText&quot;:&quot;(Ariyanti, 2016; Mukaromah, 2021)&quot;,&quot;manualOverrideText&quot;:&quot;&quot;},&quot;citationTag&quot;:&quot;MENDELEY_CITATION_v3_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&quot;,&quot;citationItems&quot;:[{&quot;id&quot;:&quot;3727103b-d44f-33a5-b58c-050a7e250daa&quot;,&quot;itemData&quot;:{&quot;type&quot;:&quot;article-journal&quot;,&quot;id&quot;:&quot;3727103b-d44f-33a5-b58c-050a7e250daa&quot;,&quot;title&quot;:&quot;The Importance of Childhood Education for Child Development&quot;,&quot;author&quot;:[{&quot;family&quot;:&quot;Ariyanti&quot;,&quot;given&quot;:&quot;Tatik&quot;,&quot;parse-names&quot;:false,&quot;dropping-particle&quot;:&quot;&quot;,&quot;non-dropping-particle&quot;:&quot;&quot;}],&quot;container-title&quot;:&quot;Dinamika: Jurnal Ilmiah Pendidikan Dasar&quot;,&quot;issued&quot;:{&quot;date-parts&quot;:[[2016]]},&quot;page&quot;:&quot;50-58&quot;,&quot;abstract&quot;:&quot;Anak usia dini berada dalam masa keemasan di sepanjang rentang usia perkembangan manusia. Masa ini merupakan periode sensitif, selama masa inilah anak secara khusus mudah menerima stimulus-stimulus dari lingkungannya. Pada masa ini anak siap melakukan berbagai kegiatan dalam rangka memahami dan menguasai lingkungannya. Usia keemasan merupakan masa di mana anak mulai peka untuk menerima berbagai stimulasi dan berbagai upaya pendidikan dari lingkungannya baik disengaja maupun tidak disengaja. Pada masa peka inilah terjadi pematangan fungsi-fungsi fisik dan psikis sehingga siap merespon dan mewujudkan semua tugas-tugas perkembangan yang diharapkan muncul pada pola perilakunya sehari-hari. Pendidikan pada anak usia dini pada dasarnya meliputi seluruh upaya dan tindakan yang dilakukan pendidik dan orang tua dalam proses perawatan, pengasuhan dan pendidikan pada anak dengan menciptakan aura dan lingkungan dimana anak dapat mengeksplorasi pengalaman yang memberikan kesempatan kepadanya untuk mengetahui dan memahami pengalaman belajar yang diperolehnya dari lingkungan, melalui cara mengamati, meniru dan bereksperimen yang berlangsung secara berulang-ulang dan melibatkan seluruh potensi dan kecerdasan anak.&quot;,&quot;issue&quot;:&quot;1&quot;,&quot;volume&quot;:&quot;8&quot;,&quot;container-title-short&quot;:&quot;&quot;},&quot;isTemporary&quot;:false},{&quot;id&quot;:&quot;7618bd06-020a-3f63-bbc6-8e7c8a15a092&quot;,&quot;itemData&quot;:{&quot;type&quot;:&quot;article-journal&quot;,&quot;id&quot;:&quot;7618bd06-020a-3f63-bbc6-8e7c8a15a092&quot;,&quot;title&quot;:&quot;Manajemen Pendidikan Di Paud Bintang Soropadan Dalam Meningkatkan Mutu Pembelajaran&quot;,&quot;author&quot;:[{&quot;family&quot;:&quot;Mukaromah&quot;,&quot;given&quot;:&quot;Dyah Ayu&quot;,&quot;parse-names&quot;:false,&quot;dropping-particle&quot;:&quot;&quot;,&quot;non-dropping-particle&quot;:&quot;&quot;}],&quot;container-title&quot;:&quot;JEA (Jurnal Edukasi AUD)&quot;,&quot;DOI&quot;:&quot;10.18592/jea.v7i1.4366&quot;,&quot;ISSN&quot;:&quot;2443-2636&quot;,&quot;issued&quot;:{&quot;date-parts&quot;:[[2021]]},&quot;page&quot;:&quot;34&quot;,&quot;abstract&quot;:&quot;AbstrakPendidikan anak usia dini sudah menjadi kebutuhan masyarakat. Meskipun pendidikan anak usia dini termasuk pendidikan yang termasuk dalam tahap pengenalan, namun pendidikan ini telah memberikan pengaruh yang banyak bagi perkembangan pendidikan anak. Manajemen pada PAUD Bintang Soropadan yang meliputi manajemen kurikulum, kesiswaan, pendidik dan tenaga kependidikan, sarana dan prasarana serta manajemen keuangan PAUD dan sudah dilaksanakan. Hal itu terlihat pada, pertama, mutu pembelajaran PAUD yaitu layanan yang disediakan berupa Kelompok Taman Kanak-Kanak (TK) dan Kelompok Bermain (KB). Kedua, pemenuhan tingkat pencapain perkembangan anak, pembelajaran yang dilakukan sesuai dengan usia anak dan juga sesuai dengan kebutuhan masyarakat sekitar. Ketiga, pemenuhan tenaga pendidik dan tenaga kependidikan untuk memenuhi standar, bahkan melebihi standar yang ada, dengan cara memberi kesempatan pendidik untuk kuliah dan mengikuti diklat. Keempat, sarana dan prasarana yang ada sekarang sudah lebih dan cukup, baik itu dari segi kuantitas maupun kualitas yang disyaratkan sesuai aturan yang ada. Sarana dan prasarana tentang alat yang aman, nyaman, terang, dan memenuhi kriteria kesehatan bagi anak, sesuai dengan tingkat perkembangan anak, memanfaatkan potensi sumber daya yang ada sudah terpenuhi. Kelima, sesuai dengan petunjuk dan aturan tentang keuangan penyelenggaraan PAUD. Pengelolaan keuangan juga sudah dikomunikasikan dengan orang tua, peserta didik dan masyarakat.Kata Kunci : Manajemen, Mutu pembelajaran, PAUD &quot;,&quot;issue&quot;:&quot;1&quot;,&quot;volume&quot;:&quot;7&quot;,&quot;container-title-short&quot;:&quot;&quot;},&quot;isTemporary&quot;:false}]},{&quot;citationID&quot;:&quot;MENDELEY_CITATION_2b67732d-0e1a-42eb-be6e-bf590c134ed4&quot;,&quot;properties&quot;:{&quot;noteIndex&quot;:0},&quot;isEdited&quot;:false,&quot;manualOverride&quot;:{&quot;isManuallyOverridden&quot;:false,&quot;citeprocText&quot;:&quot;(Kemendikbudristek, 2022)&quot;,&quot;manualOverrideText&quot;:&quot;&quot;},&quot;citationTag&quot;:&quot;MENDELEY_CITATION_v3_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&quot;,&quot;citationItems&quot;:[{&quot;id&quot;:&quot;2873c1b2-90ef-3268-b64b-eb59f310edaa&quot;,&quot;itemData&quot;:{&quot;type&quot;:&quot;article&quot;,&quot;id&quot;:&quot;2873c1b2-90ef-3268-b64b-eb59f310edaa&quot;,&quot;title&quot;:&quot;Salinan BSKAP NO 033 Tahun 2022&quot;,&quot;author&quot;:[{&quot;family&quot;:&quot;Kemendikbudristek&quot;,&quot;given&quot;:&quot;&quot;,&quot;parse-names&quot;:false,&quot;dropping-particle&quot;:&quot;&quot;,&quot;non-dropping-particle&quot;:&quot;&quot;}],&quot;issued&quot;:{&quot;date-parts&quot;:[[2022]]},&quot;container-title-short&quot;:&quot;&quot;},&quot;isTemporary&quot;:false}]},{&quot;citationID&quot;:&quot;MENDELEY_CITATION_481a3931-6930-4423-ace7-f7f2f69c4cf3&quot;,&quot;properties&quot;:{&quot;noteIndex&quot;:0},&quot;isEdited&quot;:false,&quot;manualOverride&quot;:{&quot;isManuallyOverridden&quot;:false,&quot;citeprocText&quot;:&quot;(Kuswandi et al., 2023)&quot;,&quot;manualOverrideText&quot;:&quot;&quot;},&quot;citationTag&quot;:&quot;MENDELEY_CITATION_v3_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&quot;,&quot;citationItems&quot;:[{&quot;id&quot;:&quot;4aac8f32-7b87-3396-94c2-9f4a5847f452&quot;,&quot;itemData&quot;:{&quot;type&quot;:&quot;article-journal&quot;,&quot;id&quot;:&quot;4aac8f32-7b87-3396-94c2-9f4a5847f452&quot;,&quot;title&quot;:&quot;Pengelolaan Pembelajaran PAUD Dalam Mengembangkan Potensi Anak Di TK&quot;,&quot;author&quot;:[{&quot;family&quot;:&quot;Kuswandi&quot;,&quot;given&quot;:&quot;Aang Andi&quot;,&quot;parse-names&quot;:false,&quot;dropping-particle&quot;:&quot;&quot;,&quot;non-dropping-particle&quot;:&quot;&quot;},{&quot;family&quot;:&quot;Masitoh&quot;,&quot;given&quot;:&quot;Imas&quot;,&quot;parse-names&quot;:false,&quot;dropping-particle&quot;:&quot;&quot;,&quot;non-dropping-particle&quot;:&quot;&quot;},{&quot;family&quot;:&quot;Kurnia&quot;,&quot;given&quot;:&quot;Shabilla Aulia&quot;,&quot;parse-names&quot;:false,&quot;dropping-particle&quot;:&quot;&quot;,&quot;non-dropping-particle&quot;:&quot;&quot;},{&quot;family&quot;:&quot;Rahayu&quot;,&quot;given&quot;:&quot;Mela&quot;,&quot;parse-names&quot;:false,&quot;dropping-particle&quot;:&quot;&quot;,&quot;non-dropping-particle&quot;:&quot;&quot;},{&quot;family&quot;:&quot;Masyripah&quot;,&quot;given&quot;:&quot;Neng Ulfa&quot;,&quot;parse-names&quot;:false,&quot;dropping-particle&quot;:&quot;&quot;,&quot;non-dropping-particle&quot;:&quot;&quot;}],&quot;container-title&quot;:&quot;Wahana Didaktika : Jurnal Ilmu Kependidikan&quot;,&quot;DOI&quot;:&quot;10.31851/wahanadidaktika.v21i2.11259&quot;,&quot;ISSN&quot;:&quot;1829-5614&quot;,&quot;issued&quot;:{&quot;date-parts&quot;:[[2023]]},&quot;page&quot;:&quot;388-397&quot;,&quot;abstract&quot;:&quot;Dalam mewujudkan anak usia dini yang dapat mengembangkan potensi anak usia dini diperlukan adanya perencanaan, pengorganisasian, pelaksanaan, dan pengendalian. Pedoman penyelenggaraan pembelajaran meliputi penyusunan program semester yang akan dilakukan selama satu tahun. Kegiatan tersebut berkaitan dengan menetapkan tahap perkembangan, indikator kemampuan, menetapkan konsep pengetahuan yang akan dikenalkan, menetapkan tema, menyusun rencana kegiatan pembelajaran, menyiapkan alat dan bahan dan alokasi waktu. Kesiapan penyelenggaraan atau strategi perencanaan pembelajaran sebaiknya memperhatikan Modul Ajar dan Rencana Pelaksanaan Pembelajaran. TK Negeri Fajar telah menyusun Kurikulum Merdeka yang merupakan kebijakan terbaru dalam dunia Pendidikan nasional, dimana kurikulum ini berfokus pada kebutuhan minat, bakat, karakteristik peserta didik dan mempertimbangkan adanya berbagai perbedaan yang ada di dalam masyarakat sehingga peserta didik dapat mengenali adanya keragaman dalam kehidupan bermasyarakat. Aktivitas mengajar guru di TK Negeri Fajar terdiri atas menyambut peserta didik di depan gerbang sekolah, melaksanakan pembelajaran, hingga mengantar peserta didik ke depan gerbang sampai anak tersebut dijemput oleh orang tua masing-masing. Aktivitas belajar di TK Negeri Fajar ini berorientasi kepada kebutuhan setiap anak. Sehingga pembelajaran dapat mampu mendorong tercapainya optimalisasi semua aspek perkembangan baik perkembangan fisik maupun psikis, yaitu intelektual, bahasa, motorik, dan sosio emosional.&quot;,&quot;issue&quot;:&quot;2&quot;,&quot;volume&quot;:&quot;21&quot;,&quot;container-title-short&quot;:&quot;&quot;},&quot;isTemporary&quot;:false}]},{&quot;citationID&quot;:&quot;MENDELEY_CITATION_bed46cda-51a2-46c5-b291-664e671b67af&quot;,&quot;properties&quot;:{&quot;noteIndex&quot;:0},&quot;isEdited&quot;:false,&quot;manualOverride&quot;:{&quot;isManuallyOverridden&quot;:false,&quot;citeprocText&quot;:&quot;(Wiresti &amp;#38; Nugraheni, 2021)&quot;,&quot;manualOverrideText&quot;:&quot;&quot;},&quot;citationTag&quot;:&quot;MENDELEY_CITATION_v3_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&quot;,&quot;citationItems&quot;:[{&quot;id&quot;:&quot;406cea81-1e51-3a33-a298-39498dc7d6f0&quot;,&quot;itemData&quot;:{&quot;type&quot;:&quot;article-journal&quot;,&quot;id&quot;:&quot;406cea81-1e51-3a33-a298-39498dc7d6f0&quot;,&quot;title&quot;:&quot;Desain Pembelajaran Higher Order Thingking Skill Pada Masa Study From Home Pada Anak Usia Dini&quot;,&quot;author&quot;:[{&quot;family&quot;:&quot;Wiresti&quot;,&quot;given&quot;:&quot;Ririn Dwi&quot;,&quot;parse-names&quot;:false,&quot;dropping-particle&quot;:&quot;&quot;,&quot;non-dropping-particle&quot;:&quot;&quot;},{&quot;family&quot;:&quot;Nugraheni&quot;,&quot;given&quot;:&quot;Aninditya Sri&quot;,&quot;parse-names&quot;:false,&quot;dropping-particle&quot;:&quot;&quot;,&quot;non-dropping-particle&quot;:&quot;&quot;}],&quot;container-title&quot;:&quot;Tumbuh Kembang: Kajian Teori dan Pembelajaran PAUD Jurnal PG PAUD FKIP Universitas Sriwijaya&quot;,&quot;issued&quot;:{&quot;date-parts&quot;:[[2021]]},&quot;page&quot;:&quot;12 - 20&quot;,&quot;abstract&quot;:&quot;Pada saat ini kita memasuki era disrupsi, dimana persaingan antar negara semakin tinggi. Untuk menyikapi itu maka kita harus menyiapkan generasi yang mampu bersaing secara sehat, maka dari itu stimulasi berpikir tingkat tinggi (Higher Order Thinking Skill) di berikan sejak dini agar dapat terinternalisasi dalam diri anak. Namun, pada saat ini wabah pendemi covid-19 menyebabkan beralihnya sistem pembelajaran dari tatap muka menjadi pembelajaran daring namun stimulasi higher orderthinking skill harustetap ada. Untuk itu penting bagi pendidik untuk mendesain pembelajaran yang berbasis pada higher order thinking skill pada ranah anak usia dini. Tujuan dari penelitian ini adalah memberikan gambaran secara detail dan mendalam terkait desain pembelajaran HOTS di masa pandemi covid-19 dalam kajian anak usia dini. Penelitian ini menggunakan jenis penelitian kualitatif dengan sumber data pendidik dan kepala sekolah dengan 4 langkah yaitu pengumpulan data, reduksi data, display data, dan penarikan kesimpulan. Metode yang digunakan adalah metode deskripstif, pengambilan data menggunakan wawancara, observasi, dan dokumentasi. Dari hasil penelitian ini menunjukkan bahwa desain pembelajaran berbasis HOTS dalam kajian anak usia dini dapat dilakukan di dengan menerapkan student centered learning, pendekatan saintifik dalam pembelajaran, dan penerapan 4Cs dalam pembelajaran yaitu creativity skill, critical thinking skill, communication&quot;,&quot;issue&quot;:&quot;Mei&quot;,&quot;volume&quot;:&quot;8&quot;,&quot;container-title-short&quot;:&quot;&quot;},&quot;isTemporary&quot;:false}]},{&quot;citationID&quot;:&quot;MENDELEY_CITATION_74022490-64f4-41f8-8d19-21c233f06413&quot;,&quot;properties&quot;:{&quot;noteIndex&quot;:0},&quot;isEdited&quot;:false,&quot;manualOverride&quot;:{&quot;isManuallyOverridden&quot;:false,&quot;citeprocText&quot;:&quot;(Zuhra et al., 2022)&quot;,&quot;manualOverrideText&quot;:&quot;&quot;},&quot;citationTag&quot;:&quot;MENDELEY_CITATION_v3_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&quot;,&quot;citationItems&quot;:[{&quot;id&quot;:&quot;af1ed27c-1cf2-3f9d-a690-eb011231b15d&quot;,&quot;itemData&quot;:{&quot;type&quot;:&quot;article-journal&quot;,&quot;id&quot;:&quot;af1ed27c-1cf2-3f9d-a690-eb011231b15d&quot;,&quot;title&quot;:&quot;Sosialisasi Manajemen Pengelolaan Paud Untuk Meningkatkan Mutu Pembelajaran&quot;,&quot;author&quot;:[{&quot;family&quot;:&quot;Zuhra&quot;,&quot;given&quot;:&quot;Fatma&quot;,&quot;parse-names&quot;:false,&quot;dropping-particle&quot;:&quot;&quot;,&quot;non-dropping-particle&quot;:&quot;&quot;},{&quot;family&quot;:&quot;Nurhayati&quot;,&quot;given&quot;:&quot;Nurhayati&quot;,&quot;parse-names&quot;:false,&quot;dropping-particle&quot;:&quot;&quot;,&quot;non-dropping-particle&quot;:&quot;&quot;},{&quot;family&quot;:&quot;Basri&quot;,&quot;given&quot;:&quot;Novysa&quot;,&quot;parse-names&quot;:false,&quot;dropping-particle&quot;:&quot;&quot;,&quot;non-dropping-particle&quot;:&quot;&quot;},{&quot;family&quot;:&quot;Jasmaniah&quot;,&quot;given&quot;:&quot;Jasmaniah&quot;,&quot;parse-names&quot;:false,&quot;dropping-particle&quot;:&quot;&quot;,&quot;non-dropping-particle&quot;:&quot;&quot;},{&quot;family&quot;:&quot;Nur&quot;,&quot;given&quot;:&quot;Faizah M.&quot;,&quot;parse-names&quot;:false,&quot;dropping-particle&quot;:&quot;&quot;,&quot;non-dropping-particle&quot;:&quot;&quot;},{&quot;family&quot;:&quot;Aminah&quot;,&quot;given&quot;:&quot;Aminah&quot;,&quot;parse-names&quot;:false,&quot;dropping-particle&quot;:&quot;&quot;,&quot;non-dropping-particle&quot;:&quot;&quot;}],&quot;container-title&quot;:&quot;JMM (Jurnal Masyarakat Mandiri)&quot;,&quot;DOI&quot;:&quot;10.31764/jmm.v6i2.7074&quot;,&quot;ISSN&quot;:&quot;2598-8158&quot;,&quot;issued&quot;:{&quot;date-parts&quot;:[[2022]]},&quot;page&quot;:&quot;1143&quot;,&quot;abstract&quot;:&quot;Abstrak: Salah satu tujuan utama dari PAUD yaitu untuk membentuk karakteristik anak yang berkualitas. Untuk mencapai hal tersebut maka manajemen pengelolaan PAUD untuk meningkatkan mutu pendidikan atau pembelajaran pada anak usia dini menjadi hal yang sangat diperhitungkan. Kegiatan pengabdian ini dilakukan dengan tujuan memberikan pengetahuan kepada pengelola, tenaga pendidik dan kependidikan di Lembaga PAUD Alfarisyi Cot Aneuk Batee tentang manajemen pengelolaan PAUD yang sesuai dengan standart Nasional Pendidikan (SNP) PAUD. Kegiatan ini dilaksanakan di PAUD Alfarisyi desa Cot Aneuk Batee Kec. Peusangan Siblah Krueng Kabupaten Bireuen, yang diikuti oleh 14 orang peserta yang terdiri dari pengelola PAUD dan orang tua wali peserta didik. Evaluasi dilakukan dengan mengedarkan angket untuk melihat mutu pembelajaran kepada seluruh peserta. Hasil evaluasi diperoleh rata-rata 87,14% yang berarti bahwa manajemen pengelolaan PAUD yang baik dan sesuai Standart Nasional Pendidikan (SNP) PAUD akan meningkatkan mutu pembelajaran terutama di PAUD Alfarisyi Desa Cot Aneuk Batee. Abstract: One of the main goals of PAUD (Early Childhood Education) is to build the good characteristic and quality for children. To achieve this goal, the management of PAUD in improving the quality of education or learning for children at earliest age is very important. The objective of this service community was to provide the knowledge to boards, educators and education staff at PAUD Institute of Alfarisyi, Cot Aneuk Batee regarding PAUD management in accordance with the National Education Standards (NES). This activity was carried out at PAUD Alfarisyi, Cot Aneuk Batee Village, Peusangan Siblah Krueng District, Bireuen Regency. This activity was attended by 14 participants consisting of PAUD managers and parents and guardians of students. Evaluation was carried out by distributing questionnaires to see the quality of learning to all participants. The evaluation results obtained an average of 87.14%, which means that the PAUD management was classified into good category according to the National Education Standards (NES) of PAUD and it will improve the quality of learning, especially at PAUD Alfarisyi, Cot Aneuk Batee Village.Abstrak: Salah satu tujuan utama dari PAUD yaitu untuk membentuk karakteristik anak yang berkualitas. Untuk mencapai hal tersebut maka manajemen pengelolaan PAUD untuk meningkatkan mutu pendidikan atau pembelajaran pada anak usia dini menjadi hal yang sangat diperhitungkan. Kegiatan pengabdian ini dilakukan dengan tujuan memberikan pengetahuan kepada pengelola, tenaga pendidik dan kependidikan di Lembaga PAUD Alfarisyi Cot Aneuk Batee tentang manajemen pengelolaan PAUD yang sesuai dengan standart Nasional Pendidikan (SNP) PAUD. Kegiatan ini dilaksanakan di PAUD Alfarisyi desa Cot Aneuk Batee Kec. Peusangan Siblah Krueng Kabupaten Bireuen, yang diikuti oleh 14 orang peserta yang terdiri dari pengelola PAUD dan orang tua wali peserta didik. Evaluasi dilakukan dengan mengedarkan angket untuk melihat mutu pembelajaran kepada seluruh peserta. Hasil evaluasi diperoleh rata-rata 87,14% yang berarti bahwa manajemen pengelolaan PAUD yang baik dan sesuai Standart Nasional Pendidikan (SNP) PAUD akan meningkatkan mutu pembelajaran terutama di PAUD Alfarisyi Desa Cot Aneuk Batee. Kata Kunci: Manajemen; Mutu Pembelajaran; Sosialisasi Abstract: One of the main goals of PAUD (Early Childhood Education) is to build the good characteristic and quality for children. To achieve this goal, the management of PAUD in improving the quality of education or learning for children at earliest age is very important. The objective of this service community was to provide the knowledge to boards, educators and education staff at PAUD Institute of Alfarisyi, Cot Aneuk Batee regarding PAUD management in accordance with the National Education Standards (NES). This activity was carried out at PAUD Alfarisyi, Cot Aneuk Batee Village, Peusangan Siblah Krueng District, Bireuen Regency. This activity was attended by 14 participants consisting of PAUD managers and parents and guardians of students. Evaluation was carried out by distributing questionnaires to see the quality of learning to all participants. The evaluation results obtained an average of 87.14%, which means that the PAUD management was classified into good category according to the National Education Standards (NES) of PAUD and it will improve the quality of learning, especially at PAUD Alfarisyi, Cot Aneuk Batee Village. Keywords: Management; Quality of Learning; Socialization. &quot;,&quot;issue&quot;:&quot;2&quot;,&quot;volume&quot;:&quot;6&quot;,&quot;container-title-short&quot;:&quot;&quot;},&quot;isTemporary&quot;:false}]},{&quot;citationID&quot;:&quot;MENDELEY_CITATION_d0149918-f2e9-4607-ac9e-57d2fc8c785a&quot;,&quot;properties&quot;:{&quot;noteIndex&quot;:0},&quot;isEdited&quot;:false,&quot;manualOverride&quot;:{&quot;isManuallyOverridden&quot;:false,&quot;citeprocText&quot;:&quot;(Zuhra et al., 2022)&quot;,&quot;manualOverrideText&quot;:&quot;&quot;},&quot;citationTag&quot;:&quot;MENDELEY_CITATION_v3_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&quot;,&quot;citationItems&quot;:[{&quot;id&quot;:&quot;af1ed27c-1cf2-3f9d-a690-eb011231b15d&quot;,&quot;itemData&quot;:{&quot;type&quot;:&quot;article-journal&quot;,&quot;id&quot;:&quot;af1ed27c-1cf2-3f9d-a690-eb011231b15d&quot;,&quot;title&quot;:&quot;Sosialisasi Manajemen Pengelolaan Paud Untuk Meningkatkan Mutu Pembelajaran&quot;,&quot;author&quot;:[{&quot;family&quot;:&quot;Zuhra&quot;,&quot;given&quot;:&quot;Fatma&quot;,&quot;parse-names&quot;:false,&quot;dropping-particle&quot;:&quot;&quot;,&quot;non-dropping-particle&quot;:&quot;&quot;},{&quot;family&quot;:&quot;Nurhayati&quot;,&quot;given&quot;:&quot;Nurhayati&quot;,&quot;parse-names&quot;:false,&quot;dropping-particle&quot;:&quot;&quot;,&quot;non-dropping-particle&quot;:&quot;&quot;},{&quot;family&quot;:&quot;Basri&quot;,&quot;given&quot;:&quot;Novysa&quot;,&quot;parse-names&quot;:false,&quot;dropping-particle&quot;:&quot;&quot;,&quot;non-dropping-particle&quot;:&quot;&quot;},{&quot;family&quot;:&quot;Jasmaniah&quot;,&quot;given&quot;:&quot;Jasmaniah&quot;,&quot;parse-names&quot;:false,&quot;dropping-particle&quot;:&quot;&quot;,&quot;non-dropping-particle&quot;:&quot;&quot;},{&quot;family&quot;:&quot;Nur&quot;,&quot;given&quot;:&quot;Faizah M.&quot;,&quot;parse-names&quot;:false,&quot;dropping-particle&quot;:&quot;&quot;,&quot;non-dropping-particle&quot;:&quot;&quot;},{&quot;family&quot;:&quot;Aminah&quot;,&quot;given&quot;:&quot;Aminah&quot;,&quot;parse-names&quot;:false,&quot;dropping-particle&quot;:&quot;&quot;,&quot;non-dropping-particle&quot;:&quot;&quot;}],&quot;container-title&quot;:&quot;JMM (Jurnal Masyarakat Mandiri)&quot;,&quot;DOI&quot;:&quot;10.31764/jmm.v6i2.7074&quot;,&quot;ISSN&quot;:&quot;2598-8158&quot;,&quot;issued&quot;:{&quot;date-parts&quot;:[[2022]]},&quot;page&quot;:&quot;1143&quot;,&quot;abstract&quot;:&quot;Abstrak: Salah satu tujuan utama dari PAUD yaitu untuk membentuk karakteristik anak yang berkualitas. Untuk mencapai hal tersebut maka manajemen pengelolaan PAUD untuk meningkatkan mutu pendidikan atau pembelajaran pada anak usia dini menjadi hal yang sangat diperhitungkan. Kegiatan pengabdian ini dilakukan dengan tujuan memberikan pengetahuan kepada pengelola, tenaga pendidik dan kependidikan di Lembaga PAUD Alfarisyi Cot Aneuk Batee tentang manajemen pengelolaan PAUD yang sesuai dengan standart Nasional Pendidikan (SNP) PAUD. Kegiatan ini dilaksanakan di PAUD Alfarisyi desa Cot Aneuk Batee Kec. Peusangan Siblah Krueng Kabupaten Bireuen, yang diikuti oleh 14 orang peserta yang terdiri dari pengelola PAUD dan orang tua wali peserta didik. Evaluasi dilakukan dengan mengedarkan angket untuk melihat mutu pembelajaran kepada seluruh peserta. Hasil evaluasi diperoleh rata-rata 87,14% yang berarti bahwa manajemen pengelolaan PAUD yang baik dan sesuai Standart Nasional Pendidikan (SNP) PAUD akan meningkatkan mutu pembelajaran terutama di PAUD Alfarisyi Desa Cot Aneuk Batee. Abstract: One of the main goals of PAUD (Early Childhood Education) is to build the good characteristic and quality for children. To achieve this goal, the management of PAUD in improving the quality of education or learning for children at earliest age is very important. The objective of this service community was to provide the knowledge to boards, educators and education staff at PAUD Institute of Alfarisyi, Cot Aneuk Batee regarding PAUD management in accordance with the National Education Standards (NES). This activity was carried out at PAUD Alfarisyi, Cot Aneuk Batee Village, Peusangan Siblah Krueng District, Bireuen Regency. This activity was attended by 14 participants consisting of PAUD managers and parents and guardians of students. Evaluation was carried out by distributing questionnaires to see the quality of learning to all participants. The evaluation results obtained an average of 87.14%, which means that the PAUD management was classified into good category according to the National Education Standards (NES) of PAUD and it will improve the quality of learning, especially at PAUD Alfarisyi, Cot Aneuk Batee Village.Abstrak: Salah satu tujuan utama dari PAUD yaitu untuk membentuk karakteristik anak yang berkualitas. Untuk mencapai hal tersebut maka manajemen pengelolaan PAUD untuk meningkatkan mutu pendidikan atau pembelajaran pada anak usia dini menjadi hal yang sangat diperhitungkan. Kegiatan pengabdian ini dilakukan dengan tujuan memberikan pengetahuan kepada pengelola, tenaga pendidik dan kependidikan di Lembaga PAUD Alfarisyi Cot Aneuk Batee tentang manajemen pengelolaan PAUD yang sesuai dengan standart Nasional Pendidikan (SNP) PAUD. Kegiatan ini dilaksanakan di PAUD Alfarisyi desa Cot Aneuk Batee Kec. Peusangan Siblah Krueng Kabupaten Bireuen, yang diikuti oleh 14 orang peserta yang terdiri dari pengelola PAUD dan orang tua wali peserta didik. Evaluasi dilakukan dengan mengedarkan angket untuk melihat mutu pembelajaran kepada seluruh peserta. Hasil evaluasi diperoleh rata-rata 87,14% yang berarti bahwa manajemen pengelolaan PAUD yang baik dan sesuai Standart Nasional Pendidikan (SNP) PAUD akan meningkatkan mutu pembelajaran terutama di PAUD Alfarisyi Desa Cot Aneuk Batee. Kata Kunci: Manajemen; Mutu Pembelajaran; Sosialisasi Abstract: One of the main goals of PAUD (Early Childhood Education) is to build the good characteristic and quality for children. To achieve this goal, the management of PAUD in improving the quality of education or learning for children at earliest age is very important. The objective of this service community was to provide the knowledge to boards, educators and education staff at PAUD Institute of Alfarisyi, Cot Aneuk Batee regarding PAUD management in accordance with the National Education Standards (NES). This activity was carried out at PAUD Alfarisyi, Cot Aneuk Batee Village, Peusangan Siblah Krueng District, Bireuen Regency. This activity was attended by 14 participants consisting of PAUD managers and parents and guardians of students. Evaluation was carried out by distributing questionnaires to see the quality of learning to all participants. The evaluation results obtained an average of 87.14%, which means that the PAUD management was classified into good category according to the National Education Standards (NES) of PAUD and it will improve the quality of learning, especially at PAUD Alfarisyi, Cot Aneuk Batee Village. Keywords: Management; Quality of Learning; Socialization. &quot;,&quot;issue&quot;:&quot;2&quot;,&quot;volume&quot;:&quot;6&quot;,&quot;container-title-short&quot;:&quot;&quot;},&quot;isTemporary&quot;:false}]},{&quot;citationID&quot;:&quot;MENDELEY_CITATION_1e8ad65c-43ac-45c8-9310-f85d8fabb284&quot;,&quot;properties&quot;:{&quot;noteIndex&quot;:0},&quot;isEdited&quot;:false,&quot;manualOverride&quot;:{&quot;isManuallyOverridden&quot;:false,&quot;citeprocText&quot;:&quot;(Nur’aini &amp;#38; Hamzah, 2023)&quot;,&quot;manualOverrideText&quot;:&quot;&quot;},&quot;citationTag&quot;:&quot;MENDELEY_CITATION_v3_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&quot;,&quot;citationItems&quot;:[{&quot;id&quot;:&quot;08be46dd-dc63-373e-ac64-62050e90b896&quot;,&quot;itemData&quot;:{&quot;type&quot;:&quot;article-journal&quot;,&quot;id&quot;:&quot;08be46dd-dc63-373e-ac64-62050e90b896&quot;,&quot;title&quot;:&quot;Manajemen Pembelajaran Aqidah Akhlak untuk Menanamkan Kecerdasan Interpersonal Peserta Didik&quot;,&quot;author&quot;:[{&quot;family&quot;:&quot;Nur'aini&quot;,&quot;given&quot;:&quot;Nur'aini&quot;,&quot;parse-names&quot;:false,&quot;dropping-particle&quot;:&quot;&quot;,&quot;non-dropping-particle&quot;:&quot;&quot;},{&quot;family&quot;:&quot;Hamzah&quot;,&quot;given&quot;:&quot;Hamzah&quot;,&quot;parse-names&quot;:false,&quot;dropping-particle&quot;:&quot;&quot;,&quot;non-dropping-particle&quot;:&quot;&quot;}],&quot;container-title&quot;:&quot;Edukatif : Jurnal Ilmu Pendidikan&quot;,&quot;DOI&quot;:&quot;10.31004/edukatif.v5i1.4777&quot;,&quot;ISSN&quot;:&quot;2656-8063&quot;,&quot;issued&quot;:{&quot;date-parts&quot;:[[2023]]},&quot;page&quot;:&quot;447-455&quot;,&quot;abstract&quot;:&quot;Mata pelajaran aqidah akhlak merupakan mata pelajaran yang di dalamnya mempelajari tentang keyakinan dan perilaku baik antara manusia dengan Allah. Tujuan penelitian ini adalah mengetahui implementasi manajemen pembelajaran dalam mata pelajaran aqidah akhlak. Metode penelitian yang digunakan untuk menggali informasi terkait manajemen pembelajaran dalam mata pelajaran aqidah akhlak melalui pendekatan kualitatif dengan metode fenomenologi. Berdasarkan hasil temuan peneliti menemukan bahwa implementasi manajemen pembelajaran aqidah akhlak dalam menanamkan kecerdasn interpersonal di SMA Al-Azhar dengan tiga kegiatan yaitu pembukaan, pembentukan kompetensi dan penutup. Adapun faktor penghambat yang dihadapi oleh guru dalam penerapan manajemen pembelajaran adalah faktor sarana dan prasarana yang kurang mendukung, juga iklim pembelajaran yang kurang mendukung. Adapun yang menjadi faktor penghambat dalam menanamkan kecerdasan interpersonal peserta didik diantaranya tingkah hiperaktif peserta didik. Dapat disimpulkan bahwa pentingnya interaksi sosial dalam kehidupan sehari-hari perlu ditanamkan melalui mata pelajaran aqidah akhlak yang mampu memfasilitasi peserta didik untuk membangun pengetahuan, beradaptasi dengan lingkungan, membudayakan dirinya dengan lingkungan yang kesemuanya dapat dikembangkan melalui manajemen pembelajaran yang baik&quot;,&quot;issue&quot;:&quot;1&quot;,&quot;volume&quot;:&quot;5&quot;,&quot;container-title-short&quot;:&quot;&quot;},&quot;isTemporary&quot;:false}]},{&quot;citationID&quot;:&quot;MENDELEY_CITATION_f814d7c1-4380-4937-bbe9-8876f8805778&quot;,&quot;properties&quot;:{&quot;noteIndex&quot;:0},&quot;isEdited&quot;:false,&quot;manualOverride&quot;:{&quot;isManuallyOverridden&quot;:false,&quot;citeprocText&quot;:&quot;(Kuswandi et al., 2023; Rindawan et al., 2023)&quot;,&quot;manualOverrideText&quot;:&quot;&quot;},&quot;citationTag&quot;:&quot;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&quot;,&quot;citationItems&quot;:[{&quot;id&quot;:&quot;adf704dd-e033-3412-9a41-c9de4df3a4ca&quot;,&quot;itemData&quot;:{&quot;type&quot;:&quot;article-journal&quot;,&quot;id&quot;:&quot;adf704dd-e033-3412-9a41-c9de4df3a4ca&quot;,&quot;title&quot;:&quot;Evaluasi Manajemen Pembelajaran Madrasah Aliyah Manhalul Ma’arif Darek Menggunakan Evaluasi Model CIPP&quot;,&quot;author&quot;:[{&quot;family&quot;:&quot;Rindawan&quot;,&quot;given&quot;:&quot;Rindawan&quot;,&quot;parse-names&quot;:false,&quot;dropping-particle&quot;:&quot;&quot;,&quot;non-dropping-particle&quot;:&quot;&quot;},{&quot;family&quot;:&quot;Supriadin&quot;,&quot;given&quot;:&quot;Supriadin&quot;,&quot;parse-names&quot;:false,&quot;dropping-particle&quot;:&quot;&quot;,&quot;non-dropping-particle&quot;:&quot;&quot;},{&quot;family&quot;:&quot;Muhsan&quot;,&quot;given&quot;:&quot;Muhsan&quot;,&quot;parse-names&quot;:false,&quot;dropping-particle&quot;:&quot;&quot;,&quot;non-dropping-particle&quot;:&quot;&quot;}],&quot;container-title&quot;:&quot;Jurnal Ilmiah Mandala Education&quot;,&quot;DOI&quot;:&quot;10.58258/jime.v9i1.4698&quot;,&quot;ISSN&quot;:&quot;2442-9511&quot;,&quot;issued&quot;:{&quot;date-parts&quot;:[[2023]]},&quot;page&quot;:&quot;628-640&quot;,&quot;abstract&quot;:&quot;Penelitian ini bertujuan untuk mengetahui bagaimana proses manajemen pembelajaran di MA Manhalul Ma’arif Darek, peranan manajemen pembelajaran dalam meningkatkan mutu Pendidikan di MA Manhalul Ma’arif Darek, dan Untuk mengetahui evaluasi konteks, input, proses, dan produk manajemen pembelajaran MA Manhalul Ma’arif Darek. Penelitian ini menggunakan metode atau pendekatan deskriptif kualitatif. Subjek dalam penelitian ini adalah Kepala MA Manhalul Ma’arif Darek, Wakil kepala MA Manhalul Ma’arif Darek, dan Guru MA Manhalul Ma’arif Darek. Sedangkan objek dalam penelitian ini adalah Manajemen Pembelajaran MA Manhalul Ma’arif Darek Kecamatan Praya Barat Daya, Kabupaten Lombok Tengah-NTB. Instrumen dalam penelitian ini adalah peneliti sendiri, karena dalam penelitian ini untuk mempertajam hasil penelitian peneliti sendiri menjadi instrumen yang langsung menggali data/ informasi, baik data primer maupun data skunder yang mendasar pada aspek-aspek penelitian yang berkaitan dengan manajemen pembelajaran di Madrasah Aliyah Manhalul Ma’arif Darek, sebagai pendukung peneliti dalam penelitian ini dibantu juga dengan data-data (dokumentasi). Teknik pengumpulan data dalam penelitian adalah observasi atau pengamatan dan wawancara. Teknik analisis data yang digunakan adalah reduksi data (data reduction), penyajian data (data display), dan penarikan kesimpulan/verifikasi (conclusion drawing/verification). Dari data hasil penelitian diperoleh Proses manajemen pembelajaran di MA Manhalul Ma’arif Darek terdiri dari proses perencanaan, proses pengorganisasian, proses pelaksanaan pembelajaran, dan proses penilaian atau evaluasi pembelajaran. Peranan manajemen pembelajaran dalam meningkatkan mutu Pendidikan di MA Manhalul Ma’arif Darek antara lain: Pertama, penentuan standar mutu pendidikan, Kedua pengadaan buku-buku pelajaran, Ketiga mengelola kegiatan pembelajaran. Evaluasi konteks manajemen pembelajaran MA Manhalul Ma’arif Darek bahwa kurikulum yang digunakan adalah kurikulum K-13. Evaluasi input manajemen pembelajaran MA Manhalul Ma’arif Darek menggunakan metode ceramah. Evaluasi proses manajemen pembelajaran MA Manhalul Ma’arif Darek telah menggunakan beberapa media pembelajaran yang dirancang oleh guru sendiri maupun media yang tergolong lumayan canggih, seperti LCD. Evaluasi produk manajemen pembelajaran MA Manhalul Ma’arif Darek secara umum, bentuk evaluasi yang digunakan guru MA Manhalul Ma’arif Darek tidak ada yang berbeda dengan yang digunakan oleh guru lainnya yaitu menggunakan tes tertulis dan lisan.&quot;,&quot;issue&quot;:&quot;1&quot;,&quot;volume&quot;:&quot;9&quot;,&quot;container-title-short&quot;:&quot;&quot;},&quot;isTemporary&quot;:false},{&quot;id&quot;:&quot;4aac8f32-7b87-3396-94c2-9f4a5847f452&quot;,&quot;itemData&quot;:{&quot;type&quot;:&quot;article-journal&quot;,&quot;id&quot;:&quot;4aac8f32-7b87-3396-94c2-9f4a5847f452&quot;,&quot;title&quot;:&quot;Pengelolaan Pembelajaran PAUD Dalam Mengembangkan Potensi Anak Di TK&quot;,&quot;author&quot;:[{&quot;family&quot;:&quot;Kuswandi&quot;,&quot;given&quot;:&quot;Aang Andi&quot;,&quot;parse-names&quot;:false,&quot;dropping-particle&quot;:&quot;&quot;,&quot;non-dropping-particle&quot;:&quot;&quot;},{&quot;family&quot;:&quot;Masitoh&quot;,&quot;given&quot;:&quot;Imas&quot;,&quot;parse-names&quot;:false,&quot;dropping-particle&quot;:&quot;&quot;,&quot;non-dropping-particle&quot;:&quot;&quot;},{&quot;family&quot;:&quot;Kurnia&quot;,&quot;given&quot;:&quot;Shabilla Aulia&quot;,&quot;parse-names&quot;:false,&quot;dropping-particle&quot;:&quot;&quot;,&quot;non-dropping-particle&quot;:&quot;&quot;},{&quot;family&quot;:&quot;Rahayu&quot;,&quot;given&quot;:&quot;Mela&quot;,&quot;parse-names&quot;:false,&quot;dropping-particle&quot;:&quot;&quot;,&quot;non-dropping-particle&quot;:&quot;&quot;},{&quot;family&quot;:&quot;Masyripah&quot;,&quot;given&quot;:&quot;Neng Ulfa&quot;,&quot;parse-names&quot;:false,&quot;dropping-particle&quot;:&quot;&quot;,&quot;non-dropping-particle&quot;:&quot;&quot;}],&quot;container-title&quot;:&quot;Wahana Didaktika : Jurnal Ilmu Kependidikan&quot;,&quot;DOI&quot;:&quot;10.31851/wahanadidaktika.v21i2.11259&quot;,&quot;ISSN&quot;:&quot;1829-5614&quot;,&quot;issued&quot;:{&quot;date-parts&quot;:[[2023]]},&quot;page&quot;:&quot;388-397&quot;,&quot;abstract&quot;:&quot;Dalam mewujudkan anak usia dini yang dapat mengembangkan potensi anak usia dini diperlukan adanya perencanaan, pengorganisasian, pelaksanaan, dan pengendalian. Pedoman penyelenggaraan pembelajaran meliputi penyusunan program semester yang akan dilakukan selama satu tahun. Kegiatan tersebut berkaitan dengan menetapkan tahap perkembangan, indikator kemampuan, menetapkan konsep pengetahuan yang akan dikenalkan, menetapkan tema, menyusun rencana kegiatan pembelajaran, menyiapkan alat dan bahan dan alokasi waktu. Kesiapan penyelenggaraan atau strategi perencanaan pembelajaran sebaiknya memperhatikan Modul Ajar dan Rencana Pelaksanaan Pembelajaran. TK Negeri Fajar telah menyusun Kurikulum Merdeka yang merupakan kebijakan terbaru dalam dunia Pendidikan nasional, dimana kurikulum ini berfokus pada kebutuhan minat, bakat, karakteristik peserta didik dan mempertimbangkan adanya berbagai perbedaan yang ada di dalam masyarakat sehingga peserta didik dapat mengenali adanya keragaman dalam kehidupan bermasyarakat. Aktivitas mengajar guru di TK Negeri Fajar terdiri atas menyambut peserta didik di depan gerbang sekolah, melaksanakan pembelajaran, hingga mengantar peserta didik ke depan gerbang sampai anak tersebut dijemput oleh orang tua masing-masing. Aktivitas belajar di TK Negeri Fajar ini berorientasi kepada kebutuhan setiap anak. Sehingga pembelajaran dapat mampu mendorong tercapainya optimalisasi semua aspek perkembangan baik perkembangan fisik maupun psikis, yaitu intelektual, bahasa, motorik, dan sosio emosional.&quot;,&quot;issue&quot;:&quot;2&quot;,&quot;volume&quot;:&quot;21&quot;,&quot;container-title-short&quot;:&quot;&quot;},&quot;isTemporary&quot;:false}]},{&quot;citationID&quot;:&quot;MENDELEY_CITATION_d7e6d4c0-96d6-49ce-9752-549bd682a6d3&quot;,&quot;properties&quot;:{&quot;noteIndex&quot;:0},&quot;isEdited&quot;:false,&quot;manualOverride&quot;:{&quot;isManuallyOverridden&quot;:false,&quot;citeprocText&quot;:&quot;(Wiyani, 2022)&quot;,&quot;manualOverrideText&quot;:&quot;&quot;},&quot;citationTag&quot;:&quot;MENDELEY_CITATION_v3_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&quot;,&quot;citationItems&quot;:[{&quot;id&quot;:&quot;20d2fce4-c6e6-341b-8aae-963fdbcd7cc2&quot;,&quot;itemData&quot;:{&quot;type&quot;:&quot;article-journal&quot;,&quot;id&quot;:&quot;20d2fce4-c6e6-341b-8aae-963fdbcd7cc2&quot;,&quot;title&quot;:&quot;Manajemen Pembelajaran Paud Berbasis Kearifan Lokal Dalam Perspektif Filosofi Merdeka Belajar&quot;,&quot;author&quot;:[{&quot;family&quot;:&quot;Wiyani&quot;,&quot;given&quot;:&quot;Novan Ardy&quot;,&quot;parse-names&quot;:false,&quot;dropping-particle&quot;:&quot;&quot;,&quot;non-dropping-particle&quot;:&quot;&quot;}],&quot;container-title&quot;:&quot;JEA (Jurnal Edukasi AUD)&quot;,&quot;DOI&quot;:&quot;10.18592/jea.v8i2.7171&quot;,&quot;ISSN&quot;:&quot;2443-2636&quot;,&quot;issued&quot;:{&quot;date-parts&quot;:[[2022]]},&quot;page&quot;:&quot;123&quot;,&quot;abstract&quot;:&quot;This study aims to describe and analyze the management of PAUD learning based on local wisdom in the perspective of the philosophy of independent learning at TK Diponegoro 187 Gerduren Purwojati Banyumas. This research is a type of phenomenological research with a qualitative approach. Data were collected by interview, observation and documentation techniques. Then analyzed through the stages of data reduction, data display and verification. The results showed that the management of PAUD learning based on local wisdom in the perspective of the philosophy of independent learning was processed through three stages, namely learning planning, implementation of learning and supervision of learning based on local wisdom. In these three stages, the philosophy and spirit of independent learning are actualized with the aim that children have the ability to think logically or think critically and become creative individuals as well as character. These characters are independent, responsible, creative, innovative, love the environment, and discipline. All of these characters make the child a civilized and independent person.&quot;,&quot;issue&quot;:&quot;2&quot;,&quot;volume&quot;:&quot;8&quot;,&quot;container-title-short&quot;:&quot;&quot;},&quot;isTemporary&quot;:false}]},{&quot;citationID&quot;:&quot;MENDELEY_CITATION_14fd585b-06f6-4623-bd3f-7af44cb21453&quot;,&quot;properties&quot;:{&quot;noteIndex&quot;:0},&quot;isEdited&quot;:false,&quot;manualOverride&quot;:{&quot;isManuallyOverridden&quot;:false,&quot;citeprocText&quot;:&quot;(Dista, 2020; Safitri &amp;#38; Lestariningrum, 2021)&quot;,&quot;manualOverrideText&quot;:&quot;&quot;},&quot;citationTag&quot;:&quot;MENDELEY_CITATION_v3_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&quot;,&quot;citationItems&quot;:[{&quot;id&quot;:&quot;560fe3e6-0674-3d81-8058-15979107a84c&quot;,&quot;itemData&quot;:{&quot;type&quot;:&quot;article-journal&quot;,&quot;id&quot;:&quot;560fe3e6-0674-3d81-8058-15979107a84c&quot;,&quot;title&quot;:&quot;Manajemen Pendirian Taman Kanak-kanak (Studi Kasus di Tk Fastrack Funschool Yogyakarta)&quot;,&quot;author&quot;:[{&quot;family&quot;:&quot;Dista&quot;,&quot;given&quot;:&quot;Fitrah Nabila&quot;,&quot;parse-names&quot;:false,&quot;dropping-particle&quot;:&quot;&quot;,&quot;non-dropping-particle&quot;:&quot;&quot;}],&quot;container-title&quot;:&quot;Jurnal Pendidikan Anak Usia Dini Undiksha&quot;,&quot;issued&quot;:{&quot;date-parts&quot;:[[2020]]},&quot;page&quot;:&quot;101-111&quot;,&quot;abstract&quot;:&quot;Penelitian ini bertujuan untuk menganalisis kesesuaian pendirian Taman Kanak-kanak (TK) sesuai Petunjuk Teknis Penyelenggaraan TK yang diatur oleh Direktorat Jenderal Pendidikan Anak Usia Dini 2011 yang terdiri atas: (a) syarat dan tata cara pendirian TK, (b) penyelenggaraan TK, (c) pengelolaan TK, dan (d) evaluasi, pelaporan, dan pembinaan. Jenis penelitian kualitatif deskriptif dengan metode penelitian studi kasus. Subjek penelitian yaitu Ketua Bidang Humas Fastrack Funschool dan objek penelitiannya adalah manajemen pendirian TK Fastrack Funschool. Instrumen pokok yaitu peneliti itu sendiri dan instrumen penunjangnya yaitu wawancara serta dokumentasi. Teknik analisis data menggunakan reduksi data, display data, dan verifikasi. Hasil penelitian menunjukkan bahwa TK Fastrack Funschool secara keseluruhan sudah memenuhi kelengkapan dalam pendirian TK yang didasari pada Petunjuk Teknis Penyelenggaraan TK yang diatur oleh Direktorat Jenderal Pendidikan Anak Usia Dini 2011. Meskipun ada beberapa yang belum terpenuhi, namun bukan sesuatu yang fatal dan tidak banyak, karena hal-hal yang seharusnya penting untuk diadakan sudah terlaksana dengan baik&quot;,&quot;issue&quot;:&quot;2&quot;,&quot;volume&quot;:&quot;8&quot;,&quot;container-title-short&quot;:&quot;&quot;},&quot;isTemporary&quot;:false},{&quot;id&quot;:&quot;e7cbc8c2-3561-38fe-8d2a-d58bbf47de18&quot;,&quot;itemData&quot;:{&quot;type&quot;:&quot;article-journal&quot;,&quot;id&quot;:&quot;e7cbc8c2-3561-38fe-8d2a-d58bbf47de18&quot;,&quot;title&quot;:&quot;Penerapan Media Loose Part untuk Kreativitas Anak Usia 5-6 Tahun&quot;,&quot;author&quot;:[{&quot;family&quot;:&quot;Safitri&quot;,&quot;given&quot;:&quot;Dewi&quot;,&quot;parse-names&quot;:false,&quot;dropping-particle&quot;:&quot;&quot;,&quot;non-dropping-particle&quot;:&quot;&quot;},{&quot;family&quot;:&quot;Lestariningrum&quot;,&quot;given&quot;:&quot;Anik&quot;,&quot;parse-names&quot;:false,&quot;dropping-particle&quot;:&quot;&quot;,&quot;non-dropping-particle&quot;:&quot;&quot;}],&quot;container-title&quot;:&quot;Kiddo: Jurnal Pendidikan Islam Anak Usia Dini&quot;,&quot;DOI&quot;:&quot;10.19105/kiddo.v2i1.3645&quot;,&quot;ISSN&quot;:&quot;2716-0572&quot;,&quot;issued&quot;:{&quot;date-parts&quot;:[[2021]]},&quot;page&quot;:&quot;40-52&quot;,&quot;abstract&quot;:&quot;Penelitian ini dilatarbelakangi oleh kurangnya kemampuan anak dalam berkreasi menuangkan ide gagasannya secara mandiri tanpa bantuan guru. Hal ini terlihat dari kurangnya anak dalam menyelesaikan keterampilan dalam membuat suatu karya bebas. Karena pembelajaran masih terdominasi pada buku panduan atau LKA. Tujuan penelitian akan menguraikan secara deskriptif kualitatif  pembelajaran dalam penerapan media loose parts terhadap kreativitas anak usia 5-6 tahun.. Desain penelitian ini menggunakan kualitatif dengan jumlah subjek penelitian 24  anak yang terdiri dari 9 anak perempuan dan 15 anak laki-laki. Teknik pengumpulan data dalam penelitian ini dilakukan melalui observasi dan dokumentasi, sedangkan teknik analisis data menggunakan analisis deskriptif kualitatif Miles &amp; Huberman. Hasil penelitian menunjukkan bahwa melalui media loose parts dapat meningkatkan kreativitas anak. Dari hasil penelitian ini disarankan kepada guru PAUD dalam meningkatkan kreativitas anak dapat mengunakan media media loose parts menggunakan bahan dari lingkungan sekitar anak&quot;,&quot;issue&quot;:&quot;1&quot;,&quot;volume&quot;:&quot;2&quot;,&quot;container-title-short&quot;:&quot;&quot;},&quot;isTemporary&quot;:false}]},{&quot;citationID&quot;:&quot;MENDELEY_CITATION_742ed56d-8929-4656-8a5a-f00d310b6ebd&quot;,&quot;properties&quot;:{&quot;noteIndex&quot;:0},&quot;isEdited&quot;:false,&quot;manualOverride&quot;:{&quot;isManuallyOverridden&quot;:false,&quot;citeprocText&quot;:&quot;(Dista, 2020)&quot;,&quot;manualOverrideText&quot;:&quot;&quot;},&quot;citationTag&quot;:&quot;MENDELEY_CITATION_v3_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&quot;,&quot;citationItems&quot;:[{&quot;id&quot;:&quot;560fe3e6-0674-3d81-8058-15979107a84c&quot;,&quot;itemData&quot;:{&quot;type&quot;:&quot;article-journal&quot;,&quot;id&quot;:&quot;560fe3e6-0674-3d81-8058-15979107a84c&quot;,&quot;title&quot;:&quot;Manajemen Pendirian Taman Kanak-kanak (Studi Kasus di Tk Fastrack Funschool Yogyakarta)&quot;,&quot;author&quot;:[{&quot;family&quot;:&quot;Dista&quot;,&quot;given&quot;:&quot;Fitrah Nabila&quot;,&quot;parse-names&quot;:false,&quot;dropping-particle&quot;:&quot;&quot;,&quot;non-dropping-particle&quot;:&quot;&quot;}],&quot;container-title&quot;:&quot;Jurnal Pendidikan Anak Usia Dini Undiksha&quot;,&quot;issued&quot;:{&quot;date-parts&quot;:[[2020]]},&quot;page&quot;:&quot;101-111&quot;,&quot;abstract&quot;:&quot;Penelitian ini bertujuan untuk menganalisis kesesuaian pendirian Taman Kanak-kanak (TK) sesuai Petunjuk Teknis Penyelenggaraan TK yang diatur oleh Direktorat Jenderal Pendidikan Anak Usia Dini 2011 yang terdiri atas: (a) syarat dan tata cara pendirian TK, (b) penyelenggaraan TK, (c) pengelolaan TK, dan (d) evaluasi, pelaporan, dan pembinaan. Jenis penelitian kualitatif deskriptif dengan metode penelitian studi kasus. Subjek penelitian yaitu Ketua Bidang Humas Fastrack Funschool dan objek penelitiannya adalah manajemen pendirian TK Fastrack Funschool. Instrumen pokok yaitu peneliti itu sendiri dan instrumen penunjangnya yaitu wawancara serta dokumentasi. Teknik analisis data menggunakan reduksi data, display data, dan verifikasi. Hasil penelitian menunjukkan bahwa TK Fastrack Funschool secara keseluruhan sudah memenuhi kelengkapan dalam pendirian TK yang didasari pada Petunjuk Teknis Penyelenggaraan TK yang diatur oleh Direktorat Jenderal Pendidikan Anak Usia Dini 2011. Meskipun ada beberapa yang belum terpenuhi, namun bukan sesuatu yang fatal dan tidak banyak, karena hal-hal yang seharusnya penting untuk diadakan sudah terlaksana dengan baik&quot;,&quot;issue&quot;:&quot;2&quot;,&quot;volume&quot;:&quot;8&quot;,&quot;container-title-short&quot;:&quot;&quot;},&quot;isTemporary&quot;:false}]},{&quot;citationID&quot;:&quot;MENDELEY_CITATION_463fd823-e021-4830-82f0-4d4d13fa0f4e&quot;,&quot;properties&quot;:{&quot;noteIndex&quot;:0},&quot;isEdited&quot;:false,&quot;manualOverride&quot;:{&quot;isManuallyOverridden&quot;:false,&quot;citeprocText&quot;:&quot;(Nurmiyanti &amp;#38; Candra, 2019)&quot;,&quot;manualOverrideText&quot;:&quot;&quot;},&quot;citationTag&quot;:&quot;MENDELEY_CITATION_v3_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&quot;,&quot;citationItems&quot;:[{&quot;id&quot;:&quot;e54238b0-f2b5-39e1-98c2-33d9df0a4df8&quot;,&quot;itemData&quot;:{&quot;type&quot;:&quot;article-journal&quot;,&quot;id&quot;:&quot;e54238b0-f2b5-39e1-98c2-33d9df0a4df8&quot;,&quot;title&quot;:&quot;Kepemimpinan Transformasional Dalam Peningkatan Mutu Pendidikan Anak Usia Dini&quot;,&quot;author&quot;:[{&quot;family&quot;:&quot;Nurmiyanti&quot;,&quot;given&quot;:&quot;Leni&quot;,&quot;parse-names&quot;:false,&quot;dropping-particle&quot;:&quot;&quot;,&quot;non-dropping-particle&quot;:&quot;&quot;},{&quot;family&quot;:&quot;Candra&quot;,&quot;given&quot;:&quot;Bach Yunof&quot;,&quot;parse-names&quot;:false,&quot;dropping-particle&quot;:&quot;&quot;,&quot;non-dropping-particle&quot;:&quot;&quot;}],&quot;container-title&quot;:&quot;Al-Tanzim : Jurnal Manajemen Pendidikan Islam&quot;,&quot;DOI&quot;:&quot;10.33650/al-tanzim.v3i2.646&quot;,&quot;ISSN&quot;:&quot;2549-3663&quot;,&quot;issued&quot;:{&quot;date-parts&quot;:[[2019]]},&quot;page&quot;:&quot;13-24&quot;,&quot;abstract&quot;:&quot;Leadership is the peak of control in an organization, with the presence of a leader who can transform all activities optimally will facilitate the effectiveness and efficiency of all activities carried out together to achieve the agreed goals. This study tries to explain the advantages of transformational leadership in early childhood education management. Transformational leadership is the right choice for a leader to optimize his leadership in increasingly complex and dynamic management practices in the world of education. The method used in data collection is the method of library study (Library Research). The data is then deductively deducted and then integrated and adjusted to the concept of early childhood education. A discussion of results will be presented descriptively. Transformational leadership can improve the process and quality of early childhood education management by maintaining good relations with its members, motivating them to continue to develop, fostering a sense of belonging to the institution, motivating to fight for common interests rather than personal interests and maintaining high moral standards.&quot;,&quot;issue&quot;:&quot;2&quot;,&quot;volume&quot;:&quot;3&quot;,&quot;container-title-short&quot;:&quot;&quot;},&quot;isTemporary&quot;:false}]},{&quot;citationID&quot;:&quot;MENDELEY_CITATION_7542cf31-bbfb-43fc-92dc-94e50d597304&quot;,&quot;properties&quot;:{&quot;noteIndex&quot;:0},&quot;isEdited&quot;:false,&quot;manualOverride&quot;:{&quot;isManuallyOverridden&quot;:false,&quot;citeprocText&quot;:&quot;(Noor, 2019)&quot;,&quot;manualOverrideText&quot;:&quot;&quot;},&quot;citationTag&quot;:&quot;MENDELEY_CITATION_v3_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&quot;,&quot;citationItems&quot;:[{&quot;id&quot;:&quot;86762649-7ee4-30a6-9325-49f1ed71ce24&quot;,&quot;itemData&quot;:{&quot;type&quot;:&quot;article-journal&quot;,&quot;id&quot;:&quot;86762649-7ee4-30a6-9325-49f1ed71ce24&quot;,&quot;title&quot;:&quot;Kompetensi Pendidik MI di Era Revolusi Industri 4.0&quot;,&quot;author&quot;:[{&quot;family&quot;:&quot;Noor&quot;,&quot;given&quot;:&quot;Fu'ad Arif&quot;,&quot;parse-names&quot;:false,&quot;dropping-particle&quot;:&quot;&quot;,&quot;non-dropping-particle&quot;:&quot;&quot;}],&quot;container-title&quot;:&quot;Elementary: Islamic Teacher Journal&quot;,&quot;DOI&quot;:&quot;10.21043/elementary.v7i2.6386&quot;,&quot;ISSN&quot;:&quot;2355-0155&quot;,&quot;issued&quot;:{&quot;date-parts&quot;:[[2019]]},&quot;page&quot;:&quot;251&quot;,&quot;abstract&quot;:&quot;Answering the challenges of the industrial revolution era 4.0 or the fourth world industrial revolution where technology has become the basis in human life. By preparing quality students who are able to compete globally, and mastering the development of technology is important for everyone and important for the future of a country. It is the teacher's job to improve his teacher's competence in facing this digital era. As a professional educator, teachers are required to have various competencies. The qualifications of SD / MI teachers must be D-IV or S-1, while the competencies that must be possessed by teachers according to the teacher and lecturer Law include pedagogical competencies, personality competencies, social competencies, professional competencies, and leadership competencies. This article discusses how the five competencies can be optimized to face the industrial revolution 4.0 where technology is developing rapidly and teachers must be able to adjust to technological developments. This research is included in the study of descriptive studies from various scientific sources. It was found that to face the era of the industrial revolution 4.0 a teacher must have the competencies set by PMA 16/2010, it does not stop there, a teacher must also have the ability or other basic skills that can support professionalism in the era of the industrial revolution 4.0.&quot;,&quot;issue&quot;:&quot;2&quot;,&quot;volume&quot;:&quot;7&quot;,&quot;container-title-short&quot;:&quot;&quot;},&quot;isTemporary&quot;:false}]},{&quot;citationID&quot;:&quot;MENDELEY_CITATION_67c8a544-18cc-45b9-92a8-210ae6202786&quot;,&quot;properties&quot;:{&quot;noteIndex&quot;:0},&quot;isEdited&quot;:false,&quot;manualOverride&quot;:{&quot;isManuallyOverridden&quot;:false,&quot;citeprocText&quot;:&quot;(Republik Indonesia, 2005)&quot;,&quot;manualOverrideText&quot;:&quot;&quot;},&quot;citationTag&quot;:&quot;MENDELEY_CITATION_v3_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&quot;,&quot;citationItems&quot;:[{&quot;id&quot;:&quot;c73f9c63-76aa-3a72-beb2-a81ce64f0278&quot;,&quot;itemData&quot;:{&quot;type&quot;:&quot;article&quot;,&quot;id&quot;:&quot;c73f9c63-76aa-3a72-beb2-a81ce64f0278&quot;,&quot;title&quot;:&quot;UU 14-2005 Guru dan Dosen&quot;,&quot;author&quot;:[{&quot;family&quot;:&quot;Republik Indonesia&quot;,&quot;given&quot;:&quot;Presiden&quot;,&quot;parse-names&quot;:false,&quot;dropping-particle&quot;:&quot;&quot;,&quot;non-dropping-particle&quot;:&quot;&quot;}],&quot;issued&quot;:{&quot;date-parts&quot;:[[2005]]},&quot;page&quot;:&quot;17&quot;,&quot;abstract&quot;:&quot;UU 14-2005 Guru dan Dosen&quot;,&quot;container-title-short&quot;:&quot;&quot;},&quot;isTemporary&quot;:false}]},{&quot;citationID&quot;:&quot;MENDELEY_CITATION_b59a97dc-78fc-4832-a173-92e41a5a7564&quot;,&quot;properties&quot;:{&quot;noteIndex&quot;:0},&quot;isEdited&quot;:false,&quot;manualOverride&quot;:{&quot;isManuallyOverridden&quot;:false,&quot;citeprocText&quot;:&quot;(Tobing &amp;#38; Hasanah, 2021)&quot;,&quot;manualOverrideText&quot;:&quot;&quot;},&quot;citationTag&quot;:&quot;MENDELEY_CITATION_v3_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&quot;,&quot;citationItems&quot;:[{&quot;id&quot;:&quot;f1aa0ac8-3370-3e43-b2eb-4c55b8ab8e79&quot;,&quot;itemData&quot;:{&quot;type&quot;:&quot;article-journal&quot;,&quot;id&quot;:&quot;f1aa0ac8-3370-3e43-b2eb-4c55b8ab8e79&quot;,&quot;title&quot;:&quot;Kepemimpinan Kepala Sekolah Dalam Mengembangkan Kreativitas Dan Inovasi Pembelajaran Guru Pada Masa Covid-19&quot;,&quot;author&quot;:[{&quot;family&quot;:&quot;Tobing&quot;,&quot;given&quot;:&quot;Putri&quot;,&quot;parse-names&quot;:false,&quot;dropping-particle&quot;:&quot;&quot;,&quot;non-dropping-particle&quot;:&quot;&quot;},{&quot;family&quot;:&quot;Hasanah&quot;,&quot;given&quot;:&quot;Enung&quot;,&quot;parse-names&quot;:false,&quot;dropping-particle&quot;:&quot;&quot;,&quot;non-dropping-particle&quot;:&quot;&quot;}],&quot;container-title&quot;:&quot;Jurnal Ilmiah Mandala Education&quot;,&quot;DOI&quot;:&quot;10.58258/jime.v7i2.1789&quot;,&quot;ISSN&quot;:&quot;2442-9511&quot;,&quot;issued&quot;:{&quot;date-parts&quot;:[[2021]]},&quot;page&quot;:&quot;1-8&quot;,&quot;abstract&quot;:&quot;Kreativitas meliputi hasil yang baru. Secara umum kreatifitas guru memiliki fungsi utama yaitu membantu menyelesaikan pekerjaannya dengan cepat dan efisien. Adapun pentingnya kreativitas guru dalam pembelajaran antara lain: (1) Kreatifitas guru berguna dalam transfer informasi lebih utuh, (2) Kreatifitas guru berguna dalam merangsang siswa untuk lebih berpikir secara ilmiah, (3) Produk kreatifitas guru akan merangsang kreatifitas siswa. Adanya guru kreatif yang terus menerus akan timbul inovasi dalam pembelajaran. Tujuan mengembangkan kreatifitas dalam mengembangkan pembelajaran yang inovasi untuk mendeskripsikan dan menganalisa pelaksanaan proses pembelajaran yang lebih kreatif dan inovatif. Peran kepala sekolah dalam mengembangkan kreativitas guru di SDN Napabalano adalah 1) kepala sekolah yang memenuhi kebutuhan guru; 2) Kepala sekolah adalah dengan adanya pendampingan (guru tua dan guru muda); 3) kepala sekolah mengadakan kegiatan (training, workshop) terkait penggunaan teknologi dan kegiatan lainnya untuk mengembangkan pembelajaran guru khususnya di masa pandemic covid-19 saat ini. 4) kepala sekolah melaksanakan evaluasi dan selalu diikuti oleh kegiatan tindak lanjut terhadap hasil evaluasi..&quot;,&quot;issue&quot;:&quot;2&quot;,&quot;volume&quot;:&quot;7&quot;,&quot;container-title-short&quot;:&quot;&quot;},&quot;isTemporary&quot;:false}]},{&quot;citationID&quot;:&quot;MENDELEY_CITATION_77a43966-4e9b-4539-971c-e5194703fb79&quot;,&quot;properties&quot;:{&quot;noteIndex&quot;:0},&quot;isEdited&quot;:false,&quot;manualOverride&quot;:{&quot;isManuallyOverridden&quot;:false,&quot;citeprocText&quot;:&quot;(Ramadhan et al., 2021)&quot;,&quot;manualOverrideText&quot;:&quot;&quot;},&quot;citationTag&quot;:&quot;MENDELEY_CITATION_v3_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&quot;,&quot;citationItems&quot;:[{&quot;id&quot;:&quot;3896c4b3-cc38-3b45-a4c5-d5be675845bd&quot;,&quot;itemData&quot;:{&quot;type&quot;:&quot;article-journal&quot;,&quot;id&quot;:&quot;3896c4b3-cc38-3b45-a4c5-d5be675845bd&quot;,&quot;title&quot;:&quot;Implementasi Model Pembelajaran Flipped Classroom Pada Mata Pelajaran Siskomdik Siswa Kelas X&quot;,&quot;author&quot;:[{&quot;family&quot;:&quot;Ramadhan&quot;,&quot;given&quot;:&quot;Azimi&quot;,&quot;parse-names&quot;:false,&quot;dropping-particle&quot;:&quot;&quot;,&quot;non-dropping-particle&quot;:&quot;&quot;},{&quot;family&quot;:&quot;Mansur&quot;,&quot;given&quot;:&quot;Hamsi&quot;,&quot;parse-names&quot;:false,&quot;dropping-particle&quot;:&quot;&quot;,&quot;non-dropping-particle&quot;:&quot;&quot;},{&quot;family&quot;:&quot;Hadi Utama&quot;,&quot;given&quot;:&quot;Agus&quot;,&quot;parse-names&quot;:false,&quot;dropping-particle&quot;:&quot;&quot;,&quot;non-dropping-particle&quot;:&quot;&quot;},{&quot;family&quot;:&quot;Lambung&quot;,&quot;given&quot;:&quot;Universitas&quot;,&quot;parse-names&quot;:false,&quot;dropping-particle&quot;:&quot;&quot;,&quot;non-dropping-particle&quot;:&quot;&quot;},{&quot;family&quot;:&quot;Banjarmasin&quot;,&quot;given&quot;:&quot;Mangkurat&quot;,&quot;parse-names&quot;:false,&quot;dropping-particle&quot;:&quot;&quot;,&quot;non-dropping-particle&quot;:&quot;&quot;}],&quot;container-title&quot;:&quot;Journal of Instructional Technology J-INSTECH&quot;,&quot;issued&quot;:{&quot;date-parts&quot;:[[2021]]},&quot;page&quot;:&quot;51-60&quot;,&quot;abstract&quot;:&quot;The purpose of this research is, To know how the actual process and procedure of Flipped Classroom Intructional Models Implementation in the tenth grade class of Graphic Preparation Techniques Department Vocational High School 5 Banjarmasin. The research method used on this research is Qualitative Research with Study Case research type. Therefore the result of this research is Vocational High School 5 Banjarmasin specialy on tenth grade class of Graphic Preparation Techniques Department can Apply the Flipped Classroom pretty well. In terms of their Flexible Environment, Intentional Content, Learning Culture, and their Professinal Educator. But stills there are some point that the implementation doesn't meet requirement with the theories of Flipped Classroom models. Therefore this research give recommendations to maintained this model application and needs to be improved again for better learning quality, However the impact of this models need more deep research to prove theoretically of the student learning result, the student learning interest, and evaualting the teacher teaching process.&quot;,&quot;issue&quot;:&quot;1&quot;,&quot;volume&quot;:&quot;2&quot;,&quot;container-title-short&quot;:&quot;&quot;},&quot;isTemporary&quot;:false}]},{&quot;citationID&quot;:&quot;MENDELEY_CITATION_a88000a7-022d-4195-94a6-cca634a8258b&quot;,&quot;properties&quot;:{&quot;noteIndex&quot;:0},&quot;isEdited&quot;:false,&quot;manualOverride&quot;:{&quot;isManuallyOverridden&quot;:false,&quot;citeprocText&quot;:&quot;(Unal, Aslihan; Unal, 2023)&quot;,&quot;manualOverrideText&quot;:&quot;&quot;},&quot;citationTag&quot;:&quot;MENDELEY_CITATION_v3_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&quot;,&quot;citationItems&quot;:[{&quot;id&quot;:&quot;15195e1b-c4a2-362e-8b70-0ee736c946bf&quot;,&quot;itemData&quot;:{&quot;type&quot;:&quot;article-journal&quot;,&quot;id&quot;:&quot;15195e1b-c4a2-362e-8b70-0ee736c946bf&quot;,&quot;title&quot;:&quot;Design of Flipped Lessons in the Classroom and Opinions of Teachers with Different Degrees of Experience&quot;,&quot;author&quot;:[{&quot;family&quot;:&quot;Unal, Aslihan; Unal&quot;,&quot;given&quot;:&quot;Zafer&quot;,&quot;parse-names&quot;:false,&quot;dropping-particle&quot;:&quot;&quot;,&quot;non-dropping-particle&quot;:&quot;&quot;}],&quot;container-title&quot;:&quot;Journal of Education and Practice&quot;,&quot;DOI&quot;:&quot;10.7176/jep/14-9-05&quot;,&quot;issued&quot;:{&quot;date-parts&quot;:[[2023,3]]},&quot;publisher&quot;:&quot;International Institute for Science, Technology and Education&quot;,&quot;volume&quot;:&quot;14&quot;,&quot;container-title-short&quot;:&quot;&quot;},&quot;isTemporary&quot;:false}]},{&quot;citationID&quot;:&quot;MENDELEY_CITATION_e06c7474-10de-4fcf-b3ca-fd4c5a7a3b33&quot;,&quot;properties&quot;:{&quot;noteIndex&quot;:0},&quot;isEdited&quot;:false,&quot;manualOverride&quot;:{&quot;isManuallyOverridden&quot;:false,&quot;citeprocText&quot;:&quot;(Pratiwi, 2022)&quot;,&quot;manualOverrideText&quot;:&quot;&quot;},&quot;citationTag&quot;:&quot;MENDELEY_CITATION_v3_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&quot;,&quot;citationItems&quot;:[{&quot;id&quot;:&quot;0abd783a-8183-306f-b56b-24c3cc84c305&quot;,&quot;itemData&quot;:{&quot;type&quot;:&quot;article-journal&quot;,&quot;id&quot;:&quot;0abd783a-8183-306f-b56b-24c3cc84c305&quot;,&quot;title&quot;:&quot;Efektivitas Flipped Classroom Learning Terhadap Peningkatan Hasil Belajar Matematika Siswa SMP&quot;,&quot;author&quot;:[{&quot;family&quot;:&quot;Pratiwi&quot;,&quot;given&quot;:&quot;Kadek Ayu Mutiara&quot;,&quot;parse-names&quot;:false,&quot;dropping-particle&quot;:&quot;&quot;,&quot;non-dropping-particle&quot;:&quot;&quot;}],&quot;container-title&quot;:&quot;Jurnal Pendidikan Matematika Undiksha&quot;,&quot;DOI&quot;:&quot;10.23887/jjpm.v12i2.37320&quot;,&quot;ISSN&quot;:&quot;2613-9677&quot;,&quot;issued&quot;:{&quot;date-parts&quot;:[[2022]]},&quot;page&quot;:&quot;73-82&quot;,&quot;abstract&quot;:&quot;Penelitian ini adalah penelitian eksperimen dengan tujuan untuk mengetahui efektivitas pembelajaran flipped classroom terhadap hasil belajar matematika siswa kelas VIII SMP. Jenis penelitian yang digunakan adalah eksperimen semu dengan desain post test only group design. Populasi dari penelitian ini adalah seluruh siswa kelas VIII SMP N 3 Semarapura sebanyak 275 orang. Sedangkan sampel yang digunakan dipilih secara acak (cluster random sampling) sehingga menghasilkan dua kelompok yaitu kelas VIII A sebagai kelas eksperimen dan kelas VIII C sebagai kelas kontrol. Teknik pengumpulan data adalah dengan memberikan intrumen post-test kepada dua kelompok kelas pada akhir penelitian, menghasilkan data hasil belajar matematika siswa. Data dianalisis menggunakan uji-t independent sample pihak kanan dengan taraf signifikansi 5% menunjukkan bahwa H0 ditolak. Hal ini berarti hasil belajar matematika siswa dengan pembelajaran flipped classroom lebih baik dibandingkan hasil belajar matematika siswa dengan pembelajaran konvensional. Temuan ini menunjukkan keefektifan dari penggunaan flipped classroom learning terhadap hasil belajar matematika pada masa pandemi Covid-19.&quot;,&quot;issue&quot;:&quot;2&quot;,&quot;volume&quot;:&quot;12&quot;,&quot;container-title-short&quot;:&quot;&quot;},&quot;isTemporary&quot;:false}]},{&quot;citationID&quot;:&quot;MENDELEY_CITATION_f8eb12e9-a771-4c9d-9342-d0b33fdd7600&quot;,&quot;properties&quot;:{&quot;noteIndex&quot;:0},&quot;isEdited&quot;:false,&quot;manualOverride&quot;:{&quot;isManuallyOverridden&quot;:false,&quot;citeprocText&quot;:&quot;(Afdillah &amp;#38; Rindaningsih, 2021)&quot;,&quot;manualOverrideText&quot;:&quot;&quot;},&quot;citationTag&quot;:&quot;MENDELEY_CITATION_v3_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&quot;,&quot;citationItems&quot;:[{&quot;id&quot;:&quot;897580a7-ba12-3618-bcf5-7d3d381e7f93&quot;,&quot;itemData&quot;:{&quot;type&quot;:&quot;article-journal&quot;,&quot;id&quot;:&quot;897580a7-ba12-3618-bcf5-7d3d381e7f93&quot;,&quot;title&quot;:&quot;Strategies to Improve Mathematics Learning Outcomes Through Flipped Classroom&quot;,&quot;author&quot;:[{&quot;family&quot;:&quot;Afdillah&quot;,&quot;given&quot;:&quot;Nurin&quot;,&quot;parse-names&quot;:false,&quot;dropping-particle&quot;:&quot;&quot;,&quot;non-dropping-particle&quot;:&quot;&quot;},{&quot;family&quot;:&quot;Rindaningsih&quot;,&quot;given&quot;:&quot;Ida&quot;,&quot;parse-names&quot;:false,&quot;dropping-particle&quot;:&quot;&quot;,&quot;non-dropping-particle&quot;:&quot;&quot;}],&quot;container-title&quot;:&quot;Academia Open&quot;,&quot;DOI&quot;:&quot;10.21070/acopen.6.2022.2469&quot;,&quot;issued&quot;:{&quot;date-parts&quot;:[[2021,10,19]]},&quot;abstract&quot;:&quot;The purpose of this study was to analyze the presence or absence of and how much influence the flipped classroom learning model had on the mathematics learning outcomes of fractions. This research was conducted at MI Nurul Huda Candi Sidoarjo for the 2020/2021 Academic Year. This study uses quantitative research with a sample of 40 students. The data collection after the treatment was carried out using the Mathematics Learning Outcomes Test for fractions. The results showed that there were differences in learning outcomes between students who were taught using the flipped classroom learning model and students who were taught using the conventional learning model with a value (tcount = 2,041 &gt; ttable = 2, 024) at a significance level of 5%. it can be concluded that there is an effect of the flipped classroom learning model on the mathematics learning outcomes of fifth grade students at MI Nurul Huda Candi Sidoarjo. The large influence of the flipped classroom learning model on the mathematics learning outcomes of fifth grade students at MI Nurul Huda Candi Sidoarjo is 6.87%.&quot;,&quot;publisher&quot;:&quot;Universitas Muhammadiyah Sidoarjo&quot;,&quot;volume&quot;:&quot;6&quot;,&quot;container-title-short&quot;:&quot;&quot;},&quot;isTemporary&quot;:false}]},{&quot;citationID&quot;:&quot;MENDELEY_CITATION_114f78fc-3330-4c07-9d6c-7d18da26f6f9&quot;,&quot;properties&quot;:{&quot;noteIndex&quot;:0},&quot;isEdited&quot;:false,&quot;manualOverride&quot;:{&quot;isManuallyOverridden&quot;:false,&quot;citeprocText&quot;:&quot;(Latifah &amp;#38; Rindaningsih, 2023)&quot;,&quot;manualOverrideText&quot;:&quot;&quot;},&quot;citationTag&quot;:&quot;MENDELEY_CITATION_v3_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&quot;,&quot;citationItems&quot;:[{&quot;id&quot;:&quot;fd4ee0ad-593e-3020-8b98-751ea6d2cf1f&quot;,&quot;itemData&quot;:{&quot;type&quot;:&quot;article-journal&quot;,&quot;id&quot;:&quot;fd4ee0ad-593e-3020-8b98-751ea6d2cf1f&quot;,&quot;title&quot;:&quot;Implementasi Flipped Classroom dalam Mendukung Merdeka Belajar untuk Meningkatkan Kemandirian Belajar&quot;,&quot;author&quot;:[{&quot;family&quot;:&quot;Latifah&quot;,&quot;given&quot;:&quot;Umi&quot;,&quot;parse-names&quot;:false,&quot;dropping-particle&quot;:&quot;&quot;,&quot;non-dropping-particle&quot;:&quot;&quot;},{&quot;family&quot;:&quot;Rindaningsih&quot;,&quot;given&quot;:&quot;Ida&quot;,&quot;parse-names&quot;:false,&quot;dropping-particle&quot;:&quot;&quot;,&quot;non-dropping-particle&quot;:&quot;&quot;}],&quot;container-title&quot;:&quot;Jurnal Papeda: Jurnal Publikasi Pendidikan Dasar&quot;,&quot;DOI&quot;:&quot;10.36232/jurnalpendidikandasar.v5i2.4447&quot;,&quot;ISSN&quot;:&quot;2715-5110&quot;,&quot;issued&quot;:{&quot;date-parts&quot;:[[2023]]},&quot;page&quot;:&quot;156-166&quot;,&quot;abstract&quot;:&quot;Tujuan penelitian ini adalah untuk menganalisis implementasi Flipped Classroom yang mendukung merdeka belajar sehingga meningkatkan kemandirian belajar. Pada Penelitian ini termasuk dalam kuantitatif deskriptif , dengan teknik analsis data menggunakan angket skala liket dengan nilai 1 sampai 4. Populasi dan sampel sebanyak 90 peserta didik Kelas 5 Sekolah Dasar yang ada di Kabupaten Sidoarjo. Analisis data dilakukan dengan menghitung presentase jawaban dari setiap inidikator dari nilai presentase tertinggi dan nilai presentase terendah. Hasil penelitian ini menunjukkan bahwa setelah mengikuti pembelajaran Flipped Classroom terdapat 47,5% peserta didik mampu memahami dan beradaptasi dengan pembelajaran Flipped Classroom. 51,8% kemandirian belajar peserta didik meningkat. Dalam penelitian ini menunjukkan tanggapan positif terhadap pembelajaran yang dilakukan oleh peserta didik sekolah dasar. Peserta didik juga memiliki rasa antusias yang sangat tinggi. Dapat disimpulkan bahwa Flipped Classroom menjadi salah satu solusi pendekatan pembelajaran yang mengatur aktivitas belajar didalam dan diluar kelas sehingga dapat mendukung merdeka belajar dalam meningkatkan kemandirian belajar siswa di sekolah dasar.&quot;,&quot;issue&quot;:&quot;2&quot;,&quot;volume&quot;:&quot;5&quot;,&quot;container-title-short&quot;:&quot;&quot;},&quot;isTemporary&quot;:false}]},{&quot;citationID&quot;:&quot;MENDELEY_CITATION_93a6de3d-c440-4354-9920-0a787ff7e434&quot;,&quot;properties&quot;:{&quot;noteIndex&quot;:0},&quot;isEdited&quot;:false,&quot;manualOverride&quot;:{&quot;isManuallyOverridden&quot;:false,&quot;citeprocText&quot;:&quot;(Janwan et al., 2021)&quot;,&quot;manualOverrideText&quot;:&quot;&quot;},&quot;citationTag&quot;:&quot;MENDELEY_CITATION_v3_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&quot;,&quot;citationItems&quot;:[{&quot;id&quot;:&quot;d08ce5a3-7887-363f-9547-16e834ad0974&quot;,&quot;itemData&quot;:{&quot;type&quot;:&quot;article-journal&quot;,&quot;id&quot;:&quot;d08ce5a3-7887-363f-9547-16e834ad0974&quot;,&quot;title&quot;:&quot;The Development Of Kindergarten Students Attitude Applying Flipped Classroom Concept In Covid-19&quot;,&quot;author&quot;:[{&quot;family&quot;:&quot;Janwan&quot;,&quot;given&quot;:&quot;Assawin&quot;,&quot;parse-names&quot;:false,&quot;dropping-particle&quot;:&quot;&quot;,&quot;non-dropping-particle&quot;:&quot;&quot;},{&quot;family&quot;:&quot;Lestary&quot;,&quot;given&quot;:&quot;Adelina Ayu&quot;,&quot;parse-names&quot;:false,&quot;dropping-particle&quot;:&quot;&quot;,&quot;non-dropping-particle&quot;:&quot;&quot;},{&quot;family&quot;:&quot;Simpol&quot;,&quot;given&quot;:&quot;Wanida&quot;,&quot;parse-names&quot;:false,&quot;dropping-particle&quot;:&quot;&quot;,&quot;non-dropping-particle&quot;:&quot;&quot;}],&quot;container-title&quot;:&quot;Universitas Muhammadiyah Gresik Engineering, Social Science, and Health International Conference (UMGESHIC)&quot;,&quot;ISSN&quot;:&quot;2775-8508&quot;,&quot;issued&quot;:{&quot;date-parts&quot;:[[2021]]},&quot;page&quot;:&quot;793-803&quot;,&quot;abstract&quot;:&quot;This research was collaboratively conducted with Indonesian students aimed to 1) develop and evaluate the efficiency of Flipped Classroom management, 2) investigate the efficiency of Flipped Classroom management, 3) Study the positive attitude of kindergarten students applying flipped classroom concept and 4) Study the parents' satisfaction. The target groups consisted of 17 kindergarten students learning by using Flipped Classroom lesson plans in Covid-19 situation. The Flipped Classroom lesson plans for teaching in Covid-19 situation in the 1 st semester of Academic year 2021 were used for teaching from June to October 2021. The research tools were Flipped Classroom lesson plans consisted of 4 plans for 4 weeks and assessment form. The data was analyzed using descriptive statistics including frequency, percentage, mean, standard deviation, index of efficiency, effectiveness index and relative gain scores. The results of the research were as follows. 1) For the evaluation of the use of Flipped Classroom lesson plans for kindergarten 1 students, each of the lesson plans was average scored 3.7-4.3. Overall, the lesson plans were average scored at high level (x̄ = 4.0, S.D.=0.93), the efficiency index (E1/E2) was 62.25/82.83 which was lower than the criteria. 2) The index of efficiency of Flipped Classroom lesson plans was 0.5454, and the students' improvement increased 54.54 percent. 3) The students' attitude for learning with flipped classroom lesson plans was highly effective (x̄ =9.94, SD = 0.51) and 4) Parents' satisfaction after using flipped classroom with kindergarten students was highly satisfying (x=2.32, SD = 0.66)&quot;,&quot;volume&quot;:&quot;1&quot;,&quot;container-title-short&quot;:&quot;&quot;},&quot;isTemporary&quot;:false}]},{&quot;citationID&quot;:&quot;MENDELEY_CITATION_b7eaf264-b8fa-4730-95a6-e6ac8256a740&quot;,&quot;properties&quot;:{&quot;noteIndex&quot;:0},&quot;isEdited&quot;:false,&quot;manualOverride&quot;:{&quot;isManuallyOverridden&quot;:false,&quot;citeprocText&quot;:&quot;(Rindaningsih et al., 2023)&quot;,&quot;manualOverrideText&quot;:&quot;&quot;},&quot;citationTag&quot;:&quot;MENDELEY_CITATION_v3_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&quot;,&quot;citationItems&quot;:[{&quot;id&quot;:&quot;c422c9f5-22b7-3ff7-b7a5-51f1dab3d1df&quot;,&quot;itemData&quot;:{&quot;type&quot;:&quot;chapter&quot;,&quot;id&quot;:&quot;c422c9f5-22b7-3ff7-b7a5-51f1dab3d1df&quot;,&quot;title&quot;:&quot;Empowering Teachers in Indonesia: A Framework for Project-Based Flipped Learning and Merdeka Belajar&quot;,&quot;author&quot;:[{&quot;family&quot;:&quot;Rindaningsih&quot;,&quot;given&quot;:&quot;Ida&quot;,&quot;parse-names&quot;:false,&quot;dropping-particle&quot;:&quot;&quot;,&quot;non-dropping-particle&quot;:&quot;&quot;},{&quot;family&quot;:&quot;Arifin&quot;,&quot;given&quot;:&quot;Bahak Udin By&quot;,&quot;parse-names&quot;:false,&quot;dropping-particle&quot;:&quot;&quot;,&quot;non-dropping-particle&quot;:&quot;&quot;},{&quot;family&quot;:&quot;Mustaqim&quot;,&quot;given&quot;:&quot;Ilmawan&quot;,&quot;parse-names&quot;:false,&quot;dropping-particle&quot;:&quot;&quot;,&quot;non-dropping-particle&quot;:&quot;&quot;}],&quot;container-title&quot;:&quot;Atlantis Press SARL&quot;,&quot;DOI&quot;:&quot;10.2991/978-2-38476-052-7_20&quot;,&quot;issued&quot;:{&quot;date-parts&quot;:[[2023]]},&quot;page&quot;:&quot;177-184&quot;,&quot;abstract&quot;:&quot;… is the ‘Projek Penguatan Profil Pelajar Pancasila’ (… Pancasila student profile is a form of translation of national education goals. Based on these considerations, the profile of Pancasila …&quot;,&quot;container-title-short&quot;:&quot;&quot;},&quot;isTemporary&quot;:false}]},{&quot;citationID&quot;:&quot;MENDELEY_CITATION_2b991ece-328c-4c82-a03e-cb9830bf315a&quot;,&quot;properties&quot;:{&quot;noteIndex&quot;:0},&quot;isEdited&quot;:false,&quot;manualOverride&quot;:{&quot;isManuallyOverridden&quot;:false,&quot;citeprocText&quot;:&quot;(Moch Bahak &amp;#38; Nurdyansyah, 2018)&quot;,&quot;manualOverrideText&quot;:&quot;&quot;},&quot;citationTag&quot;:&quot;MENDELEY_CITATION_v3_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&quot;,&quot;citationItems&quot;:[{&quot;id&quot;:&quot;cb29c4e4-ea5d-34a1-a0d5-e8d37b8c8d2f&quot;,&quot;itemData&quot;:{&quot;type&quot;:&quot;book&quot;,&quot;id&quot;:&quot;cb29c4e4-ea5d-34a1-a0d5-e8d37b8c8d2f&quot;,&quot;title&quot;:&quot;Buku Ajar Metode Penelitian Pendidikan&quot;,&quot;author&quot;:[{&quot;family&quot;:&quot;Moch Bahak&quot;,&quot;given&quot;:&quot;Arifin&quot;,&quot;parse-names&quot;:false,&quot;dropping-particle&quot;:&quot;&quot;,&quot;non-dropping-particle&quot;:&quot;&quot;},{&quot;family&quot;:&quot;Nurdyansyah&quot;,&quot;given&quot;:&quot;&quot;,&quot;parse-names&quot;:false,&quot;dropping-particle&quot;:&quot;&quot;,&quot;non-dropping-particle&quot;:&quot;&quot;}],&quot;ISBN&quot;:&quot;978-979-044-022-7&quot;,&quot;ISSN&quot;:&quot;03619230&quot;,&quot;PMID&quot;:&quot;2581813&quot;,&quot;issued&quot;:{&quot;date-parts&quot;:[[2018]]},&quot;publisher&quot;:&quot;Umsida Press&quot;,&quot;container-title-short&quot;:&quot;&quot;},&quot;isTemporary&quot;:false}]},{&quot;citationID&quot;:&quot;MENDELEY_CITATION_e48d9694-d8fc-4194-8ca2-511f1b7b0762&quot;,&quot;properties&quot;:{&quot;noteIndex&quot;:0},&quot;isEdited&quot;:false,&quot;manualOverride&quot;:{&quot;isManuallyOverridden&quot;:false,&quot;citeprocText&quot;:&quot;(Syahrizal &amp;#38; Jailani, 2023)&quot;,&quot;manualOverrideText&quot;:&quot;&quot;},&quot;citationTag&quot;:&quot;MENDELEY_CITATION_v3_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&quot;,&quot;citationItems&quot;:[{&quot;id&quot;:&quot;7277768c-8abe-359e-8ca4-2e7bc49341c5&quot;,&quot;itemData&quot;:{&quot;type&quot;:&quot;article-journal&quot;,&quot;id&quot;:&quot;7277768c-8abe-359e-8ca4-2e7bc49341c5&quot;,&quot;title&quot;:&quot;Jenis-Jenis Penelitian Dalam Penelitian Kuantitatif dan Kualitatif&quot;,&quot;author&quot;:[{&quot;family&quot;:&quot;Syahrizal&quot;,&quot;given&quot;:&quot;Hasan&quot;,&quot;parse-names&quot;:false,&quot;dropping-particle&quot;:&quot;&quot;,&quot;non-dropping-particle&quot;:&quot;&quot;},{&quot;family&quot;:&quot;Jailani&quot;,&quot;given&quot;:&quot;M Syahran&quot;,&quot;parse-names&quot;:false,&quot;dropping-particle&quot;:&quot;&quot;,&quot;non-dropping-particle&quot;:&quot;&quot;}],&quot;container-title&quot;:&quot;Qosim&quot;,&quot;issued&quot;:{&quot;date-parts&quot;:[[2023]]},&quot;page&quot;:&quot;13-23&quot;,&quot;abstract&quot;:&quot;Scientific research which consists of two major schools that are used throughout the world is quantitative and qualitative research, from these two schools there are several types of research that help researchers solve the problems they find. The purpose of this paper is to describe the types of research in quantitative and qualitative research. This paper uses a literature review approach, in which the author collects several sources of books and articles related to the theme of this paper. The results of this paper can be described. First, the types in quantitative research include; descriptive method, comparative method, correlation method, survey research, ex post facto research, experimental research, policy research, action research, evaluation research, quasi-experimental method, single subject method. The two types of qualitative research include case study research study), descriptive research, class room action research, phenomenological research, ethnograph research, grounded theory research, history research, hermeneutics research, field research, discourse analysis&quot;,&quot;volume&quot;:&quot;1&quot;,&quot;container-title-short&quot;:&quot;&quot;},&quot;isTemporary&quot;:false}]},{&quot;citationID&quot;:&quot;MENDELEY_CITATION_2980fdaa-3792-40f5-855d-fabdf1925e0e&quot;,&quot;properties&quot;:{&quot;noteIndex&quot;:0},&quot;isEdited&quot;:false,&quot;manualOverride&quot;:{&quot;isManuallyOverridden&quot;:false,&quot;citeprocText&quot;:&quot;(Brianza et al., 2023)&quot;,&quot;manualOverrideText&quot;:&quot;&quot;},&quot;citationTag&quot;:&quot;MENDELEY_CITATION_v3_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&quot;,&quot;citationItems&quot;:[{&quot;id&quot;:&quot;337b995e-106e-350b-b0da-ba182fa95ced&quot;,&quot;itemData&quot;:{&quot;type&quot;:&quot;article-journal&quot;,&quot;id&quot;:&quot;337b995e-106e-350b-b0da-ba182fa95ced&quot;,&quot;title&quot;:&quot;The digital silver lining of the pandemic: The impact on preservice teachers' technological knowledge and beliefs.&quot;,&quot;author&quot;:[{&quot;family&quot;:&quot;Brianza&quot;,&quot;given&quot;:&quot;Eliana&quot;,&quot;parse-names&quot;:false,&quot;dropping-particle&quot;:&quot;&quot;,&quot;non-dropping-particle&quot;:&quot;&quot;},{&quot;family&quot;:&quot;Schmid&quot;,&quot;given&quot;:&quot;Mirjam&quot;,&quot;parse-names&quot;:false,&quot;dropping-particle&quot;:&quot;&quot;,&quot;non-dropping-particle&quot;:&quot;&quot;},{&quot;family&quot;:&quot;Tondeur&quot;,&quot;given&quot;:&quot;Jo&quot;,&quot;parse-names&quot;:false,&quot;dropping-particle&quot;:&quot;&quot;,&quot;non-dropping-particle&quot;:&quot;&quot;},{&quot;family&quot;:&quot;Petko&quot;,&quot;given&quot;:&quot;Dominik&quot;,&quot;parse-names&quot;:false,&quot;dropping-particle&quot;:&quot;&quot;,&quot;non-dropping-particle&quot;:&quot;&quot;}],&quot;container-title&quot;:&quot;Education and information technologies&quot;,&quot;container-title-short&quot;:&quot;Educ Inf Technol (Dordr)&quot;,&quot;DOI&quot;:&quot;10.1007/s10639-023-11801-w&quot;,&quot;ISSN&quot;:&quot;13602357&quot;,&quot;URL&quot;:&quot;https://lens.org/195-625-295-724-606&quot;,&quot;issued&quot;:{&quot;date-parts&quot;:[[2023]]},&quot;publisher-place&quot;:&quot;United Kingdom&quot;,&quot;page&quot;:&quot;1&quot;,&quot;abstract&quot;:&quot;COVID-19 drastically disrupted teaching and learning worldwide and across all educational levels. Technology took on a central role in redefining education under these exceptional circumstances and frequently revealed challenges related to both infrastructure and to teachers' and learners' technological skills and readiness. This study aimed to investigate whether the experience of emergency remote education significantly impacted preservice teachers' knowledge and beliefs for their future teaching with technology. We investigated three cohorts of preservice teachers (pre-lockdown, &lt;i&gt;n&lt;/i&gt; = 179; during lockdown, &lt;i&gt;n&lt;/i&gt; = 48; post-lockdown, &lt;i&gt;n&lt;/i&gt; = 228) and explored differences in their self-reported technological pedagogical content knowledge (TPACK) and their technological beliefs. Findings showed positive effects in the post-lockdown cohort, reflected in higher levels of technological knowledge (TK) and technological pedagogical content knowledge (TPCK) compared to the pre-lockdown cohort. In addition, unique positive effects on content knowledge (CK) and pedagogical content knowledge (PCK) were found in the post-lockdown cohort among preservice teachers with prior teaching experiences. No effects of either cohort or experience emerged for preservice teachers' technological beliefs. These findings indicate that, despite the challenges related to COVID-19 lockdowns, preservice teachers not only appear to have maintained positive beliefs towards technology but may have even been able to draw benefits from the experience of lockdown. These findings and the positive effects associated with teaching experience are discussed with regard to their implication for teacher education.&quot;,&quot;publisher&quot;:&quot;Springer Science and Business Media LLC&quot;},&quot;isTemporary&quot;:false}]},{&quot;citationID&quot;:&quot;MENDELEY_CITATION_976f3997-174c-4b00-a942-d387429f4988&quot;,&quot;properties&quot;:{&quot;noteIndex&quot;:0},&quot;isEdited&quot;:false,&quot;manualOverride&quot;:{&quot;isManuallyOverridden&quot;:false,&quot;citeprocText&quot;:&quot;(Latifah &amp;#38; Rindaningsih, 2023)&quot;,&quot;manualOverrideText&quot;:&quot;&quot;},&quot;citationTag&quot;:&quot;MENDELEY_CITATION_v3_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&quot;,&quot;citationItems&quot;:[{&quot;id&quot;:&quot;fd4ee0ad-593e-3020-8b98-751ea6d2cf1f&quot;,&quot;itemData&quot;:{&quot;type&quot;:&quot;article-journal&quot;,&quot;id&quot;:&quot;fd4ee0ad-593e-3020-8b98-751ea6d2cf1f&quot;,&quot;title&quot;:&quot;Implementasi Flipped Classroom dalam Mendukung Merdeka Belajar untuk Meningkatkan Kemandirian Belajar&quot;,&quot;author&quot;:[{&quot;family&quot;:&quot;Latifah&quot;,&quot;given&quot;:&quot;Umi&quot;,&quot;parse-names&quot;:false,&quot;dropping-particle&quot;:&quot;&quot;,&quot;non-dropping-particle&quot;:&quot;&quot;},{&quot;family&quot;:&quot;Rindaningsih&quot;,&quot;given&quot;:&quot;Ida&quot;,&quot;parse-names&quot;:false,&quot;dropping-particle&quot;:&quot;&quot;,&quot;non-dropping-particle&quot;:&quot;&quot;}],&quot;container-title&quot;:&quot;Jurnal Papeda: Jurnal Publikasi Pendidikan Dasar&quot;,&quot;DOI&quot;:&quot;10.36232/jurnalpendidikandasar.v5i2.4447&quot;,&quot;ISSN&quot;:&quot;2715-5110&quot;,&quot;issued&quot;:{&quot;date-parts&quot;:[[2023]]},&quot;page&quot;:&quot;156-166&quot;,&quot;abstract&quot;:&quot;Tujuan penelitian ini adalah untuk menganalisis implementasi Flipped Classroom yang mendukung merdeka belajar sehingga meningkatkan kemandirian belajar. Pada Penelitian ini termasuk dalam kuantitatif deskriptif , dengan teknik analsis data menggunakan angket skala liket dengan nilai 1 sampai 4. Populasi dan sampel sebanyak 90 peserta didik Kelas 5 Sekolah Dasar yang ada di Kabupaten Sidoarjo. Analisis data dilakukan dengan menghitung presentase jawaban dari setiap inidikator dari nilai presentase tertinggi dan nilai presentase terendah. Hasil penelitian ini menunjukkan bahwa setelah mengikuti pembelajaran Flipped Classroom terdapat 47,5% peserta didik mampu memahami dan beradaptasi dengan pembelajaran Flipped Classroom. 51,8% kemandirian belajar peserta didik meningkat. Dalam penelitian ini menunjukkan tanggapan positif terhadap pembelajaran yang dilakukan oleh peserta didik sekolah dasar. Peserta didik juga memiliki rasa antusias yang sangat tinggi. Dapat disimpulkan bahwa Flipped Classroom menjadi salah satu solusi pendekatan pembelajaran yang mengatur aktivitas belajar didalam dan diluar kelas sehingga dapat mendukung merdeka belajar dalam meningkatkan kemandirian belajar siswa di sekolah dasar.&quot;,&quot;issue&quot;:&quot;2&quot;,&quot;volume&quot;:&quot;5&quot;,&quot;container-title-short&quot;:&quot;&quot;},&quot;isTemporary&quot;:false}]},{&quot;citationID&quot;:&quot;MENDELEY_CITATION_df59fe25-c2c6-458e-ab54-a2d00c06b521&quot;,&quot;properties&quot;:{&quot;noteIndex&quot;:0},&quot;isEdited&quot;:false,&quot;manualOverride&quot;:{&quot;isManuallyOverridden&quot;:false,&quot;citeprocText&quot;:&quot;(Janwan et al., 2021)&quot;,&quot;manualOverrideText&quot;:&quot;&quot;},&quot;citationTag&quot;:&quot;MENDELEY_CITATION_v3_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&quot;,&quot;citationItems&quot;:[{&quot;id&quot;:&quot;d08ce5a3-7887-363f-9547-16e834ad0974&quot;,&quot;itemData&quot;:{&quot;type&quot;:&quot;article-journal&quot;,&quot;id&quot;:&quot;d08ce5a3-7887-363f-9547-16e834ad0974&quot;,&quot;title&quot;:&quot;The Development Of Kindergarten Students Attitude Applying Flipped Classroom Concept In Covid-19&quot;,&quot;author&quot;:[{&quot;family&quot;:&quot;Janwan&quot;,&quot;given&quot;:&quot;Assawin&quot;,&quot;parse-names&quot;:false,&quot;dropping-particle&quot;:&quot;&quot;,&quot;non-dropping-particle&quot;:&quot;&quot;},{&quot;family&quot;:&quot;Lestary&quot;,&quot;given&quot;:&quot;Adelina Ayu&quot;,&quot;parse-names&quot;:false,&quot;dropping-particle&quot;:&quot;&quot;,&quot;non-dropping-particle&quot;:&quot;&quot;},{&quot;family&quot;:&quot;Simpol&quot;,&quot;given&quot;:&quot;Wanida&quot;,&quot;parse-names&quot;:false,&quot;dropping-particle&quot;:&quot;&quot;,&quot;non-dropping-particle&quot;:&quot;&quot;}],&quot;container-title&quot;:&quot;Universitas Muhammadiyah Gresik Engineering, Social Science, and Health International Conference (UMGESHIC)&quot;,&quot;ISSN&quot;:&quot;2775-8508&quot;,&quot;issued&quot;:{&quot;date-parts&quot;:[[2021]]},&quot;page&quot;:&quot;793-803&quot;,&quot;abstract&quot;:&quot;This research was collaboratively conducted with Indonesian students aimed to 1) develop and evaluate the efficiency of Flipped Classroom management, 2) investigate the efficiency of Flipped Classroom management, 3) Study the positive attitude of kindergarten students applying flipped classroom concept and 4) Study the parents' satisfaction. The target groups consisted of 17 kindergarten students learning by using Flipped Classroom lesson plans in Covid-19 situation. The Flipped Classroom lesson plans for teaching in Covid-19 situation in the 1 st semester of Academic year 2021 were used for teaching from June to October 2021. The research tools were Flipped Classroom lesson plans consisted of 4 plans for 4 weeks and assessment form. The data was analyzed using descriptive statistics including frequency, percentage, mean, standard deviation, index of efficiency, effectiveness index and relative gain scores. The results of the research were as follows. 1) For the evaluation of the use of Flipped Classroom lesson plans for kindergarten 1 students, each of the lesson plans was average scored 3.7-4.3. Overall, the lesson plans were average scored at high level (x̄ = 4.0, S.D.=0.93), the efficiency index (E1/E2) was 62.25/82.83 which was lower than the criteria. 2) The index of efficiency of Flipped Classroom lesson plans was 0.5454, and the students' improvement increased 54.54 percent. 3) The students' attitude for learning with flipped classroom lesson plans was highly effective (x̄ =9.94, SD = 0.51) and 4) Parents' satisfaction after using flipped classroom with kindergarten students was highly satisfying (x=2.32, SD = 0.66)&quot;,&quot;volume&quot;:&quot;1&quot;,&quot;container-title-short&quot;:&quot;&quot;},&quot;isTemporary&quot;:false}]},{&quot;citationID&quot;:&quot;MENDELEY_CITATION_85e34241-b0e4-49a6-966f-62271eeea0c7&quot;,&quot;properties&quot;:{&quot;noteIndex&quot;:0},&quot;isEdited&quot;:false,&quot;manualOverride&quot;:{&quot;isManuallyOverridden&quot;:false,&quot;citeprocText&quot;:&quot;(Hasbi et al., 2021)&quot;,&quot;manualOverrideText&quot;:&quot;&quot;},&quot;citationTag&quot;:&quot;MENDELEY_CITATION_v3_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&quot;,&quot;citationItems&quot;:[{&quot;id&quot;:&quot;da91d680-a720-3176-aa11-f391820a46b5&quot;,&quot;itemData&quot;:{&quot;type&quot;:&quot;book&quot;,&quot;id&quot;:&quot;da91d680-a720-3176-aa11-f391820a46b5&quot;,&quot;title&quot;:&quot;Peran Orang Tua Dalam Program Pembelajaran&quot;,&quot;author&quot;:[{&quot;family&quot;:&quot;Hasbi&quot;,&quot;given&quot;:&quot;Muhammad&quot;,&quot;parse-names&quot;:false,&quot;dropping-particle&quot;:&quot;&quot;,&quot;non-dropping-particle&quot;:&quot;&quot;},{&quot;family&quot;:&quot;Maryatun&quot;,&quot;given&quot;:&quot;Ika Budi&quot;,&quot;parse-names&quot;:false,&quot;dropping-particle&quot;:&quot;&quot;,&quot;non-dropping-particle&quot;:&quot;&quot;},{&quot;family&quot;:&quot;Pratiwi&quot;,&quot;given&quot;:&quot;Wiwik Citra&quot;,&quot;parse-names&quot;:false,&quot;dropping-particle&quot;:&quot;&quot;,&quot;non-dropping-particle&quot;:&quot;&quot;},{&quot;family&quot;:&quot;Murtiningsih&quot;,&quot;given&quot;:&quot;&quot;,&quot;parse-names&quot;:false,&quot;dropping-particle&quot;:&quot;&quot;,&quot;non-dropping-particle&quot;:&quot;&quot;},{&quot;family&quot;:&quot;Rahayu&quot;,&quot;given&quot;:&quot;Istianingsih&quot;,&quot;parse-names&quot;:false,&quot;dropping-particle&quot;:&quot;&quot;,&quot;non-dropping-particle&quot;:&quot;&quot;},{&quot;family&quot;:&quot;Saputra&quot;,&quot;given&quot;:&quot;Nor Ilman&quot;,&quot;parse-names&quot;:false,&quot;dropping-particle&quot;:&quot;&quot;,&quot;non-dropping-particle&quot;:&quot;&quot;},{&quot;family&quot;:&quot;Rahmawati&quot;,&quot;given&quot;:&quot;Devi&quot;,&quot;parse-names&quot;:false,&quot;dropping-particle&quot;:&quot;&quot;,&quot;non-dropping-particle&quot;:&quot;&quot;}],&quot;issued&quot;:{&quot;date-parts&quot;:[[2021]]},&quot;number-of-pages&quot;:&quot;1-48&quot;,&quot;publisher&quot;:&quot;Direktorat Pendidikan Anak Usia Dini&quot;,&quot;container-title-short&quot;:&quot;&quot;},&quot;isTemporary&quot;:false}]}]"/>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022DA-96B6-48F3-A786-507D30B73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8805</TotalTime>
  <Pages>2</Pages>
  <Words>60</Words>
  <Characters>343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Petunjuk Penulisan dan Kirim Artikel Jurnal Teknologi dan Sistem Komputer</vt:lpstr>
    </vt:vector>
  </TitlesOfParts>
  <Company/>
  <LinksUpToDate>false</LinksUpToDate>
  <CharactersWithSpaces>402</CharactersWithSpaces>
  <SharedDoc>false</SharedDoc>
  <HLinks>
    <vt:vector size="12" baseType="variant">
      <vt:variant>
        <vt:i4>393222</vt:i4>
      </vt:variant>
      <vt:variant>
        <vt:i4>12</vt:i4>
      </vt:variant>
      <vt:variant>
        <vt:i4>0</vt:i4>
      </vt:variant>
      <vt:variant>
        <vt:i4>5</vt:i4>
      </vt:variant>
      <vt:variant>
        <vt:lpwstr>http://doi.org/10.21070/jihr.v4i1.843</vt:lpwstr>
      </vt:variant>
      <vt:variant>
        <vt:lpwstr/>
      </vt:variant>
      <vt:variant>
        <vt:i4>2752546</vt:i4>
      </vt:variant>
      <vt:variant>
        <vt:i4>9</vt:i4>
      </vt:variant>
      <vt:variant>
        <vt:i4>0</vt:i4>
      </vt:variant>
      <vt:variant>
        <vt:i4>5</vt:i4>
      </vt:variant>
      <vt:variant>
        <vt:lpwstr>https://portal.issn.org/resource/ISSN/2615-6180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Petunjuk Penulisan dan Kirim Artikel Jurnal Teknologi dan Sistem Komputer</dc:title>
  <dc:subject/>
  <dc:creator>Reviewer</dc:creator>
  <cp:keywords/>
  <cp:lastModifiedBy>Nury Arsy Darmiati</cp:lastModifiedBy>
  <cp:revision>39</cp:revision>
  <cp:lastPrinted>2023-11-28T03:35:00Z</cp:lastPrinted>
  <dcterms:created xsi:type="dcterms:W3CDTF">2023-11-28T01:03:00Z</dcterms:created>
  <dcterms:modified xsi:type="dcterms:W3CDTF">2024-01-29T01:33:00Z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70a9a358-ed07-3cce-be9d-b1a31c521f7a</vt:lpwstr>
  </property>
  <property fmtid="{D5CDD505-2E9C-101B-9397-08002B2CF9AE}" pid="24" name="Mendeley Citation Style_1">
    <vt:lpwstr>http://www.zotero.org/styles/apa</vt:lpwstr>
  </property>
</Properties>
</file>